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6F26EB" w:rsidRDefault="00EE1DA5" w:rsidP="002F7EE8">
      <w:pPr>
        <w:framePr w:w="4612" w:hSpace="141" w:wrap="around" w:vAnchor="text" w:hAnchor="page" w:x="6521" w:y="7"/>
        <w:spacing w:line="276" w:lineRule="auto"/>
        <w:ind w:left="-142" w:firstLine="142"/>
        <w:rPr>
          <w:rFonts w:cs="Arial"/>
        </w:rPr>
      </w:pPr>
      <w:bookmarkStart w:id="0" w:name="_Hlk137717760"/>
      <w:bookmarkEnd w:id="0"/>
      <w:r w:rsidRPr="006F26EB">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6F26EB" w:rsidRDefault="00EE1DA5" w:rsidP="002F7EE8">
      <w:pPr>
        <w:pStyle w:val="BodyText2"/>
        <w:spacing w:line="276" w:lineRule="auto"/>
        <w:rPr>
          <w:rFonts w:ascii="Times New Roman" w:hAnsi="Times New Roman"/>
        </w:rPr>
      </w:pPr>
    </w:p>
    <w:p w14:paraId="1BBD0601" w14:textId="77777777" w:rsidR="00EE1DA5" w:rsidRPr="006F26EB" w:rsidRDefault="00EE1DA5" w:rsidP="002F7EE8">
      <w:pPr>
        <w:pStyle w:val="BodyText2"/>
        <w:spacing w:line="276" w:lineRule="auto"/>
        <w:rPr>
          <w:rFonts w:ascii="Times New Roman" w:hAnsi="Times New Roman"/>
        </w:rPr>
      </w:pPr>
    </w:p>
    <w:p w14:paraId="3D9C170D" w14:textId="77777777" w:rsidR="00EE1DA5" w:rsidRPr="006F26EB" w:rsidRDefault="00EE1DA5" w:rsidP="002F7EE8">
      <w:pPr>
        <w:pStyle w:val="BodyText2"/>
        <w:spacing w:line="276" w:lineRule="auto"/>
        <w:rPr>
          <w:rFonts w:ascii="Times New Roman" w:hAnsi="Times New Roman"/>
        </w:rPr>
      </w:pPr>
    </w:p>
    <w:p w14:paraId="282D1A87" w14:textId="77777777" w:rsidR="00EE1DA5" w:rsidRPr="006F26EB" w:rsidRDefault="00EE1DA5" w:rsidP="002F7EE8">
      <w:pPr>
        <w:pStyle w:val="BodyText2"/>
        <w:spacing w:line="276" w:lineRule="auto"/>
        <w:rPr>
          <w:rFonts w:ascii="Times New Roman" w:hAnsi="Times New Roman"/>
        </w:rPr>
      </w:pPr>
    </w:p>
    <w:p w14:paraId="655F677C" w14:textId="77777777" w:rsidR="00EE1DA5" w:rsidRPr="006F26EB" w:rsidRDefault="00EE1DA5" w:rsidP="002F7EE8">
      <w:pPr>
        <w:pStyle w:val="BodyText2"/>
        <w:spacing w:line="276" w:lineRule="auto"/>
        <w:rPr>
          <w:rFonts w:ascii="Times New Roman" w:hAnsi="Times New Roman"/>
        </w:rPr>
      </w:pPr>
    </w:p>
    <w:p w14:paraId="1811F3F7" w14:textId="77777777" w:rsidR="00EE1DA5" w:rsidRPr="006F26EB" w:rsidRDefault="00EE1DA5" w:rsidP="002F7EE8">
      <w:pPr>
        <w:pStyle w:val="BodyText2"/>
        <w:spacing w:line="276" w:lineRule="auto"/>
        <w:rPr>
          <w:rFonts w:ascii="Times New Roman" w:hAnsi="Times New Roman"/>
        </w:rPr>
      </w:pPr>
    </w:p>
    <w:p w14:paraId="03C8FE23" w14:textId="77777777" w:rsidR="00EE1DA5" w:rsidRPr="006F26EB" w:rsidRDefault="00EE1DA5" w:rsidP="002F7EE8">
      <w:pPr>
        <w:pStyle w:val="BodyText2"/>
        <w:spacing w:line="276" w:lineRule="auto"/>
        <w:rPr>
          <w:rFonts w:ascii="Times New Roman" w:hAnsi="Times New Roman"/>
        </w:rPr>
      </w:pPr>
    </w:p>
    <w:p w14:paraId="50CA290E" w14:textId="77777777" w:rsidR="00EE1DA5" w:rsidRPr="006F26EB" w:rsidRDefault="00EE1DA5" w:rsidP="002F7EE8">
      <w:pPr>
        <w:pStyle w:val="BodyText2"/>
        <w:spacing w:line="276" w:lineRule="auto"/>
        <w:rPr>
          <w:rFonts w:ascii="Times New Roman" w:hAnsi="Times New Roman"/>
        </w:rPr>
      </w:pPr>
    </w:p>
    <w:p w14:paraId="7695DB98" w14:textId="77777777" w:rsidR="00EE1DA5" w:rsidRPr="006F26EB" w:rsidRDefault="00EE1DA5" w:rsidP="002F7EE8">
      <w:pPr>
        <w:pStyle w:val="BodyText2"/>
        <w:spacing w:line="276" w:lineRule="auto"/>
        <w:rPr>
          <w:rFonts w:ascii="Times New Roman" w:hAnsi="Times New Roman"/>
        </w:rPr>
      </w:pPr>
    </w:p>
    <w:p w14:paraId="6E164A6E" w14:textId="77777777" w:rsidR="00EE1DA5" w:rsidRPr="006F26EB" w:rsidRDefault="00EE1DA5" w:rsidP="002F7EE8">
      <w:pPr>
        <w:pStyle w:val="BodyText2"/>
        <w:spacing w:line="276" w:lineRule="auto"/>
        <w:rPr>
          <w:rFonts w:ascii="Times New Roman" w:hAnsi="Times New Roman"/>
        </w:rPr>
      </w:pPr>
    </w:p>
    <w:p w14:paraId="683253AC" w14:textId="77777777" w:rsidR="00EE1DA5" w:rsidRPr="006F26EB" w:rsidRDefault="00EE1DA5" w:rsidP="002F7EE8">
      <w:pPr>
        <w:pStyle w:val="BodyText2"/>
        <w:spacing w:line="276" w:lineRule="auto"/>
        <w:rPr>
          <w:rFonts w:ascii="Times New Roman" w:hAnsi="Times New Roman"/>
        </w:rPr>
      </w:pPr>
    </w:p>
    <w:p w14:paraId="6DC0D51C" w14:textId="77777777" w:rsidR="00EE1DA5" w:rsidRPr="006F26EB" w:rsidRDefault="00EE1DA5" w:rsidP="002F7EE8">
      <w:pPr>
        <w:pStyle w:val="BodyText2"/>
        <w:spacing w:line="276" w:lineRule="auto"/>
        <w:rPr>
          <w:rFonts w:ascii="Times New Roman" w:hAnsi="Times New Roman"/>
        </w:rPr>
      </w:pPr>
    </w:p>
    <w:p w14:paraId="19BC7508" w14:textId="77777777" w:rsidR="00EE1DA5" w:rsidRPr="006F26EB" w:rsidRDefault="00EE1DA5" w:rsidP="002F7EE8">
      <w:pPr>
        <w:pStyle w:val="BodyText2"/>
        <w:spacing w:line="276" w:lineRule="auto"/>
        <w:rPr>
          <w:rFonts w:ascii="Times New Roman" w:hAnsi="Times New Roman"/>
        </w:rPr>
      </w:pPr>
    </w:p>
    <w:p w14:paraId="6DE27012" w14:textId="77777777" w:rsidR="00EE1DA5" w:rsidRPr="006F26EB" w:rsidRDefault="00EE1DA5" w:rsidP="002F7EE8">
      <w:pPr>
        <w:pStyle w:val="BodyText2"/>
        <w:spacing w:line="276" w:lineRule="auto"/>
        <w:rPr>
          <w:rFonts w:ascii="Times New Roman" w:hAnsi="Times New Roman"/>
        </w:rPr>
      </w:pPr>
    </w:p>
    <w:p w14:paraId="22F25D46" w14:textId="77777777" w:rsidR="00EE1DA5" w:rsidRPr="006F26EB" w:rsidRDefault="00EE1DA5" w:rsidP="002F7EE8">
      <w:pPr>
        <w:pStyle w:val="BodyText2"/>
        <w:spacing w:line="276" w:lineRule="auto"/>
        <w:rPr>
          <w:rFonts w:ascii="Times New Roman" w:hAnsi="Times New Roman"/>
        </w:rPr>
      </w:pPr>
    </w:p>
    <w:p w14:paraId="46F10E49" w14:textId="77777777" w:rsidR="00EE1DA5" w:rsidRPr="006F26EB" w:rsidRDefault="00EE1DA5" w:rsidP="002F7EE8">
      <w:pPr>
        <w:pStyle w:val="BodyText2"/>
        <w:spacing w:line="276" w:lineRule="auto"/>
        <w:rPr>
          <w:rFonts w:ascii="Times New Roman" w:hAnsi="Times New Roman"/>
        </w:rPr>
      </w:pPr>
    </w:p>
    <w:p w14:paraId="28BDE7C7" w14:textId="77777777" w:rsidR="00EE1DA5" w:rsidRPr="006F26EB" w:rsidRDefault="00EE1DA5" w:rsidP="002F7EE8">
      <w:pPr>
        <w:pStyle w:val="BodyText2"/>
        <w:spacing w:line="276" w:lineRule="auto"/>
        <w:rPr>
          <w:rFonts w:ascii="Times New Roman" w:hAnsi="Times New Roman"/>
        </w:rPr>
      </w:pPr>
    </w:p>
    <w:p w14:paraId="18718E4B" w14:textId="77777777" w:rsidR="000574FD" w:rsidRPr="006F26EB" w:rsidRDefault="00F9236E" w:rsidP="002F7EE8">
      <w:pPr>
        <w:pStyle w:val="BodyText2"/>
        <w:spacing w:line="276" w:lineRule="auto"/>
        <w:jc w:val="center"/>
        <w:rPr>
          <w:rFonts w:cs="Arial"/>
          <w:b w:val="0"/>
          <w:bCs/>
          <w:sz w:val="32"/>
          <w:szCs w:val="32"/>
        </w:rPr>
      </w:pPr>
      <w:r w:rsidRPr="006F26EB">
        <w:rPr>
          <w:b w:val="0"/>
          <w:sz w:val="32"/>
          <w:szCs w:val="32"/>
        </w:rPr>
        <w:t>DOKUMENTACIJA V ZVEZI Z ODDAJO JAVNEGA NAROČILA</w:t>
      </w:r>
    </w:p>
    <w:p w14:paraId="576C9448" w14:textId="77777777" w:rsidR="000574FD" w:rsidRPr="006F26EB" w:rsidRDefault="000574FD" w:rsidP="002F7EE8">
      <w:pPr>
        <w:pStyle w:val="BodyText2"/>
        <w:spacing w:line="276" w:lineRule="auto"/>
        <w:jc w:val="center"/>
        <w:rPr>
          <w:b w:val="0"/>
          <w:strike/>
          <w:sz w:val="32"/>
          <w:szCs w:val="32"/>
        </w:rPr>
      </w:pPr>
    </w:p>
    <w:p w14:paraId="7B818178" w14:textId="77777777" w:rsidR="000574FD" w:rsidRPr="006F26EB" w:rsidRDefault="000574FD" w:rsidP="002F7EE8">
      <w:pPr>
        <w:pStyle w:val="BodyText2"/>
        <w:spacing w:line="276" w:lineRule="auto"/>
        <w:rPr>
          <w:rFonts w:cs="Arial"/>
          <w:b w:val="0"/>
          <w:bCs/>
          <w:sz w:val="32"/>
          <w:szCs w:val="32"/>
        </w:rPr>
      </w:pPr>
    </w:p>
    <w:p w14:paraId="3250C757" w14:textId="4D7DDA14" w:rsidR="00EE1DA5" w:rsidRPr="006F26EB" w:rsidRDefault="00EE1DA5" w:rsidP="002F7EE8">
      <w:pPr>
        <w:pStyle w:val="BodyText2"/>
        <w:spacing w:line="276" w:lineRule="auto"/>
        <w:jc w:val="center"/>
        <w:rPr>
          <w:rFonts w:cs="Arial"/>
          <w:b w:val="0"/>
          <w:bCs/>
          <w:sz w:val="32"/>
          <w:szCs w:val="32"/>
        </w:rPr>
      </w:pPr>
      <w:r w:rsidRPr="006F26EB">
        <w:rPr>
          <w:rFonts w:cs="Arial"/>
          <w:b w:val="0"/>
          <w:bCs/>
          <w:sz w:val="32"/>
          <w:szCs w:val="32"/>
        </w:rPr>
        <w:t xml:space="preserve">PO </w:t>
      </w:r>
      <w:r w:rsidR="008F6761">
        <w:rPr>
          <w:rFonts w:cs="Arial"/>
          <w:b w:val="0"/>
          <w:bCs/>
          <w:sz w:val="32"/>
          <w:szCs w:val="32"/>
        </w:rPr>
        <w:t>POSTOPKU NAROČILA MALE VREDNOSTI</w:t>
      </w:r>
    </w:p>
    <w:p w14:paraId="5FFC1A10" w14:textId="77777777" w:rsidR="00EE1DA5" w:rsidRPr="006F26EB" w:rsidRDefault="00EE1DA5" w:rsidP="002F7EE8">
      <w:pPr>
        <w:pStyle w:val="BodyText2"/>
        <w:spacing w:line="276" w:lineRule="auto"/>
        <w:jc w:val="center"/>
        <w:rPr>
          <w:rFonts w:cs="Arial"/>
          <w:b w:val="0"/>
          <w:bCs/>
          <w:sz w:val="32"/>
          <w:szCs w:val="32"/>
        </w:rPr>
      </w:pPr>
    </w:p>
    <w:p w14:paraId="6580C043" w14:textId="77777777" w:rsidR="00EE1DA5" w:rsidRPr="006F26EB" w:rsidRDefault="00EE1DA5" w:rsidP="002F7EE8">
      <w:pPr>
        <w:pStyle w:val="BodyText2"/>
        <w:spacing w:line="276" w:lineRule="auto"/>
        <w:jc w:val="center"/>
        <w:rPr>
          <w:rFonts w:cs="Arial"/>
          <w:b w:val="0"/>
          <w:bCs/>
          <w:sz w:val="32"/>
          <w:szCs w:val="32"/>
        </w:rPr>
      </w:pPr>
      <w:r w:rsidRPr="006F26EB">
        <w:rPr>
          <w:rFonts w:cs="Arial"/>
          <w:b w:val="0"/>
          <w:bCs/>
          <w:sz w:val="32"/>
          <w:szCs w:val="32"/>
        </w:rPr>
        <w:t>Z OZNAKO</w:t>
      </w:r>
    </w:p>
    <w:p w14:paraId="175CAC20" w14:textId="77777777" w:rsidR="00EE1DA5" w:rsidRPr="006F26EB" w:rsidRDefault="00EE1DA5" w:rsidP="002F7EE8">
      <w:pPr>
        <w:pStyle w:val="BodyText2"/>
        <w:spacing w:line="276" w:lineRule="auto"/>
        <w:jc w:val="center"/>
        <w:rPr>
          <w:rFonts w:cs="Arial"/>
          <w:b w:val="0"/>
          <w:bCs/>
          <w:sz w:val="32"/>
          <w:szCs w:val="32"/>
        </w:rPr>
      </w:pPr>
    </w:p>
    <w:p w14:paraId="5943FCAC" w14:textId="5E858AD4" w:rsidR="00EE1DA5" w:rsidRPr="006F26EB" w:rsidRDefault="00BF1C59" w:rsidP="002F7EE8">
      <w:pPr>
        <w:pStyle w:val="BodyText2"/>
        <w:spacing w:line="276" w:lineRule="auto"/>
        <w:jc w:val="center"/>
        <w:rPr>
          <w:b w:val="0"/>
          <w:sz w:val="32"/>
          <w:szCs w:val="32"/>
        </w:rPr>
      </w:pPr>
      <w:r w:rsidRPr="006F26EB">
        <w:rPr>
          <w:b w:val="0"/>
          <w:sz w:val="32"/>
          <w:szCs w:val="32"/>
        </w:rPr>
        <w:t>JN-B</w:t>
      </w:r>
      <w:r w:rsidR="00FB2714">
        <w:rPr>
          <w:b w:val="0"/>
          <w:sz w:val="32"/>
          <w:szCs w:val="32"/>
        </w:rPr>
        <w:t>10</w:t>
      </w:r>
      <w:r w:rsidR="00264AEC">
        <w:rPr>
          <w:b w:val="0"/>
          <w:sz w:val="32"/>
          <w:szCs w:val="32"/>
        </w:rPr>
        <w:t>3</w:t>
      </w:r>
      <w:r w:rsidR="00CC7FE0">
        <w:rPr>
          <w:b w:val="0"/>
          <w:sz w:val="32"/>
          <w:szCs w:val="32"/>
        </w:rPr>
        <w:t>8</w:t>
      </w:r>
    </w:p>
    <w:p w14:paraId="20414367" w14:textId="77777777" w:rsidR="00EE1DA5" w:rsidRDefault="00EE1DA5" w:rsidP="002F7EE8">
      <w:pPr>
        <w:pStyle w:val="BodyText2"/>
        <w:spacing w:line="276" w:lineRule="auto"/>
        <w:rPr>
          <w:b w:val="0"/>
          <w:sz w:val="32"/>
          <w:szCs w:val="32"/>
        </w:rPr>
      </w:pPr>
    </w:p>
    <w:p w14:paraId="1C794489" w14:textId="77777777" w:rsidR="00BF03DC" w:rsidRDefault="00BF03DC" w:rsidP="002F7EE8">
      <w:pPr>
        <w:pStyle w:val="BodyText2"/>
        <w:spacing w:line="276" w:lineRule="auto"/>
        <w:rPr>
          <w:b w:val="0"/>
          <w:sz w:val="32"/>
          <w:szCs w:val="32"/>
        </w:rPr>
      </w:pPr>
    </w:p>
    <w:p w14:paraId="04E1C3B7" w14:textId="77777777" w:rsidR="00BF03DC" w:rsidRPr="006F26EB" w:rsidRDefault="00BF03DC" w:rsidP="002F7EE8">
      <w:pPr>
        <w:pStyle w:val="BodyText2"/>
        <w:spacing w:line="276" w:lineRule="auto"/>
        <w:rPr>
          <w:b w:val="0"/>
          <w:sz w:val="32"/>
          <w:szCs w:val="32"/>
        </w:rPr>
      </w:pPr>
    </w:p>
    <w:p w14:paraId="68487C12" w14:textId="77777777" w:rsidR="00CC7FE0" w:rsidRDefault="00CC7FE0" w:rsidP="002F7EE8">
      <w:pPr>
        <w:pStyle w:val="BodyText"/>
        <w:spacing w:after="0" w:line="276" w:lineRule="auto"/>
        <w:jc w:val="center"/>
        <w:rPr>
          <w:b/>
          <w:bCs/>
          <w:sz w:val="32"/>
          <w:szCs w:val="32"/>
        </w:rPr>
      </w:pPr>
      <w:r>
        <w:rPr>
          <w:b/>
          <w:bCs/>
          <w:sz w:val="32"/>
          <w:szCs w:val="32"/>
        </w:rPr>
        <w:t xml:space="preserve">Redundantni pomnilniški sistem </w:t>
      </w:r>
    </w:p>
    <w:p w14:paraId="272DE7F3" w14:textId="3FCCBDEB" w:rsidR="00FB2714" w:rsidRPr="00205034" w:rsidRDefault="00CC7FE0" w:rsidP="002F7EE8">
      <w:pPr>
        <w:pStyle w:val="BodyText"/>
        <w:spacing w:after="0" w:line="276" w:lineRule="auto"/>
        <w:jc w:val="center"/>
        <w:rPr>
          <w:b/>
          <w:bCs/>
          <w:sz w:val="32"/>
          <w:szCs w:val="32"/>
        </w:rPr>
      </w:pPr>
      <w:r>
        <w:rPr>
          <w:b/>
          <w:bCs/>
          <w:sz w:val="32"/>
          <w:szCs w:val="32"/>
        </w:rPr>
        <w:t xml:space="preserve">za produkcijski sistem </w:t>
      </w:r>
      <w:proofErr w:type="spellStart"/>
      <w:r>
        <w:rPr>
          <w:b/>
          <w:bCs/>
          <w:sz w:val="32"/>
          <w:szCs w:val="32"/>
        </w:rPr>
        <w:t>Dalet</w:t>
      </w:r>
      <w:proofErr w:type="spellEnd"/>
    </w:p>
    <w:p w14:paraId="44BAF85C" w14:textId="77777777" w:rsidR="00EE1DA5" w:rsidRPr="006F26EB" w:rsidRDefault="00EE1DA5" w:rsidP="002F7EE8">
      <w:pPr>
        <w:pStyle w:val="BodyText"/>
        <w:spacing w:after="0" w:line="276" w:lineRule="auto"/>
        <w:rPr>
          <w:b/>
        </w:rPr>
      </w:pPr>
    </w:p>
    <w:p w14:paraId="53D6A7C7" w14:textId="77777777" w:rsidR="00EE1DA5" w:rsidRPr="006F26EB" w:rsidRDefault="00EE1DA5" w:rsidP="002F7EE8">
      <w:pPr>
        <w:pStyle w:val="BodyText"/>
        <w:spacing w:after="0" w:line="276" w:lineRule="auto"/>
        <w:rPr>
          <w:b/>
        </w:rPr>
      </w:pPr>
    </w:p>
    <w:p w14:paraId="6CEF6CA2" w14:textId="77777777" w:rsidR="00EE1DA5" w:rsidRPr="006F26EB" w:rsidRDefault="00EE1DA5" w:rsidP="002F7EE8">
      <w:pPr>
        <w:pStyle w:val="BodyText"/>
        <w:spacing w:after="0" w:line="276" w:lineRule="auto"/>
        <w:rPr>
          <w:b/>
        </w:rPr>
      </w:pPr>
    </w:p>
    <w:p w14:paraId="38277FE8" w14:textId="77777777" w:rsidR="00EE1DA5" w:rsidRPr="006F26EB" w:rsidRDefault="00EE1DA5" w:rsidP="002F7EE8">
      <w:pPr>
        <w:pStyle w:val="BodyText"/>
        <w:spacing w:after="0" w:line="276" w:lineRule="auto"/>
        <w:rPr>
          <w:b/>
        </w:rPr>
      </w:pPr>
    </w:p>
    <w:p w14:paraId="5E62C743" w14:textId="77777777" w:rsidR="00EE1DA5" w:rsidRPr="006F26EB" w:rsidRDefault="00EE1DA5" w:rsidP="002F7EE8">
      <w:pPr>
        <w:pStyle w:val="BodyText"/>
        <w:spacing w:after="0" w:line="276" w:lineRule="auto"/>
        <w:rPr>
          <w:b/>
        </w:rPr>
      </w:pPr>
    </w:p>
    <w:p w14:paraId="0E834955" w14:textId="77777777" w:rsidR="00EE1DA5" w:rsidRPr="006F26EB" w:rsidRDefault="00EE1DA5" w:rsidP="002F7EE8">
      <w:pPr>
        <w:pStyle w:val="BodyText"/>
        <w:spacing w:after="0" w:line="276" w:lineRule="auto"/>
        <w:rPr>
          <w:b/>
        </w:rPr>
      </w:pPr>
    </w:p>
    <w:p w14:paraId="5DA0FC3F" w14:textId="77777777" w:rsidR="00EE1DA5" w:rsidRPr="006F26EB" w:rsidRDefault="00EE1DA5" w:rsidP="002F7EE8">
      <w:pPr>
        <w:pStyle w:val="BodyText"/>
        <w:spacing w:after="0" w:line="276" w:lineRule="auto"/>
        <w:rPr>
          <w:b/>
        </w:rPr>
      </w:pPr>
    </w:p>
    <w:p w14:paraId="03F9E9D6" w14:textId="77777777" w:rsidR="00EE1DA5" w:rsidRPr="006F26EB" w:rsidRDefault="00EE1DA5" w:rsidP="002F7EE8">
      <w:pPr>
        <w:pStyle w:val="BodyText"/>
        <w:spacing w:after="0" w:line="276" w:lineRule="auto"/>
        <w:rPr>
          <w:b/>
        </w:rPr>
      </w:pPr>
    </w:p>
    <w:p w14:paraId="258C6E44" w14:textId="4AE68C4E" w:rsidR="00EE1DA5" w:rsidRDefault="00EE1DA5" w:rsidP="002F7EE8">
      <w:pPr>
        <w:pStyle w:val="BodyText"/>
        <w:spacing w:after="0" w:line="276" w:lineRule="auto"/>
        <w:rPr>
          <w:b/>
        </w:rPr>
      </w:pPr>
    </w:p>
    <w:p w14:paraId="07A22063" w14:textId="77777777" w:rsidR="00BF03DC" w:rsidRPr="006F26EB" w:rsidRDefault="00BF03DC" w:rsidP="002F7EE8">
      <w:pPr>
        <w:pStyle w:val="BodyText"/>
        <w:spacing w:after="0" w:line="276" w:lineRule="auto"/>
        <w:rPr>
          <w:b/>
        </w:rPr>
      </w:pPr>
    </w:p>
    <w:p w14:paraId="09A16A13" w14:textId="77777777" w:rsidR="0000166C" w:rsidRPr="006F26EB" w:rsidRDefault="0000166C" w:rsidP="002F7EE8">
      <w:pPr>
        <w:pStyle w:val="BodyText"/>
        <w:spacing w:after="0" w:line="276" w:lineRule="auto"/>
        <w:rPr>
          <w:b/>
        </w:rPr>
      </w:pPr>
    </w:p>
    <w:p w14:paraId="176EF109" w14:textId="77777777" w:rsidR="00EE1DA5" w:rsidRPr="006F26EB" w:rsidRDefault="00EE1DA5" w:rsidP="002F7EE8">
      <w:pPr>
        <w:spacing w:line="276" w:lineRule="auto"/>
      </w:pPr>
    </w:p>
    <w:p w14:paraId="1621A0F1" w14:textId="77777777" w:rsidR="00EE1DA5" w:rsidRPr="006F26EB" w:rsidRDefault="00EE1DA5" w:rsidP="002F7EE8">
      <w:pPr>
        <w:spacing w:line="276" w:lineRule="auto"/>
      </w:pPr>
    </w:p>
    <w:p w14:paraId="2327F9A5" w14:textId="77777777" w:rsidR="00EE1DA5" w:rsidRPr="006F26EB" w:rsidRDefault="00EE1DA5" w:rsidP="002F7EE8">
      <w:pPr>
        <w:pStyle w:val="FootnoteText"/>
        <w:spacing w:line="276" w:lineRule="auto"/>
      </w:pPr>
    </w:p>
    <w:p w14:paraId="4FA0FC57" w14:textId="77777777" w:rsidR="00EE1DA5" w:rsidRPr="006F26EB" w:rsidRDefault="00EE1DA5" w:rsidP="002F7EE8">
      <w:pPr>
        <w:pStyle w:val="FootnoteText"/>
        <w:spacing w:line="276" w:lineRule="auto"/>
      </w:pPr>
    </w:p>
    <w:p w14:paraId="6DFD87CB" w14:textId="77777777" w:rsidR="00EE1DA5" w:rsidRPr="006F26EB" w:rsidRDefault="00EE1DA5" w:rsidP="002F7EE8">
      <w:pPr>
        <w:pStyle w:val="FootnoteText"/>
        <w:spacing w:line="276" w:lineRule="auto"/>
      </w:pPr>
    </w:p>
    <w:p w14:paraId="324F700E" w14:textId="77777777" w:rsidR="00EE1DA5" w:rsidRPr="006F26EB" w:rsidRDefault="00EE1DA5" w:rsidP="002F7EE8">
      <w:pPr>
        <w:pStyle w:val="FootnoteText"/>
        <w:spacing w:line="276" w:lineRule="auto"/>
      </w:pPr>
    </w:p>
    <w:p w14:paraId="236B4AC0" w14:textId="6EFC6426" w:rsidR="009243A2" w:rsidRDefault="00EE1DA5" w:rsidP="002F7EE8">
      <w:pPr>
        <w:spacing w:line="276" w:lineRule="auto"/>
        <w:jc w:val="center"/>
        <w:rPr>
          <w:b/>
        </w:rPr>
      </w:pPr>
      <w:r w:rsidRPr="006F26EB">
        <w:rPr>
          <w:b/>
        </w:rPr>
        <w:t>VSEBINA DOKUMENTACIJE</w:t>
      </w:r>
      <w:r w:rsidR="00C20028" w:rsidRPr="006F26EB">
        <w:rPr>
          <w:b/>
        </w:rPr>
        <w:t xml:space="preserve"> V ZVEZI Z ODDAJO JAVNEGA NAROČILA</w:t>
      </w:r>
    </w:p>
    <w:p w14:paraId="639AFE5D" w14:textId="77777777" w:rsidR="008F6761" w:rsidRPr="006F26EB" w:rsidRDefault="008F6761" w:rsidP="002F7EE8">
      <w:pPr>
        <w:spacing w:line="276" w:lineRule="auto"/>
        <w:jc w:val="center"/>
        <w:rPr>
          <w:b/>
        </w:rPr>
      </w:pPr>
    </w:p>
    <w:p w14:paraId="00A6E103" w14:textId="13AACF6A" w:rsidR="00863F42" w:rsidRPr="00863F42" w:rsidRDefault="00D94DF4">
      <w:pPr>
        <w:pStyle w:val="TOC1"/>
        <w:rPr>
          <w:rFonts w:eastAsiaTheme="minorEastAsia"/>
          <w:b w:val="0"/>
          <w:kern w:val="2"/>
          <w:szCs w:val="20"/>
          <w:lang w:eastAsia="sl-SI"/>
          <w14:ligatures w14:val="standardContextual"/>
        </w:rPr>
      </w:pPr>
      <w:r w:rsidRPr="00863F42">
        <w:rPr>
          <w:b w:val="0"/>
          <w:noProof w:val="0"/>
          <w:szCs w:val="20"/>
        </w:rPr>
        <w:fldChar w:fldCharType="begin"/>
      </w:r>
      <w:r w:rsidR="00EE1DA5" w:rsidRPr="00863F42">
        <w:rPr>
          <w:b w:val="0"/>
          <w:noProof w:val="0"/>
          <w:szCs w:val="20"/>
        </w:rPr>
        <w:instrText xml:space="preserve"> TOC \o "1-3" \h \z </w:instrText>
      </w:r>
      <w:r w:rsidRPr="00863F42">
        <w:rPr>
          <w:b w:val="0"/>
          <w:noProof w:val="0"/>
          <w:szCs w:val="20"/>
        </w:rPr>
        <w:fldChar w:fldCharType="separate"/>
      </w:r>
      <w:hyperlink w:anchor="_Toc138403128" w:history="1">
        <w:r w:rsidR="00863F42" w:rsidRPr="00863F42">
          <w:rPr>
            <w:rStyle w:val="Hyperlink"/>
            <w:b w:val="0"/>
            <w:szCs w:val="20"/>
          </w:rPr>
          <w:t>1</w:t>
        </w:r>
        <w:r w:rsidR="00863F42" w:rsidRPr="00863F42">
          <w:rPr>
            <w:rFonts w:eastAsiaTheme="minorEastAsia"/>
            <w:b w:val="0"/>
            <w:kern w:val="2"/>
            <w:szCs w:val="20"/>
            <w:lang w:eastAsia="sl-SI"/>
            <w14:ligatures w14:val="standardContextual"/>
          </w:rPr>
          <w:tab/>
        </w:r>
        <w:r w:rsidR="00863F42" w:rsidRPr="00863F42">
          <w:rPr>
            <w:rStyle w:val="Hyperlink"/>
            <w:b w:val="0"/>
            <w:szCs w:val="20"/>
          </w:rPr>
          <w:t>POVABILO K ODDAJI PONUDBE</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_Toc138403128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4</w:t>
        </w:r>
        <w:r w:rsidR="00863F42" w:rsidRPr="00863F42">
          <w:rPr>
            <w:b w:val="0"/>
            <w:webHidden/>
            <w:szCs w:val="20"/>
          </w:rPr>
          <w:fldChar w:fldCharType="end"/>
        </w:r>
      </w:hyperlink>
    </w:p>
    <w:p w14:paraId="1D12EFA2" w14:textId="36917CC3" w:rsidR="00863F42" w:rsidRPr="00863F42" w:rsidRDefault="00E504D7">
      <w:pPr>
        <w:pStyle w:val="TOC1"/>
        <w:rPr>
          <w:rFonts w:eastAsiaTheme="minorEastAsia"/>
          <w:b w:val="0"/>
          <w:kern w:val="2"/>
          <w:szCs w:val="20"/>
          <w:lang w:eastAsia="sl-SI"/>
          <w14:ligatures w14:val="standardContextual"/>
        </w:rPr>
      </w:pPr>
      <w:hyperlink w:anchor="_Toc138403129" w:history="1">
        <w:r w:rsidR="00863F42" w:rsidRPr="00863F42">
          <w:rPr>
            <w:rStyle w:val="Hyperlink"/>
            <w:b w:val="0"/>
            <w:szCs w:val="20"/>
          </w:rPr>
          <w:t>2</w:t>
        </w:r>
        <w:r w:rsidR="00863F42" w:rsidRPr="00863F42">
          <w:rPr>
            <w:rFonts w:eastAsiaTheme="minorEastAsia"/>
            <w:b w:val="0"/>
            <w:kern w:val="2"/>
            <w:szCs w:val="20"/>
            <w:lang w:eastAsia="sl-SI"/>
            <w14:ligatures w14:val="standardContextual"/>
          </w:rPr>
          <w:tab/>
        </w:r>
        <w:r w:rsidR="00863F42" w:rsidRPr="00863F42">
          <w:rPr>
            <w:rStyle w:val="Hyperlink"/>
            <w:b w:val="0"/>
            <w:szCs w:val="20"/>
          </w:rPr>
          <w:t>NAVODILO PONUDNIKOM ZA IZDELAVO PONUDBE</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_Toc138403129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5</w:t>
        </w:r>
        <w:r w:rsidR="00863F42" w:rsidRPr="00863F42">
          <w:rPr>
            <w:b w:val="0"/>
            <w:webHidden/>
            <w:szCs w:val="20"/>
          </w:rPr>
          <w:fldChar w:fldCharType="end"/>
        </w:r>
      </w:hyperlink>
    </w:p>
    <w:p w14:paraId="7A7FCE86" w14:textId="2C8A1286" w:rsidR="00863F42" w:rsidRPr="00863F42" w:rsidRDefault="00E504D7">
      <w:pPr>
        <w:pStyle w:val="TOC2"/>
        <w:rPr>
          <w:rFonts w:eastAsiaTheme="minorEastAsia" w:cs="Arial"/>
          <w:bCs/>
          <w:kern w:val="2"/>
          <w:szCs w:val="20"/>
          <w:lang w:eastAsia="sl-SI"/>
          <w14:ligatures w14:val="standardContextual"/>
        </w:rPr>
      </w:pPr>
      <w:hyperlink w:anchor="_Toc138403130" w:history="1">
        <w:r w:rsidR="00863F42" w:rsidRPr="00863F42">
          <w:rPr>
            <w:rStyle w:val="Hyperlink"/>
            <w:rFonts w:cs="Arial"/>
            <w:bCs/>
            <w:szCs w:val="20"/>
          </w:rPr>
          <w:t>2.1</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Naročnik javnega naročila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_Toc138403130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5</w:t>
        </w:r>
        <w:r w:rsidR="00863F42" w:rsidRPr="00863F42">
          <w:rPr>
            <w:rFonts w:cs="Arial"/>
            <w:bCs/>
            <w:webHidden/>
            <w:szCs w:val="20"/>
          </w:rPr>
          <w:fldChar w:fldCharType="end"/>
        </w:r>
      </w:hyperlink>
    </w:p>
    <w:p w14:paraId="1422EA9F" w14:textId="2A268849" w:rsidR="00863F42" w:rsidRPr="00863F42" w:rsidRDefault="00E504D7">
      <w:pPr>
        <w:pStyle w:val="TOC2"/>
        <w:rPr>
          <w:rFonts w:eastAsiaTheme="minorEastAsia" w:cs="Arial"/>
          <w:bCs/>
          <w:kern w:val="2"/>
          <w:szCs w:val="20"/>
          <w:lang w:eastAsia="sl-SI"/>
          <w14:ligatures w14:val="standardContextual"/>
        </w:rPr>
      </w:pPr>
      <w:hyperlink w:anchor="_Toc138403131" w:history="1">
        <w:r w:rsidR="00863F42" w:rsidRPr="00863F42">
          <w:rPr>
            <w:rStyle w:val="Hyperlink"/>
            <w:rFonts w:cs="Arial"/>
            <w:bCs/>
            <w:szCs w:val="20"/>
          </w:rPr>
          <w:t>2.2</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Pravna podlaga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_Toc138403131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5</w:t>
        </w:r>
        <w:r w:rsidR="00863F42" w:rsidRPr="00863F42">
          <w:rPr>
            <w:rFonts w:cs="Arial"/>
            <w:bCs/>
            <w:webHidden/>
            <w:szCs w:val="20"/>
          </w:rPr>
          <w:fldChar w:fldCharType="end"/>
        </w:r>
      </w:hyperlink>
    </w:p>
    <w:p w14:paraId="1A8FA244" w14:textId="561FD80F" w:rsidR="00863F42" w:rsidRPr="00863F42" w:rsidRDefault="00E504D7">
      <w:pPr>
        <w:pStyle w:val="TOC2"/>
        <w:rPr>
          <w:rFonts w:eastAsiaTheme="minorEastAsia" w:cs="Arial"/>
          <w:bCs/>
          <w:kern w:val="2"/>
          <w:szCs w:val="20"/>
          <w:lang w:eastAsia="sl-SI"/>
          <w14:ligatures w14:val="standardContextual"/>
        </w:rPr>
      </w:pPr>
      <w:hyperlink w:anchor="_Toc138403132" w:history="1">
        <w:r w:rsidR="00863F42" w:rsidRPr="00863F42">
          <w:rPr>
            <w:rStyle w:val="Hyperlink"/>
            <w:rFonts w:cs="Arial"/>
            <w:bCs/>
            <w:szCs w:val="20"/>
          </w:rPr>
          <w:t>2.3</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Temeljna pravila poslovanja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_Toc138403132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5</w:t>
        </w:r>
        <w:r w:rsidR="00863F42" w:rsidRPr="00863F42">
          <w:rPr>
            <w:rFonts w:cs="Arial"/>
            <w:bCs/>
            <w:webHidden/>
            <w:szCs w:val="20"/>
          </w:rPr>
          <w:fldChar w:fldCharType="end"/>
        </w:r>
      </w:hyperlink>
    </w:p>
    <w:p w14:paraId="1350CFA4" w14:textId="1F8CE97C" w:rsidR="00863F42" w:rsidRPr="00863F42" w:rsidRDefault="00E504D7">
      <w:pPr>
        <w:pStyle w:val="TOC1"/>
        <w:rPr>
          <w:rFonts w:eastAsiaTheme="minorEastAsia"/>
          <w:b w:val="0"/>
          <w:kern w:val="2"/>
          <w:szCs w:val="20"/>
          <w:lang w:eastAsia="sl-SI"/>
          <w14:ligatures w14:val="standardContextual"/>
        </w:rPr>
      </w:pPr>
      <w:hyperlink w:anchor="_Toc138403133" w:history="1">
        <w:r w:rsidR="00863F42" w:rsidRPr="00863F42">
          <w:rPr>
            <w:rStyle w:val="Hyperlink"/>
            <w:b w:val="0"/>
            <w:szCs w:val="20"/>
          </w:rPr>
          <w:t>3</w:t>
        </w:r>
        <w:r w:rsidR="00863F42" w:rsidRPr="00863F42">
          <w:rPr>
            <w:rFonts w:eastAsiaTheme="minorEastAsia"/>
            <w:b w:val="0"/>
            <w:kern w:val="2"/>
            <w:szCs w:val="20"/>
            <w:lang w:eastAsia="sl-SI"/>
            <w14:ligatures w14:val="standardContextual"/>
          </w:rPr>
          <w:tab/>
        </w:r>
        <w:r w:rsidR="00863F42" w:rsidRPr="00863F42">
          <w:rPr>
            <w:rStyle w:val="Hyperlink"/>
            <w:b w:val="0"/>
            <w:szCs w:val="20"/>
          </w:rPr>
          <w:t>PREDMET JAVNEGA NAROČILA</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_Toc138403133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6</w:t>
        </w:r>
        <w:r w:rsidR="00863F42" w:rsidRPr="00863F42">
          <w:rPr>
            <w:b w:val="0"/>
            <w:webHidden/>
            <w:szCs w:val="20"/>
          </w:rPr>
          <w:fldChar w:fldCharType="end"/>
        </w:r>
      </w:hyperlink>
    </w:p>
    <w:p w14:paraId="1E3A7E41" w14:textId="4391C372" w:rsidR="00863F42" w:rsidRPr="00863F42" w:rsidRDefault="00E504D7">
      <w:pPr>
        <w:pStyle w:val="TOC2"/>
        <w:rPr>
          <w:rFonts w:eastAsiaTheme="minorEastAsia" w:cs="Arial"/>
          <w:bCs/>
          <w:kern w:val="2"/>
          <w:szCs w:val="20"/>
          <w:lang w:eastAsia="sl-SI"/>
          <w14:ligatures w14:val="standardContextual"/>
        </w:rPr>
      </w:pPr>
      <w:hyperlink w:anchor="_Toc138403134" w:history="1">
        <w:r w:rsidR="00863F42" w:rsidRPr="00863F42">
          <w:rPr>
            <w:rStyle w:val="Hyperlink"/>
            <w:rFonts w:cs="Arial"/>
            <w:bCs/>
            <w:szCs w:val="20"/>
          </w:rPr>
          <w:t>3.1</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Splošni opis</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_Toc138403134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6</w:t>
        </w:r>
        <w:r w:rsidR="00863F42" w:rsidRPr="00863F42">
          <w:rPr>
            <w:rFonts w:cs="Arial"/>
            <w:bCs/>
            <w:webHidden/>
            <w:szCs w:val="20"/>
          </w:rPr>
          <w:fldChar w:fldCharType="end"/>
        </w:r>
      </w:hyperlink>
    </w:p>
    <w:p w14:paraId="450A3584" w14:textId="4815E995" w:rsidR="00863F42" w:rsidRPr="00863F42" w:rsidRDefault="00E504D7">
      <w:pPr>
        <w:pStyle w:val="TOC2"/>
        <w:rPr>
          <w:rFonts w:eastAsiaTheme="minorEastAsia" w:cs="Arial"/>
          <w:bCs/>
          <w:kern w:val="2"/>
          <w:szCs w:val="20"/>
          <w:lang w:eastAsia="sl-SI"/>
          <w14:ligatures w14:val="standardContextual"/>
        </w:rPr>
      </w:pPr>
      <w:hyperlink w:anchor="_Toc138403135" w:history="1">
        <w:r w:rsidR="00863F42" w:rsidRPr="00863F42">
          <w:rPr>
            <w:rStyle w:val="Hyperlink"/>
            <w:rFonts w:cs="Arial"/>
            <w:bCs/>
            <w:szCs w:val="20"/>
          </w:rPr>
          <w:t>3.2</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TEHNIČNE ZAHTEVE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_Toc138403135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6</w:t>
        </w:r>
        <w:r w:rsidR="00863F42" w:rsidRPr="00863F42">
          <w:rPr>
            <w:rFonts w:cs="Arial"/>
            <w:bCs/>
            <w:webHidden/>
            <w:szCs w:val="20"/>
          </w:rPr>
          <w:fldChar w:fldCharType="end"/>
        </w:r>
      </w:hyperlink>
    </w:p>
    <w:p w14:paraId="33B3E1BF" w14:textId="5C63BDE9" w:rsidR="00863F42" w:rsidRPr="00863F42" w:rsidRDefault="00E504D7">
      <w:pPr>
        <w:pStyle w:val="TOC2"/>
        <w:rPr>
          <w:rFonts w:eastAsiaTheme="minorEastAsia" w:cs="Arial"/>
          <w:bCs/>
          <w:kern w:val="2"/>
          <w:szCs w:val="20"/>
          <w:lang w:eastAsia="sl-SI"/>
          <w14:ligatures w14:val="standardContextual"/>
        </w:rPr>
      </w:pPr>
      <w:hyperlink w:anchor="_Toc138403136" w:history="1">
        <w:r w:rsidR="00863F42" w:rsidRPr="00863F42">
          <w:rPr>
            <w:rStyle w:val="Hyperlink"/>
            <w:rFonts w:cs="Arial"/>
            <w:bCs/>
            <w:szCs w:val="20"/>
          </w:rPr>
          <w:t>3.3</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SPLOŠNE ZAHTEVE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_Toc138403136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10</w:t>
        </w:r>
        <w:r w:rsidR="00863F42" w:rsidRPr="00863F42">
          <w:rPr>
            <w:rFonts w:cs="Arial"/>
            <w:bCs/>
            <w:webHidden/>
            <w:szCs w:val="20"/>
          </w:rPr>
          <w:fldChar w:fldCharType="end"/>
        </w:r>
      </w:hyperlink>
    </w:p>
    <w:p w14:paraId="16E8193B" w14:textId="559A6FD5"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37" w:history="1">
        <w:r w:rsidR="00863F42" w:rsidRPr="00863F42">
          <w:rPr>
            <w:rStyle w:val="Hyperlink"/>
            <w:rFonts w:ascii="Arial" w:hAnsi="Arial" w:cs="Arial"/>
            <w:bCs/>
            <w:noProof/>
            <w:szCs w:val="20"/>
          </w:rPr>
          <w:t>3.3.1</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Dobava in prevzemi opreme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_Toc138403137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10</w:t>
        </w:r>
        <w:r w:rsidR="00863F42" w:rsidRPr="00863F42">
          <w:rPr>
            <w:rFonts w:ascii="Arial" w:hAnsi="Arial" w:cs="Arial"/>
            <w:bCs/>
            <w:noProof/>
            <w:webHidden/>
            <w:szCs w:val="20"/>
          </w:rPr>
          <w:fldChar w:fldCharType="end"/>
        </w:r>
      </w:hyperlink>
    </w:p>
    <w:p w14:paraId="611CB2CA" w14:textId="4DD49634"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38" w:history="1">
        <w:r w:rsidR="00863F42" w:rsidRPr="00863F42">
          <w:rPr>
            <w:rStyle w:val="Hyperlink"/>
            <w:rFonts w:ascii="Arial" w:hAnsi="Arial" w:cs="Arial"/>
            <w:bCs/>
            <w:noProof/>
            <w:szCs w:val="20"/>
          </w:rPr>
          <w:t>3.3.2</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Končni prevzem opreme pri naročniku</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_Toc138403138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10</w:t>
        </w:r>
        <w:r w:rsidR="00863F42" w:rsidRPr="00863F42">
          <w:rPr>
            <w:rFonts w:ascii="Arial" w:hAnsi="Arial" w:cs="Arial"/>
            <w:bCs/>
            <w:noProof/>
            <w:webHidden/>
            <w:szCs w:val="20"/>
          </w:rPr>
          <w:fldChar w:fldCharType="end"/>
        </w:r>
      </w:hyperlink>
    </w:p>
    <w:p w14:paraId="2503DEBA" w14:textId="0387269C"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39" w:history="1">
        <w:r w:rsidR="00863F42" w:rsidRPr="00863F42">
          <w:rPr>
            <w:rStyle w:val="Hyperlink"/>
            <w:rFonts w:ascii="Arial" w:hAnsi="Arial" w:cs="Arial"/>
            <w:bCs/>
            <w:noProof/>
            <w:szCs w:val="20"/>
          </w:rPr>
          <w:t>3.3.3</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Garancijsko vzdrževanje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_Toc138403139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10</w:t>
        </w:r>
        <w:r w:rsidR="00863F42" w:rsidRPr="00863F42">
          <w:rPr>
            <w:rFonts w:ascii="Arial" w:hAnsi="Arial" w:cs="Arial"/>
            <w:bCs/>
            <w:noProof/>
            <w:webHidden/>
            <w:szCs w:val="20"/>
          </w:rPr>
          <w:fldChar w:fldCharType="end"/>
        </w:r>
      </w:hyperlink>
    </w:p>
    <w:p w14:paraId="20845C44" w14:textId="20EC341F"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0" w:history="1">
        <w:r w:rsidR="00863F42" w:rsidRPr="00863F42">
          <w:rPr>
            <w:rStyle w:val="Hyperlink"/>
            <w:rFonts w:ascii="Arial" w:hAnsi="Arial" w:cs="Arial"/>
            <w:bCs/>
            <w:noProof/>
            <w:szCs w:val="20"/>
          </w:rPr>
          <w:t>3.3.4</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Rezervni deli</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_Toc138403140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11</w:t>
        </w:r>
        <w:r w:rsidR="00863F42" w:rsidRPr="00863F42">
          <w:rPr>
            <w:rFonts w:ascii="Arial" w:hAnsi="Arial" w:cs="Arial"/>
            <w:bCs/>
            <w:noProof/>
            <w:webHidden/>
            <w:szCs w:val="20"/>
          </w:rPr>
          <w:fldChar w:fldCharType="end"/>
        </w:r>
      </w:hyperlink>
    </w:p>
    <w:p w14:paraId="10D45640" w14:textId="13243722" w:rsidR="00863F42" w:rsidRPr="00863F42" w:rsidRDefault="00E504D7">
      <w:pPr>
        <w:pStyle w:val="TOC1"/>
        <w:rPr>
          <w:rFonts w:eastAsiaTheme="minorEastAsia"/>
          <w:b w:val="0"/>
          <w:kern w:val="2"/>
          <w:szCs w:val="20"/>
          <w:lang w:eastAsia="sl-SI"/>
          <w14:ligatures w14:val="standardContextual"/>
        </w:rPr>
      </w:pPr>
      <w:hyperlink w:anchor="_Toc138403141" w:history="1">
        <w:r w:rsidR="00863F42" w:rsidRPr="00863F42">
          <w:rPr>
            <w:rStyle w:val="Hyperlink"/>
            <w:b w:val="0"/>
            <w:szCs w:val="20"/>
          </w:rPr>
          <w:t>4</w:t>
        </w:r>
        <w:r w:rsidR="00863F42" w:rsidRPr="00863F42">
          <w:rPr>
            <w:rFonts w:eastAsiaTheme="minorEastAsia"/>
            <w:b w:val="0"/>
            <w:kern w:val="2"/>
            <w:szCs w:val="20"/>
            <w:lang w:eastAsia="sl-SI"/>
            <w14:ligatures w14:val="standardContextual"/>
          </w:rPr>
          <w:tab/>
        </w:r>
        <w:r w:rsidR="00863F42" w:rsidRPr="00863F42">
          <w:rPr>
            <w:rStyle w:val="Hyperlink"/>
            <w:b w:val="0"/>
            <w:szCs w:val="20"/>
          </w:rPr>
          <w:t>PONUDBENA DOKUMENTACIJA</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_Toc138403141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11</w:t>
        </w:r>
        <w:r w:rsidR="00863F42" w:rsidRPr="00863F42">
          <w:rPr>
            <w:b w:val="0"/>
            <w:webHidden/>
            <w:szCs w:val="20"/>
          </w:rPr>
          <w:fldChar w:fldCharType="end"/>
        </w:r>
      </w:hyperlink>
    </w:p>
    <w:p w14:paraId="3CFD9BE8" w14:textId="672344BA" w:rsidR="00863F42" w:rsidRPr="00863F42" w:rsidRDefault="00E504D7">
      <w:pPr>
        <w:pStyle w:val="TOC2"/>
        <w:rPr>
          <w:rFonts w:eastAsiaTheme="minorEastAsia" w:cs="Arial"/>
          <w:bCs/>
          <w:kern w:val="2"/>
          <w:szCs w:val="20"/>
          <w:lang w:eastAsia="sl-SI"/>
          <w14:ligatures w14:val="standardContextual"/>
        </w:rPr>
      </w:pPr>
      <w:hyperlink w:anchor="_Toc138403142" w:history="1">
        <w:r w:rsidR="00863F42" w:rsidRPr="00863F42">
          <w:rPr>
            <w:rStyle w:val="Hyperlink"/>
            <w:rFonts w:cs="Arial"/>
            <w:bCs/>
            <w:szCs w:val="20"/>
          </w:rPr>
          <w:t>4.1</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Splošni pogoji za izdelavo ponudbene dokumentacije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_Toc138403142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11</w:t>
        </w:r>
        <w:r w:rsidR="00863F42" w:rsidRPr="00863F42">
          <w:rPr>
            <w:rFonts w:cs="Arial"/>
            <w:bCs/>
            <w:webHidden/>
            <w:szCs w:val="20"/>
          </w:rPr>
          <w:fldChar w:fldCharType="end"/>
        </w:r>
      </w:hyperlink>
    </w:p>
    <w:p w14:paraId="6852F822" w14:textId="61644030"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3" w:history="1">
        <w:r w:rsidR="00863F42" w:rsidRPr="00863F42">
          <w:rPr>
            <w:rStyle w:val="Hyperlink"/>
            <w:rFonts w:ascii="Arial" w:hAnsi="Arial" w:cs="Arial"/>
            <w:bCs/>
            <w:noProof/>
            <w:szCs w:val="20"/>
          </w:rPr>
          <w:t>4.1.1</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Pojasnila k Dokumentaciji v zvezi z oddajo javnega naročila</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_Toc138403143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11</w:t>
        </w:r>
        <w:r w:rsidR="00863F42" w:rsidRPr="00863F42">
          <w:rPr>
            <w:rFonts w:ascii="Arial" w:hAnsi="Arial" w:cs="Arial"/>
            <w:bCs/>
            <w:noProof/>
            <w:webHidden/>
            <w:szCs w:val="20"/>
          </w:rPr>
          <w:fldChar w:fldCharType="end"/>
        </w:r>
      </w:hyperlink>
    </w:p>
    <w:p w14:paraId="52061CEC" w14:textId="0A72FFE4"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4" w:history="1">
        <w:r w:rsidR="00863F42" w:rsidRPr="00863F42">
          <w:rPr>
            <w:rStyle w:val="Hyperlink"/>
            <w:rFonts w:ascii="Arial" w:hAnsi="Arial" w:cs="Arial"/>
            <w:bCs/>
            <w:noProof/>
            <w:szCs w:val="20"/>
          </w:rPr>
          <w:t>4.1.2</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Jezik</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_Toc138403144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11</w:t>
        </w:r>
        <w:r w:rsidR="00863F42" w:rsidRPr="00863F42">
          <w:rPr>
            <w:rFonts w:ascii="Arial" w:hAnsi="Arial" w:cs="Arial"/>
            <w:bCs/>
            <w:noProof/>
            <w:webHidden/>
            <w:szCs w:val="20"/>
          </w:rPr>
          <w:fldChar w:fldCharType="end"/>
        </w:r>
      </w:hyperlink>
    </w:p>
    <w:p w14:paraId="4F906B24" w14:textId="48980E66"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5" w:history="1">
        <w:r w:rsidR="00863F42" w:rsidRPr="00863F42">
          <w:rPr>
            <w:rStyle w:val="Hyperlink"/>
            <w:rFonts w:ascii="Arial" w:hAnsi="Arial" w:cs="Arial"/>
            <w:bCs/>
            <w:noProof/>
            <w:szCs w:val="20"/>
          </w:rPr>
          <w:t>4.1.3</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Označevanje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_Toc138403145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11</w:t>
        </w:r>
        <w:r w:rsidR="00863F42" w:rsidRPr="00863F42">
          <w:rPr>
            <w:rFonts w:ascii="Arial" w:hAnsi="Arial" w:cs="Arial"/>
            <w:bCs/>
            <w:noProof/>
            <w:webHidden/>
            <w:szCs w:val="20"/>
          </w:rPr>
          <w:fldChar w:fldCharType="end"/>
        </w:r>
      </w:hyperlink>
    </w:p>
    <w:p w14:paraId="726B2302" w14:textId="6378D678"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6" w:history="1">
        <w:r w:rsidR="00863F42" w:rsidRPr="00863F42">
          <w:rPr>
            <w:rStyle w:val="Hyperlink"/>
            <w:rFonts w:ascii="Arial" w:hAnsi="Arial" w:cs="Arial"/>
            <w:bCs/>
            <w:noProof/>
            <w:szCs w:val="20"/>
          </w:rPr>
          <w:t>4.1.4</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Vsebina ponudbe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_Toc138403146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12</w:t>
        </w:r>
        <w:r w:rsidR="00863F42" w:rsidRPr="00863F42">
          <w:rPr>
            <w:rFonts w:ascii="Arial" w:hAnsi="Arial" w:cs="Arial"/>
            <w:bCs/>
            <w:noProof/>
            <w:webHidden/>
            <w:szCs w:val="20"/>
          </w:rPr>
          <w:fldChar w:fldCharType="end"/>
        </w:r>
      </w:hyperlink>
    </w:p>
    <w:p w14:paraId="132B0940" w14:textId="014CACFC"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7" w:history="1">
        <w:r w:rsidR="00863F42" w:rsidRPr="00863F42">
          <w:rPr>
            <w:rStyle w:val="Hyperlink"/>
            <w:rFonts w:ascii="Arial" w:hAnsi="Arial" w:cs="Arial"/>
            <w:bCs/>
            <w:noProof/>
            <w:szCs w:val="20"/>
          </w:rPr>
          <w:t>4.1.5</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Alternativne in variante ponudbe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_Toc138403147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12</w:t>
        </w:r>
        <w:r w:rsidR="00863F42" w:rsidRPr="00863F42">
          <w:rPr>
            <w:rFonts w:ascii="Arial" w:hAnsi="Arial" w:cs="Arial"/>
            <w:bCs/>
            <w:noProof/>
            <w:webHidden/>
            <w:szCs w:val="20"/>
          </w:rPr>
          <w:fldChar w:fldCharType="end"/>
        </w:r>
      </w:hyperlink>
    </w:p>
    <w:p w14:paraId="750EAA19" w14:textId="7557AFD5"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8" w:history="1">
        <w:r w:rsidR="00863F42" w:rsidRPr="00863F42">
          <w:rPr>
            <w:rStyle w:val="Hyperlink"/>
            <w:rFonts w:ascii="Arial" w:hAnsi="Arial" w:cs="Arial"/>
            <w:bCs/>
            <w:noProof/>
            <w:szCs w:val="20"/>
          </w:rPr>
          <w:t>4.1.6</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Oblika ponudbe</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_Toc138403148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12</w:t>
        </w:r>
        <w:r w:rsidR="00863F42" w:rsidRPr="00863F42">
          <w:rPr>
            <w:rFonts w:ascii="Arial" w:hAnsi="Arial" w:cs="Arial"/>
            <w:bCs/>
            <w:noProof/>
            <w:webHidden/>
            <w:szCs w:val="20"/>
          </w:rPr>
          <w:fldChar w:fldCharType="end"/>
        </w:r>
      </w:hyperlink>
    </w:p>
    <w:p w14:paraId="4EA076B8" w14:textId="4B2BD321"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49" w:history="1">
        <w:r w:rsidR="00863F42" w:rsidRPr="00863F42">
          <w:rPr>
            <w:rStyle w:val="Hyperlink"/>
            <w:rFonts w:ascii="Arial" w:hAnsi="Arial" w:cs="Arial"/>
            <w:bCs/>
            <w:noProof/>
            <w:szCs w:val="20"/>
          </w:rPr>
          <w:t>4.1.7</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Veljavnost ponudb</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_Toc138403149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12</w:t>
        </w:r>
        <w:r w:rsidR="00863F42" w:rsidRPr="00863F42">
          <w:rPr>
            <w:rFonts w:ascii="Arial" w:hAnsi="Arial" w:cs="Arial"/>
            <w:bCs/>
            <w:noProof/>
            <w:webHidden/>
            <w:szCs w:val="20"/>
          </w:rPr>
          <w:fldChar w:fldCharType="end"/>
        </w:r>
      </w:hyperlink>
    </w:p>
    <w:p w14:paraId="7CF75193" w14:textId="7D8DC079" w:rsidR="00863F42" w:rsidRPr="00863F42" w:rsidRDefault="00E504D7">
      <w:pPr>
        <w:pStyle w:val="TOC2"/>
        <w:rPr>
          <w:rFonts w:eastAsiaTheme="minorEastAsia" w:cs="Arial"/>
          <w:bCs/>
          <w:kern w:val="2"/>
          <w:szCs w:val="20"/>
          <w:lang w:eastAsia="sl-SI"/>
          <w14:ligatures w14:val="standardContextual"/>
        </w:rPr>
      </w:pPr>
      <w:hyperlink w:anchor="_Toc138403150" w:history="1">
        <w:r w:rsidR="00863F42" w:rsidRPr="00863F42">
          <w:rPr>
            <w:rStyle w:val="Hyperlink"/>
            <w:rFonts w:cs="Arial"/>
            <w:bCs/>
            <w:szCs w:val="20"/>
          </w:rPr>
          <w:t>4.2</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Dokumenti v ponudbeni dokumentaciji</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_Toc138403150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12</w:t>
        </w:r>
        <w:r w:rsidR="00863F42" w:rsidRPr="00863F42">
          <w:rPr>
            <w:rFonts w:cs="Arial"/>
            <w:bCs/>
            <w:webHidden/>
            <w:szCs w:val="20"/>
          </w:rPr>
          <w:fldChar w:fldCharType="end"/>
        </w:r>
      </w:hyperlink>
    </w:p>
    <w:p w14:paraId="37016159" w14:textId="5B629967"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1" w:history="1">
        <w:r w:rsidR="00863F42" w:rsidRPr="00863F42">
          <w:rPr>
            <w:rStyle w:val="Hyperlink"/>
            <w:rFonts w:ascii="Arial" w:hAnsi="Arial" w:cs="Arial"/>
            <w:bCs/>
            <w:noProof/>
            <w:szCs w:val="20"/>
          </w:rPr>
          <w:t>4.2.1</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Podatki o ponudniku (OBR-1)</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_Toc138403151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4B00715E" w14:textId="77CA97BC"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2" w:history="1">
        <w:r w:rsidR="00863F42" w:rsidRPr="00863F42">
          <w:rPr>
            <w:rStyle w:val="Hyperlink"/>
            <w:rFonts w:ascii="Arial" w:hAnsi="Arial" w:cs="Arial"/>
            <w:bCs/>
            <w:noProof/>
            <w:szCs w:val="20"/>
          </w:rPr>
          <w:t>4.2.2</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o sprejemanju pogojev javnega naročila (OBR-2)</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_Toc138403152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6B09FB69" w14:textId="662F4639"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3" w:history="1">
        <w:r w:rsidR="00863F42" w:rsidRPr="00863F42">
          <w:rPr>
            <w:rStyle w:val="Hyperlink"/>
            <w:rFonts w:ascii="Arial" w:hAnsi="Arial" w:cs="Arial"/>
            <w:bCs/>
            <w:noProof/>
            <w:szCs w:val="20"/>
          </w:rPr>
          <w:t>4.2.3</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Povzetek predračuna / rekapitulacija (OBR-3)</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_Toc138403153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78FEEA4B" w14:textId="037C5257"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4" w:history="1">
        <w:r w:rsidR="00863F42" w:rsidRPr="00863F42">
          <w:rPr>
            <w:rStyle w:val="Hyperlink"/>
            <w:rFonts w:ascii="Arial" w:hAnsi="Arial" w:cs="Arial"/>
            <w:bCs/>
            <w:noProof/>
            <w:szCs w:val="20"/>
          </w:rPr>
          <w:t>4.2.4</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Izjavo o sposobnosti in o izpolnjevanju pogojev za sodelovanje (OBR-4)</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_Toc138403154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666F48E3" w14:textId="299859DD"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5" w:history="1">
        <w:r w:rsidR="00863F42" w:rsidRPr="00863F42">
          <w:rPr>
            <w:rStyle w:val="Hyperlink"/>
            <w:rFonts w:ascii="Arial" w:hAnsi="Arial" w:cs="Arial"/>
            <w:bCs/>
            <w:noProof/>
            <w:szCs w:val="20"/>
          </w:rPr>
          <w:t>4.2.5</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ponudnika, da je vsa oprema tovarniško nova (OBR-5)</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_Toc138403155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564C203A" w14:textId="23243658"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6" w:history="1">
        <w:r w:rsidR="00863F42" w:rsidRPr="00863F42">
          <w:rPr>
            <w:rStyle w:val="Hyperlink"/>
            <w:rFonts w:ascii="Arial" w:hAnsi="Arial" w:cs="Arial"/>
            <w:bCs/>
            <w:noProof/>
            <w:szCs w:val="20"/>
          </w:rPr>
          <w:t>4.2.6</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o zagotavljanju rezervnih delov za ponujene naprave (OBR-6)</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_Toc138403156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417D4343" w14:textId="56786D11"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7" w:history="1">
        <w:r w:rsidR="00863F42" w:rsidRPr="00863F42">
          <w:rPr>
            <w:rStyle w:val="Hyperlink"/>
            <w:rFonts w:ascii="Arial" w:hAnsi="Arial" w:cs="Arial"/>
            <w:bCs/>
            <w:noProof/>
            <w:szCs w:val="20"/>
          </w:rPr>
          <w:t>4.2.7</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o garanciji in vzdrževanju</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_Toc138403157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7D8A3448" w14:textId="5BD7A856"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8" w:history="1">
        <w:r w:rsidR="00863F42" w:rsidRPr="00863F42">
          <w:rPr>
            <w:rStyle w:val="Hyperlink"/>
            <w:rFonts w:ascii="Arial" w:hAnsi="Arial" w:cs="Arial"/>
            <w:bCs/>
            <w:noProof/>
            <w:szCs w:val="20"/>
          </w:rPr>
          <w:t>4.2.8</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proizvajalca opreme ali principala OBR-7 / OBR-8</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_Toc138403158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13</w:t>
        </w:r>
        <w:r w:rsidR="00863F42" w:rsidRPr="00863F42">
          <w:rPr>
            <w:rFonts w:ascii="Arial" w:hAnsi="Arial" w:cs="Arial"/>
            <w:bCs/>
            <w:noProof/>
            <w:webHidden/>
            <w:szCs w:val="20"/>
          </w:rPr>
          <w:fldChar w:fldCharType="end"/>
        </w:r>
      </w:hyperlink>
    </w:p>
    <w:p w14:paraId="3A04B148" w14:textId="010AC0F5"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59" w:history="1">
        <w:r w:rsidR="00863F42" w:rsidRPr="00863F42">
          <w:rPr>
            <w:rStyle w:val="Hyperlink"/>
            <w:rFonts w:ascii="Arial" w:hAnsi="Arial" w:cs="Arial"/>
            <w:bCs/>
            <w:noProof/>
            <w:szCs w:val="20"/>
          </w:rPr>
          <w:t>4.2.9</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o predložitvi garancije za dobro izvedbo pogodbenih obveznosti (OBR-9)</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_Toc138403159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14</w:t>
        </w:r>
        <w:r w:rsidR="00863F42" w:rsidRPr="00863F42">
          <w:rPr>
            <w:rFonts w:ascii="Arial" w:hAnsi="Arial" w:cs="Arial"/>
            <w:bCs/>
            <w:noProof/>
            <w:webHidden/>
            <w:szCs w:val="20"/>
          </w:rPr>
          <w:fldChar w:fldCharType="end"/>
        </w:r>
      </w:hyperlink>
    </w:p>
    <w:p w14:paraId="6111EC33" w14:textId="36D45235"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60" w:history="1">
        <w:r w:rsidR="00863F42" w:rsidRPr="00863F42">
          <w:rPr>
            <w:rStyle w:val="Hyperlink"/>
            <w:rFonts w:ascii="Arial" w:hAnsi="Arial" w:cs="Arial"/>
            <w:bCs/>
            <w:noProof/>
            <w:szCs w:val="20"/>
          </w:rPr>
          <w:t>4.2.10</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Vzorec pogodbe (OBR-10)</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_Toc138403160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14</w:t>
        </w:r>
        <w:r w:rsidR="00863F42" w:rsidRPr="00863F42">
          <w:rPr>
            <w:rFonts w:ascii="Arial" w:hAnsi="Arial" w:cs="Arial"/>
            <w:bCs/>
            <w:noProof/>
            <w:webHidden/>
            <w:szCs w:val="20"/>
          </w:rPr>
          <w:fldChar w:fldCharType="end"/>
        </w:r>
      </w:hyperlink>
    </w:p>
    <w:p w14:paraId="079F4097" w14:textId="2FDF8B79"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61" w:history="1">
        <w:r w:rsidR="00863F42" w:rsidRPr="00863F42">
          <w:rPr>
            <w:rStyle w:val="Hyperlink"/>
            <w:rFonts w:ascii="Arial" w:hAnsi="Arial" w:cs="Arial"/>
            <w:bCs/>
            <w:noProof/>
            <w:szCs w:val="20"/>
          </w:rPr>
          <w:t>4.2.11</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Izjava o posredovanju podatkov o razkritju lastništva ponudnika (OBR-11)</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_Toc138403161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14</w:t>
        </w:r>
        <w:r w:rsidR="00863F42" w:rsidRPr="00863F42">
          <w:rPr>
            <w:rFonts w:ascii="Arial" w:hAnsi="Arial" w:cs="Arial"/>
            <w:bCs/>
            <w:noProof/>
            <w:webHidden/>
            <w:szCs w:val="20"/>
          </w:rPr>
          <w:fldChar w:fldCharType="end"/>
        </w:r>
      </w:hyperlink>
    </w:p>
    <w:p w14:paraId="037D8F17" w14:textId="6F6A084A"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62" w:history="1">
        <w:r w:rsidR="00863F42" w:rsidRPr="00863F42">
          <w:rPr>
            <w:rStyle w:val="Hyperlink"/>
            <w:rFonts w:ascii="Arial" w:hAnsi="Arial" w:cs="Arial"/>
            <w:bCs/>
            <w:noProof/>
            <w:szCs w:val="20"/>
          </w:rPr>
          <w:t>4.2.12</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BON-2 ali bančno potrdilo o solventnosti</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_Toc138403162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14</w:t>
        </w:r>
        <w:r w:rsidR="00863F42" w:rsidRPr="00863F42">
          <w:rPr>
            <w:rFonts w:ascii="Arial" w:hAnsi="Arial" w:cs="Arial"/>
            <w:bCs/>
            <w:noProof/>
            <w:webHidden/>
            <w:szCs w:val="20"/>
          </w:rPr>
          <w:fldChar w:fldCharType="end"/>
        </w:r>
      </w:hyperlink>
    </w:p>
    <w:p w14:paraId="02E71B9C" w14:textId="1017D0D9" w:rsidR="00863F42" w:rsidRPr="00863F42" w:rsidRDefault="00E504D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38403163" w:history="1">
        <w:r w:rsidR="00863F42" w:rsidRPr="00863F42">
          <w:rPr>
            <w:rStyle w:val="Hyperlink"/>
            <w:rFonts w:ascii="Arial" w:hAnsi="Arial" w:cs="Arial"/>
            <w:bCs/>
            <w:noProof/>
            <w:szCs w:val="20"/>
          </w:rPr>
          <w:t>4.2.13</w:t>
        </w:r>
        <w:r w:rsidR="00863F42" w:rsidRPr="00863F42">
          <w:rPr>
            <w:rFonts w:ascii="Arial" w:eastAsiaTheme="minorEastAsia" w:hAnsi="Arial" w:cs="Arial"/>
            <w:bCs/>
            <w:noProof/>
            <w:kern w:val="2"/>
            <w:szCs w:val="20"/>
            <w:lang w:eastAsia="sl-SI"/>
            <w14:ligatures w14:val="standardContextual"/>
          </w:rPr>
          <w:tab/>
        </w:r>
        <w:r w:rsidR="00863F42" w:rsidRPr="00863F42">
          <w:rPr>
            <w:rStyle w:val="Hyperlink"/>
            <w:rFonts w:ascii="Arial" w:hAnsi="Arial" w:cs="Arial"/>
            <w:bCs/>
            <w:noProof/>
            <w:szCs w:val="20"/>
          </w:rPr>
          <w:t>Dokazila, iz katerih je razvidno izpolnjevanje tehničnih zahtev</w:t>
        </w:r>
        <w:r w:rsidR="00863F42" w:rsidRPr="00863F42">
          <w:rPr>
            <w:rFonts w:ascii="Arial" w:hAnsi="Arial" w:cs="Arial"/>
            <w:bCs/>
            <w:noProof/>
            <w:webHidden/>
            <w:szCs w:val="20"/>
          </w:rPr>
          <w:tab/>
        </w:r>
        <w:r w:rsidR="00863F42" w:rsidRPr="00863F42">
          <w:rPr>
            <w:rFonts w:ascii="Arial" w:hAnsi="Arial" w:cs="Arial"/>
            <w:bCs/>
            <w:noProof/>
            <w:webHidden/>
            <w:szCs w:val="20"/>
          </w:rPr>
          <w:fldChar w:fldCharType="begin"/>
        </w:r>
        <w:r w:rsidR="00863F42" w:rsidRPr="00863F42">
          <w:rPr>
            <w:rFonts w:ascii="Arial" w:hAnsi="Arial" w:cs="Arial"/>
            <w:bCs/>
            <w:noProof/>
            <w:webHidden/>
            <w:szCs w:val="20"/>
          </w:rPr>
          <w:instrText xml:space="preserve"> PAGEREF _Toc138403163 \h </w:instrText>
        </w:r>
        <w:r w:rsidR="00863F42" w:rsidRPr="00863F42">
          <w:rPr>
            <w:rFonts w:ascii="Arial" w:hAnsi="Arial" w:cs="Arial"/>
            <w:bCs/>
            <w:noProof/>
            <w:webHidden/>
            <w:szCs w:val="20"/>
          </w:rPr>
        </w:r>
        <w:r w:rsidR="00863F42" w:rsidRPr="00863F42">
          <w:rPr>
            <w:rFonts w:ascii="Arial" w:hAnsi="Arial" w:cs="Arial"/>
            <w:bCs/>
            <w:noProof/>
            <w:webHidden/>
            <w:szCs w:val="20"/>
          </w:rPr>
          <w:fldChar w:fldCharType="separate"/>
        </w:r>
        <w:r w:rsidR="00863F42" w:rsidRPr="00863F42">
          <w:rPr>
            <w:rFonts w:ascii="Arial" w:hAnsi="Arial" w:cs="Arial"/>
            <w:bCs/>
            <w:noProof/>
            <w:webHidden/>
            <w:szCs w:val="20"/>
          </w:rPr>
          <w:t>15</w:t>
        </w:r>
        <w:r w:rsidR="00863F42" w:rsidRPr="00863F42">
          <w:rPr>
            <w:rFonts w:ascii="Arial" w:hAnsi="Arial" w:cs="Arial"/>
            <w:bCs/>
            <w:noProof/>
            <w:webHidden/>
            <w:szCs w:val="20"/>
          </w:rPr>
          <w:fldChar w:fldCharType="end"/>
        </w:r>
      </w:hyperlink>
    </w:p>
    <w:p w14:paraId="771AD043" w14:textId="57AE4D62" w:rsidR="00863F42" w:rsidRPr="00863F42" w:rsidRDefault="00E504D7">
      <w:pPr>
        <w:pStyle w:val="TOC1"/>
        <w:rPr>
          <w:rFonts w:eastAsiaTheme="minorEastAsia"/>
          <w:b w:val="0"/>
          <w:kern w:val="2"/>
          <w:szCs w:val="20"/>
          <w:lang w:eastAsia="sl-SI"/>
          <w14:ligatures w14:val="standardContextual"/>
        </w:rPr>
      </w:pPr>
      <w:hyperlink w:anchor="_Toc138403164" w:history="1">
        <w:r w:rsidR="00863F42" w:rsidRPr="00863F42">
          <w:rPr>
            <w:rStyle w:val="Hyperlink"/>
            <w:b w:val="0"/>
            <w:szCs w:val="20"/>
          </w:rPr>
          <w:t>5</w:t>
        </w:r>
        <w:r w:rsidR="00863F42" w:rsidRPr="00863F42">
          <w:rPr>
            <w:rFonts w:eastAsiaTheme="minorEastAsia"/>
            <w:b w:val="0"/>
            <w:kern w:val="2"/>
            <w:szCs w:val="20"/>
            <w:lang w:eastAsia="sl-SI"/>
            <w14:ligatures w14:val="standardContextual"/>
          </w:rPr>
          <w:tab/>
        </w:r>
        <w:r w:rsidR="00863F42" w:rsidRPr="00863F42">
          <w:rPr>
            <w:rStyle w:val="Hyperlink"/>
            <w:b w:val="0"/>
            <w:szCs w:val="20"/>
          </w:rPr>
          <w:t>MERILO ZA IZBIRO NAJUGODNEJŠEGA PONUDNIKA</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_Toc138403164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15</w:t>
        </w:r>
        <w:r w:rsidR="00863F42" w:rsidRPr="00863F42">
          <w:rPr>
            <w:b w:val="0"/>
            <w:webHidden/>
            <w:szCs w:val="20"/>
          </w:rPr>
          <w:fldChar w:fldCharType="end"/>
        </w:r>
      </w:hyperlink>
    </w:p>
    <w:p w14:paraId="5AB49B11" w14:textId="0103B4E6" w:rsidR="00863F42" w:rsidRPr="00863F42" w:rsidRDefault="00E504D7">
      <w:pPr>
        <w:pStyle w:val="TOC2"/>
        <w:rPr>
          <w:rFonts w:eastAsiaTheme="minorEastAsia" w:cs="Arial"/>
          <w:bCs/>
          <w:kern w:val="2"/>
          <w:szCs w:val="20"/>
          <w:lang w:eastAsia="sl-SI"/>
          <w14:ligatures w14:val="standardContextual"/>
        </w:rPr>
      </w:pPr>
      <w:hyperlink w:anchor="_Toc138403165" w:history="1">
        <w:r w:rsidR="00863F42" w:rsidRPr="00863F42">
          <w:rPr>
            <w:rStyle w:val="Hyperlink"/>
            <w:rFonts w:cs="Arial"/>
            <w:bCs/>
            <w:szCs w:val="20"/>
          </w:rPr>
          <w:t>5.1</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Primer dveh ponudb z enakim rezultatom ocenjevanja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_Toc138403165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15</w:t>
        </w:r>
        <w:r w:rsidR="00863F42" w:rsidRPr="00863F42">
          <w:rPr>
            <w:rFonts w:cs="Arial"/>
            <w:bCs/>
            <w:webHidden/>
            <w:szCs w:val="20"/>
          </w:rPr>
          <w:fldChar w:fldCharType="end"/>
        </w:r>
      </w:hyperlink>
    </w:p>
    <w:p w14:paraId="5DADCE57" w14:textId="09C94215" w:rsidR="00863F42" w:rsidRPr="00863F42" w:rsidRDefault="00E504D7">
      <w:pPr>
        <w:pStyle w:val="TOC1"/>
        <w:rPr>
          <w:rFonts w:eastAsiaTheme="minorEastAsia"/>
          <w:b w:val="0"/>
          <w:kern w:val="2"/>
          <w:szCs w:val="20"/>
          <w:lang w:eastAsia="sl-SI"/>
          <w14:ligatures w14:val="standardContextual"/>
        </w:rPr>
      </w:pPr>
      <w:hyperlink w:anchor="_Toc138403166" w:history="1">
        <w:r w:rsidR="00863F42" w:rsidRPr="00863F42">
          <w:rPr>
            <w:rStyle w:val="Hyperlink"/>
            <w:b w:val="0"/>
            <w:szCs w:val="20"/>
          </w:rPr>
          <w:t>6</w:t>
        </w:r>
        <w:r w:rsidR="00863F42" w:rsidRPr="00863F42">
          <w:rPr>
            <w:rFonts w:eastAsiaTheme="minorEastAsia"/>
            <w:b w:val="0"/>
            <w:kern w:val="2"/>
            <w:szCs w:val="20"/>
            <w:lang w:eastAsia="sl-SI"/>
            <w14:ligatures w14:val="standardContextual"/>
          </w:rPr>
          <w:tab/>
        </w:r>
        <w:r w:rsidR="00863F42" w:rsidRPr="00863F42">
          <w:rPr>
            <w:rStyle w:val="Hyperlink"/>
            <w:b w:val="0"/>
            <w:szCs w:val="20"/>
          </w:rPr>
          <w:t>MOŽNOST REVIZIJE</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_Toc138403166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15</w:t>
        </w:r>
        <w:r w:rsidR="00863F42" w:rsidRPr="00863F42">
          <w:rPr>
            <w:b w:val="0"/>
            <w:webHidden/>
            <w:szCs w:val="20"/>
          </w:rPr>
          <w:fldChar w:fldCharType="end"/>
        </w:r>
      </w:hyperlink>
    </w:p>
    <w:p w14:paraId="6FD1C069" w14:textId="7F549EF0" w:rsidR="00863F42" w:rsidRPr="00863F42" w:rsidRDefault="00E504D7">
      <w:pPr>
        <w:pStyle w:val="TOC2"/>
        <w:rPr>
          <w:rFonts w:eastAsiaTheme="minorEastAsia" w:cs="Arial"/>
          <w:bCs/>
          <w:kern w:val="2"/>
          <w:szCs w:val="20"/>
          <w:lang w:eastAsia="sl-SI"/>
          <w14:ligatures w14:val="standardContextual"/>
        </w:rPr>
      </w:pPr>
      <w:hyperlink w:anchor="_Toc138403167" w:history="1">
        <w:r w:rsidR="00863F42" w:rsidRPr="00863F42">
          <w:rPr>
            <w:rStyle w:val="Hyperlink"/>
            <w:rFonts w:cs="Arial"/>
            <w:bCs/>
            <w:szCs w:val="20"/>
          </w:rPr>
          <w:t>6.1</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Pravna podlaga in roki za vložitev</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_Toc138403167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15</w:t>
        </w:r>
        <w:r w:rsidR="00863F42" w:rsidRPr="00863F42">
          <w:rPr>
            <w:rFonts w:cs="Arial"/>
            <w:bCs/>
            <w:webHidden/>
            <w:szCs w:val="20"/>
          </w:rPr>
          <w:fldChar w:fldCharType="end"/>
        </w:r>
      </w:hyperlink>
    </w:p>
    <w:p w14:paraId="5CCF700F" w14:textId="3C03D593" w:rsidR="00863F42" w:rsidRPr="00863F42" w:rsidRDefault="00E504D7">
      <w:pPr>
        <w:pStyle w:val="TOC2"/>
        <w:rPr>
          <w:rFonts w:eastAsiaTheme="minorEastAsia" w:cs="Arial"/>
          <w:bCs/>
          <w:kern w:val="2"/>
          <w:szCs w:val="20"/>
          <w:lang w:eastAsia="sl-SI"/>
          <w14:ligatures w14:val="standardContextual"/>
        </w:rPr>
      </w:pPr>
      <w:hyperlink w:anchor="_Toc138403168" w:history="1">
        <w:r w:rsidR="00863F42" w:rsidRPr="00863F42">
          <w:rPr>
            <w:rStyle w:val="Hyperlink"/>
            <w:rFonts w:cs="Arial"/>
            <w:bCs/>
            <w:szCs w:val="20"/>
          </w:rPr>
          <w:t>6.2</w:t>
        </w:r>
        <w:r w:rsidR="00863F42" w:rsidRPr="00863F42">
          <w:rPr>
            <w:rFonts w:eastAsiaTheme="minorEastAsia" w:cs="Arial"/>
            <w:bCs/>
            <w:kern w:val="2"/>
            <w:szCs w:val="20"/>
            <w:lang w:eastAsia="sl-SI"/>
            <w14:ligatures w14:val="standardContextual"/>
          </w:rPr>
          <w:tab/>
        </w:r>
        <w:r w:rsidR="00863F42" w:rsidRPr="00863F42">
          <w:rPr>
            <w:rStyle w:val="Hyperlink"/>
            <w:rFonts w:cs="Arial"/>
            <w:bCs/>
            <w:szCs w:val="20"/>
          </w:rPr>
          <w:t>Način vložitve revizije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_Toc138403168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15</w:t>
        </w:r>
        <w:r w:rsidR="00863F42" w:rsidRPr="00863F42">
          <w:rPr>
            <w:rFonts w:cs="Arial"/>
            <w:bCs/>
            <w:webHidden/>
            <w:szCs w:val="20"/>
          </w:rPr>
          <w:fldChar w:fldCharType="end"/>
        </w:r>
      </w:hyperlink>
    </w:p>
    <w:p w14:paraId="1D0AC94A" w14:textId="5F778EAB" w:rsidR="00863F42" w:rsidRPr="00863F42" w:rsidRDefault="00E504D7">
      <w:pPr>
        <w:pStyle w:val="TOC1"/>
        <w:rPr>
          <w:rFonts w:eastAsiaTheme="minorEastAsia"/>
          <w:b w:val="0"/>
          <w:kern w:val="2"/>
          <w:szCs w:val="20"/>
          <w:lang w:eastAsia="sl-SI"/>
          <w14:ligatures w14:val="standardContextual"/>
        </w:rPr>
      </w:pPr>
      <w:hyperlink w:anchor="_Toc138403169" w:history="1">
        <w:r w:rsidR="00863F42" w:rsidRPr="00863F42">
          <w:rPr>
            <w:rStyle w:val="Hyperlink"/>
            <w:b w:val="0"/>
            <w:szCs w:val="20"/>
          </w:rPr>
          <w:t>7</w:t>
        </w:r>
        <w:r w:rsidR="00863F42" w:rsidRPr="00863F42">
          <w:rPr>
            <w:rFonts w:eastAsiaTheme="minorEastAsia"/>
            <w:b w:val="0"/>
            <w:kern w:val="2"/>
            <w:szCs w:val="20"/>
            <w:lang w:eastAsia="sl-SI"/>
            <w14:ligatures w14:val="standardContextual"/>
          </w:rPr>
          <w:tab/>
        </w:r>
        <w:r w:rsidR="00863F42" w:rsidRPr="00863F42">
          <w:rPr>
            <w:rStyle w:val="Hyperlink"/>
            <w:b w:val="0"/>
            <w:szCs w:val="20"/>
          </w:rPr>
          <w:t>OBRAZCI</w:t>
        </w:r>
        <w:r w:rsidR="00863F42" w:rsidRPr="00863F42">
          <w:rPr>
            <w:b w:val="0"/>
            <w:webHidden/>
            <w:szCs w:val="20"/>
          </w:rPr>
          <w:tab/>
        </w:r>
        <w:r w:rsidR="00863F42" w:rsidRPr="00863F42">
          <w:rPr>
            <w:b w:val="0"/>
            <w:webHidden/>
            <w:szCs w:val="20"/>
          </w:rPr>
          <w:fldChar w:fldCharType="begin"/>
        </w:r>
        <w:r w:rsidR="00863F42" w:rsidRPr="00863F42">
          <w:rPr>
            <w:b w:val="0"/>
            <w:webHidden/>
            <w:szCs w:val="20"/>
          </w:rPr>
          <w:instrText xml:space="preserve"> PAGEREF _Toc138403169 \h </w:instrText>
        </w:r>
        <w:r w:rsidR="00863F42" w:rsidRPr="00863F42">
          <w:rPr>
            <w:b w:val="0"/>
            <w:webHidden/>
            <w:szCs w:val="20"/>
          </w:rPr>
        </w:r>
        <w:r w:rsidR="00863F42" w:rsidRPr="00863F42">
          <w:rPr>
            <w:b w:val="0"/>
            <w:webHidden/>
            <w:szCs w:val="20"/>
          </w:rPr>
          <w:fldChar w:fldCharType="separate"/>
        </w:r>
        <w:r w:rsidR="00863F42" w:rsidRPr="00863F42">
          <w:rPr>
            <w:b w:val="0"/>
            <w:webHidden/>
            <w:szCs w:val="20"/>
          </w:rPr>
          <w:t>15</w:t>
        </w:r>
        <w:r w:rsidR="00863F42" w:rsidRPr="00863F42">
          <w:rPr>
            <w:b w:val="0"/>
            <w:webHidden/>
            <w:szCs w:val="20"/>
          </w:rPr>
          <w:fldChar w:fldCharType="end"/>
        </w:r>
      </w:hyperlink>
    </w:p>
    <w:p w14:paraId="41D8ED8E" w14:textId="074F8746" w:rsidR="00863F42" w:rsidRPr="00863F42" w:rsidRDefault="00E504D7">
      <w:pPr>
        <w:pStyle w:val="TOC2"/>
        <w:rPr>
          <w:rFonts w:eastAsiaTheme="minorEastAsia" w:cs="Arial"/>
          <w:bCs/>
          <w:kern w:val="2"/>
          <w:szCs w:val="20"/>
          <w:lang w:eastAsia="sl-SI"/>
          <w14:ligatures w14:val="standardContextual"/>
        </w:rPr>
      </w:pPr>
      <w:hyperlink w:anchor="_Toc138403170" w:history="1">
        <w:r w:rsidR="00863F42" w:rsidRPr="00863F42">
          <w:rPr>
            <w:rStyle w:val="Hyperlink"/>
            <w:rFonts w:cs="Arial"/>
            <w:bCs/>
            <w:szCs w:val="20"/>
          </w:rPr>
          <w:t>Podatki o ponudniku</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_Toc138403170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16</w:t>
        </w:r>
        <w:r w:rsidR="00863F42" w:rsidRPr="00863F42">
          <w:rPr>
            <w:rFonts w:cs="Arial"/>
            <w:bCs/>
            <w:webHidden/>
            <w:szCs w:val="20"/>
          </w:rPr>
          <w:fldChar w:fldCharType="end"/>
        </w:r>
      </w:hyperlink>
    </w:p>
    <w:p w14:paraId="3A1E39FA" w14:textId="0D7A8B73" w:rsidR="00863F42" w:rsidRPr="00863F42" w:rsidRDefault="00E504D7">
      <w:pPr>
        <w:pStyle w:val="TOC2"/>
        <w:rPr>
          <w:rFonts w:eastAsiaTheme="minorEastAsia" w:cs="Arial"/>
          <w:bCs/>
          <w:kern w:val="2"/>
          <w:szCs w:val="20"/>
          <w:lang w:eastAsia="sl-SI"/>
          <w14:ligatures w14:val="standardContextual"/>
        </w:rPr>
      </w:pPr>
      <w:hyperlink w:anchor="_Toc138403171" w:history="1">
        <w:r w:rsidR="00863F42" w:rsidRPr="00863F42">
          <w:rPr>
            <w:rStyle w:val="Hyperlink"/>
            <w:rFonts w:cs="Arial"/>
            <w:bCs/>
            <w:szCs w:val="20"/>
          </w:rPr>
          <w:t>Izjava o sprejemanju pogojev javnega naročila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_Toc138403171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17</w:t>
        </w:r>
        <w:r w:rsidR="00863F42" w:rsidRPr="00863F42">
          <w:rPr>
            <w:rFonts w:cs="Arial"/>
            <w:bCs/>
            <w:webHidden/>
            <w:szCs w:val="20"/>
          </w:rPr>
          <w:fldChar w:fldCharType="end"/>
        </w:r>
      </w:hyperlink>
    </w:p>
    <w:p w14:paraId="34A2FA0C" w14:textId="368FF0FB" w:rsidR="00863F42" w:rsidRPr="00863F42" w:rsidRDefault="00E504D7">
      <w:pPr>
        <w:pStyle w:val="TOC2"/>
        <w:rPr>
          <w:rFonts w:eastAsiaTheme="minorEastAsia" w:cs="Arial"/>
          <w:bCs/>
          <w:kern w:val="2"/>
          <w:szCs w:val="20"/>
          <w:lang w:eastAsia="sl-SI"/>
          <w14:ligatures w14:val="standardContextual"/>
        </w:rPr>
      </w:pPr>
      <w:hyperlink w:anchor="_Toc138403172" w:history="1">
        <w:r w:rsidR="00863F42" w:rsidRPr="00863F42">
          <w:rPr>
            <w:rStyle w:val="Hyperlink"/>
            <w:rFonts w:cs="Arial"/>
            <w:bCs/>
            <w:szCs w:val="20"/>
          </w:rPr>
          <w:t>Povzetek predračuna / rekapitulacija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_Toc138403172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18</w:t>
        </w:r>
        <w:r w:rsidR="00863F42" w:rsidRPr="00863F42">
          <w:rPr>
            <w:rFonts w:cs="Arial"/>
            <w:bCs/>
            <w:webHidden/>
            <w:szCs w:val="20"/>
          </w:rPr>
          <w:fldChar w:fldCharType="end"/>
        </w:r>
      </w:hyperlink>
    </w:p>
    <w:p w14:paraId="6B5F6A1C" w14:textId="0D5E9FD7" w:rsidR="00863F42" w:rsidRPr="00863F42" w:rsidRDefault="00E504D7">
      <w:pPr>
        <w:pStyle w:val="TOC2"/>
        <w:rPr>
          <w:rFonts w:eastAsiaTheme="minorEastAsia" w:cs="Arial"/>
          <w:bCs/>
          <w:kern w:val="2"/>
          <w:szCs w:val="20"/>
          <w:lang w:eastAsia="sl-SI"/>
          <w14:ligatures w14:val="standardContextual"/>
        </w:rPr>
      </w:pPr>
      <w:hyperlink w:anchor="_Toc138403173" w:history="1">
        <w:r w:rsidR="00863F42" w:rsidRPr="00863F42">
          <w:rPr>
            <w:rStyle w:val="Hyperlink"/>
            <w:rFonts w:eastAsia="Calibri" w:cs="Arial"/>
            <w:bCs/>
            <w:szCs w:val="20"/>
          </w:rPr>
          <w:t>Izjava o sposobnosti in izpolnjevanju pogojev za sodelovanje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_Toc138403173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19</w:t>
        </w:r>
        <w:r w:rsidR="00863F42" w:rsidRPr="00863F42">
          <w:rPr>
            <w:rFonts w:cs="Arial"/>
            <w:bCs/>
            <w:webHidden/>
            <w:szCs w:val="20"/>
          </w:rPr>
          <w:fldChar w:fldCharType="end"/>
        </w:r>
      </w:hyperlink>
    </w:p>
    <w:p w14:paraId="4676A683" w14:textId="76372A25" w:rsidR="00863F42" w:rsidRPr="00863F42" w:rsidRDefault="00E504D7">
      <w:pPr>
        <w:pStyle w:val="TOC2"/>
        <w:rPr>
          <w:rFonts w:eastAsiaTheme="minorEastAsia" w:cs="Arial"/>
          <w:bCs/>
          <w:kern w:val="2"/>
          <w:szCs w:val="20"/>
          <w:lang w:eastAsia="sl-SI"/>
          <w14:ligatures w14:val="standardContextual"/>
        </w:rPr>
      </w:pPr>
      <w:hyperlink w:anchor="_Toc138403174" w:history="1">
        <w:r w:rsidR="00863F42" w:rsidRPr="00863F42">
          <w:rPr>
            <w:rStyle w:val="Hyperlink"/>
            <w:rFonts w:cs="Arial"/>
            <w:bCs/>
            <w:szCs w:val="20"/>
          </w:rPr>
          <w:t>Izjava ponudnika, da je vsa oprema tovarniško nova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_Toc138403174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21</w:t>
        </w:r>
        <w:r w:rsidR="00863F42" w:rsidRPr="00863F42">
          <w:rPr>
            <w:rFonts w:cs="Arial"/>
            <w:bCs/>
            <w:webHidden/>
            <w:szCs w:val="20"/>
          </w:rPr>
          <w:fldChar w:fldCharType="end"/>
        </w:r>
      </w:hyperlink>
    </w:p>
    <w:p w14:paraId="50DED09F" w14:textId="37407A15" w:rsidR="00863F42" w:rsidRPr="00863F42" w:rsidRDefault="00E504D7">
      <w:pPr>
        <w:pStyle w:val="TOC2"/>
        <w:rPr>
          <w:rFonts w:eastAsiaTheme="minorEastAsia" w:cs="Arial"/>
          <w:bCs/>
          <w:kern w:val="2"/>
          <w:szCs w:val="20"/>
          <w:lang w:eastAsia="sl-SI"/>
          <w14:ligatures w14:val="standardContextual"/>
        </w:rPr>
      </w:pPr>
      <w:hyperlink w:anchor="_Toc138403175" w:history="1">
        <w:r w:rsidR="00863F42" w:rsidRPr="00863F42">
          <w:rPr>
            <w:rStyle w:val="Hyperlink"/>
            <w:rFonts w:cs="Arial"/>
            <w:bCs/>
            <w:szCs w:val="20"/>
          </w:rPr>
          <w:t>Izjava o zagotavljanju rezervnih delov za ponujene naprave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_Toc138403175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22</w:t>
        </w:r>
        <w:r w:rsidR="00863F42" w:rsidRPr="00863F42">
          <w:rPr>
            <w:rFonts w:cs="Arial"/>
            <w:bCs/>
            <w:webHidden/>
            <w:szCs w:val="20"/>
          </w:rPr>
          <w:fldChar w:fldCharType="end"/>
        </w:r>
      </w:hyperlink>
    </w:p>
    <w:p w14:paraId="0EF64639" w14:textId="554C53F7" w:rsidR="00863F42" w:rsidRPr="00863F42" w:rsidRDefault="00E504D7">
      <w:pPr>
        <w:pStyle w:val="TOC2"/>
        <w:rPr>
          <w:rFonts w:eastAsiaTheme="minorEastAsia" w:cs="Arial"/>
          <w:bCs/>
          <w:kern w:val="2"/>
          <w:szCs w:val="20"/>
          <w:lang w:eastAsia="sl-SI"/>
          <w14:ligatures w14:val="standardContextual"/>
        </w:rPr>
      </w:pPr>
      <w:hyperlink w:anchor="_Toc138403176" w:history="1">
        <w:r w:rsidR="00863F42" w:rsidRPr="00863F42">
          <w:rPr>
            <w:rStyle w:val="Hyperlink"/>
            <w:rFonts w:cs="Arial"/>
            <w:bCs/>
            <w:szCs w:val="20"/>
          </w:rPr>
          <w:t>Izjava proizvajalca opreme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_Toc138403176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23</w:t>
        </w:r>
        <w:r w:rsidR="00863F42" w:rsidRPr="00863F42">
          <w:rPr>
            <w:rFonts w:cs="Arial"/>
            <w:bCs/>
            <w:webHidden/>
            <w:szCs w:val="20"/>
          </w:rPr>
          <w:fldChar w:fldCharType="end"/>
        </w:r>
      </w:hyperlink>
    </w:p>
    <w:p w14:paraId="18F09FBF" w14:textId="1400AFEA" w:rsidR="00863F42" w:rsidRPr="00863F42" w:rsidRDefault="00E504D7">
      <w:pPr>
        <w:pStyle w:val="TOC2"/>
        <w:rPr>
          <w:rFonts w:eastAsiaTheme="minorEastAsia" w:cs="Arial"/>
          <w:bCs/>
          <w:kern w:val="2"/>
          <w:szCs w:val="20"/>
          <w:lang w:eastAsia="sl-SI"/>
          <w14:ligatures w14:val="standardContextual"/>
        </w:rPr>
      </w:pPr>
      <w:hyperlink w:anchor="_Toc138403177" w:history="1">
        <w:r w:rsidR="00863F42" w:rsidRPr="00863F42">
          <w:rPr>
            <w:rStyle w:val="Hyperlink"/>
            <w:rFonts w:cs="Arial"/>
            <w:bCs/>
            <w:szCs w:val="20"/>
          </w:rPr>
          <w:t>Izjava principala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_Toc138403177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24</w:t>
        </w:r>
        <w:r w:rsidR="00863F42" w:rsidRPr="00863F42">
          <w:rPr>
            <w:rFonts w:cs="Arial"/>
            <w:bCs/>
            <w:webHidden/>
            <w:szCs w:val="20"/>
          </w:rPr>
          <w:fldChar w:fldCharType="end"/>
        </w:r>
      </w:hyperlink>
    </w:p>
    <w:p w14:paraId="622D2E36" w14:textId="7576EFB9" w:rsidR="00863F42" w:rsidRPr="00863F42" w:rsidRDefault="00E504D7">
      <w:pPr>
        <w:pStyle w:val="TOC2"/>
        <w:rPr>
          <w:rFonts w:eastAsiaTheme="minorEastAsia" w:cs="Arial"/>
          <w:bCs/>
          <w:kern w:val="2"/>
          <w:szCs w:val="20"/>
          <w:lang w:eastAsia="sl-SI"/>
          <w14:ligatures w14:val="standardContextual"/>
        </w:rPr>
      </w:pPr>
      <w:hyperlink w:anchor="_Toc138403178" w:history="1">
        <w:r w:rsidR="00863F42" w:rsidRPr="00863F42">
          <w:rPr>
            <w:rStyle w:val="Hyperlink"/>
            <w:rFonts w:cs="Arial"/>
            <w:bCs/>
            <w:szCs w:val="20"/>
          </w:rPr>
          <w:t>Izjava o predložitvi garancije za dobro izvedbo pogodbenih obveznosti</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_Toc138403178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25</w:t>
        </w:r>
        <w:r w:rsidR="00863F42" w:rsidRPr="00863F42">
          <w:rPr>
            <w:rFonts w:cs="Arial"/>
            <w:bCs/>
            <w:webHidden/>
            <w:szCs w:val="20"/>
          </w:rPr>
          <w:fldChar w:fldCharType="end"/>
        </w:r>
      </w:hyperlink>
    </w:p>
    <w:p w14:paraId="7A52C6EC" w14:textId="4EF33348" w:rsidR="00863F42" w:rsidRPr="00863F42" w:rsidRDefault="00E504D7">
      <w:pPr>
        <w:pStyle w:val="TOC2"/>
        <w:rPr>
          <w:rFonts w:eastAsiaTheme="minorEastAsia" w:cs="Arial"/>
          <w:bCs/>
          <w:kern w:val="2"/>
          <w:szCs w:val="20"/>
          <w:lang w:eastAsia="sl-SI"/>
          <w14:ligatures w14:val="standardContextual"/>
        </w:rPr>
      </w:pPr>
      <w:hyperlink w:anchor="_Toc138403179" w:history="1">
        <w:r w:rsidR="00863F42" w:rsidRPr="00863F42">
          <w:rPr>
            <w:rStyle w:val="Hyperlink"/>
            <w:rFonts w:cs="Arial"/>
            <w:bCs/>
            <w:szCs w:val="20"/>
          </w:rPr>
          <w:t>Vzorec pogodbe</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_Toc138403179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26</w:t>
        </w:r>
        <w:r w:rsidR="00863F42" w:rsidRPr="00863F42">
          <w:rPr>
            <w:rFonts w:cs="Arial"/>
            <w:bCs/>
            <w:webHidden/>
            <w:szCs w:val="20"/>
          </w:rPr>
          <w:fldChar w:fldCharType="end"/>
        </w:r>
      </w:hyperlink>
    </w:p>
    <w:p w14:paraId="54A64EDC" w14:textId="43A75B55" w:rsidR="00863F42" w:rsidRPr="00863F42" w:rsidRDefault="00E504D7">
      <w:pPr>
        <w:pStyle w:val="TOC2"/>
        <w:rPr>
          <w:rFonts w:eastAsiaTheme="minorEastAsia" w:cs="Arial"/>
          <w:bCs/>
          <w:kern w:val="2"/>
          <w:szCs w:val="20"/>
          <w:lang w:eastAsia="sl-SI"/>
          <w14:ligatures w14:val="standardContextual"/>
        </w:rPr>
      </w:pPr>
      <w:hyperlink w:anchor="_Toc138403180" w:history="1">
        <w:r w:rsidR="00863F42" w:rsidRPr="00863F42">
          <w:rPr>
            <w:rStyle w:val="Hyperlink"/>
            <w:rFonts w:cs="Arial"/>
            <w:bCs/>
            <w:szCs w:val="20"/>
          </w:rPr>
          <w:t>Izjava o posredovanju podatkov o razkritju lastništva ponudnika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_Toc138403180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34</w:t>
        </w:r>
        <w:r w:rsidR="00863F42" w:rsidRPr="00863F42">
          <w:rPr>
            <w:rFonts w:cs="Arial"/>
            <w:bCs/>
            <w:webHidden/>
            <w:szCs w:val="20"/>
          </w:rPr>
          <w:fldChar w:fldCharType="end"/>
        </w:r>
      </w:hyperlink>
    </w:p>
    <w:p w14:paraId="0B2C22F8" w14:textId="343EC379" w:rsidR="00863F42" w:rsidRPr="00863F42" w:rsidRDefault="00E504D7">
      <w:pPr>
        <w:pStyle w:val="TOC2"/>
        <w:rPr>
          <w:rFonts w:eastAsiaTheme="minorEastAsia" w:cs="Arial"/>
          <w:bCs/>
          <w:kern w:val="2"/>
          <w:szCs w:val="20"/>
          <w:lang w:eastAsia="sl-SI"/>
          <w14:ligatures w14:val="standardContextual"/>
        </w:rPr>
      </w:pPr>
      <w:hyperlink w:anchor="_Toc138403181" w:history="1">
        <w:r w:rsidR="00863F42" w:rsidRPr="00863F42">
          <w:rPr>
            <w:rStyle w:val="Hyperlink"/>
            <w:rFonts w:cs="Arial"/>
            <w:bCs/>
            <w:szCs w:val="20"/>
          </w:rPr>
          <w:t>Izjava o udeležbi fizičnih in pravnih oseb v lastništvu ponudnika</w:t>
        </w:r>
        <w:r w:rsidR="00863F42" w:rsidRPr="00863F42">
          <w:rPr>
            <w:rFonts w:cs="Arial"/>
            <w:bCs/>
            <w:webHidden/>
            <w:szCs w:val="20"/>
          </w:rPr>
          <w:tab/>
        </w:r>
        <w:r w:rsidR="00863F42" w:rsidRPr="00863F42">
          <w:rPr>
            <w:rFonts w:cs="Arial"/>
            <w:bCs/>
            <w:webHidden/>
            <w:szCs w:val="20"/>
          </w:rPr>
          <w:fldChar w:fldCharType="begin"/>
        </w:r>
        <w:r w:rsidR="00863F42" w:rsidRPr="00863F42">
          <w:rPr>
            <w:rFonts w:cs="Arial"/>
            <w:bCs/>
            <w:webHidden/>
            <w:szCs w:val="20"/>
          </w:rPr>
          <w:instrText xml:space="preserve"> PAGEREF _Toc138403181 \h </w:instrText>
        </w:r>
        <w:r w:rsidR="00863F42" w:rsidRPr="00863F42">
          <w:rPr>
            <w:rFonts w:cs="Arial"/>
            <w:bCs/>
            <w:webHidden/>
            <w:szCs w:val="20"/>
          </w:rPr>
        </w:r>
        <w:r w:rsidR="00863F42" w:rsidRPr="00863F42">
          <w:rPr>
            <w:rFonts w:cs="Arial"/>
            <w:bCs/>
            <w:webHidden/>
            <w:szCs w:val="20"/>
          </w:rPr>
          <w:fldChar w:fldCharType="separate"/>
        </w:r>
        <w:r w:rsidR="00863F42" w:rsidRPr="00863F42">
          <w:rPr>
            <w:rFonts w:cs="Arial"/>
            <w:bCs/>
            <w:webHidden/>
            <w:szCs w:val="20"/>
          </w:rPr>
          <w:t>35</w:t>
        </w:r>
        <w:r w:rsidR="00863F42" w:rsidRPr="00863F42">
          <w:rPr>
            <w:rFonts w:cs="Arial"/>
            <w:bCs/>
            <w:webHidden/>
            <w:szCs w:val="20"/>
          </w:rPr>
          <w:fldChar w:fldCharType="end"/>
        </w:r>
      </w:hyperlink>
    </w:p>
    <w:p w14:paraId="67D87580" w14:textId="37463DCA" w:rsidR="008942AF" w:rsidRDefault="00D94DF4" w:rsidP="002F7EE8">
      <w:pPr>
        <w:pStyle w:val="TOC2"/>
        <w:spacing w:before="0" w:line="276" w:lineRule="auto"/>
        <w:ind w:left="0"/>
        <w:rPr>
          <w:rFonts w:cs="Arial"/>
          <w:bCs/>
          <w:noProof w:val="0"/>
          <w:szCs w:val="20"/>
        </w:rPr>
      </w:pPr>
      <w:r w:rsidRPr="00863F42">
        <w:rPr>
          <w:rFonts w:cs="Arial"/>
          <w:bCs/>
          <w:noProof w:val="0"/>
          <w:szCs w:val="20"/>
        </w:rPr>
        <w:fldChar w:fldCharType="end"/>
      </w:r>
    </w:p>
    <w:p w14:paraId="5955221A" w14:textId="77777777" w:rsidR="008942AF" w:rsidRDefault="008942AF" w:rsidP="002F7EE8">
      <w:pPr>
        <w:spacing w:line="276" w:lineRule="auto"/>
        <w:jc w:val="left"/>
        <w:rPr>
          <w:rFonts w:cs="Arial"/>
          <w:bCs/>
          <w:szCs w:val="20"/>
        </w:rPr>
      </w:pPr>
      <w:r>
        <w:rPr>
          <w:rFonts w:cs="Arial"/>
          <w:bCs/>
          <w:szCs w:val="20"/>
        </w:rPr>
        <w:br w:type="page"/>
      </w:r>
    </w:p>
    <w:p w14:paraId="659E9784" w14:textId="77777777" w:rsidR="00EE1DA5" w:rsidRPr="006F26EB" w:rsidRDefault="00EE1DA5" w:rsidP="002F7EE8">
      <w:pPr>
        <w:pStyle w:val="TOC2"/>
        <w:spacing w:before="0" w:line="276" w:lineRule="auto"/>
        <w:ind w:left="0"/>
        <w:rPr>
          <w:rFonts w:asciiTheme="minorHAnsi" w:eastAsiaTheme="minorEastAsia" w:hAnsiTheme="minorHAnsi" w:cstheme="minorBidi"/>
          <w:noProof w:val="0"/>
          <w:sz w:val="22"/>
          <w:szCs w:val="22"/>
          <w:lang w:eastAsia="sl-SI"/>
        </w:rPr>
      </w:pPr>
    </w:p>
    <w:p w14:paraId="7620AAC1" w14:textId="77777777" w:rsidR="00EE1DA5" w:rsidRPr="006F26EB" w:rsidRDefault="00EE1DA5" w:rsidP="002F7EE8">
      <w:pPr>
        <w:framePr w:hSpace="141" w:wrap="around" w:vAnchor="text" w:hAnchor="page" w:x="6632" w:y="1"/>
        <w:spacing w:line="276" w:lineRule="auto"/>
        <w:rPr>
          <w:rFonts w:cs="Arial"/>
        </w:rPr>
      </w:pPr>
      <w:r w:rsidRPr="006F26EB">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6F26EB" w:rsidRDefault="00EE1DA5" w:rsidP="002F7EE8">
      <w:pPr>
        <w:spacing w:line="276" w:lineRule="auto"/>
      </w:pPr>
    </w:p>
    <w:p w14:paraId="645B186B" w14:textId="77777777" w:rsidR="00EE1DA5" w:rsidRPr="006F26EB" w:rsidRDefault="00EE1DA5" w:rsidP="002F7EE8">
      <w:pPr>
        <w:spacing w:line="276" w:lineRule="auto"/>
        <w:jc w:val="center"/>
      </w:pPr>
    </w:p>
    <w:p w14:paraId="15C49CBC" w14:textId="77777777" w:rsidR="00EE1DA5" w:rsidRPr="006F26EB" w:rsidRDefault="00EE1DA5" w:rsidP="002F7EE8">
      <w:pPr>
        <w:spacing w:line="276" w:lineRule="auto"/>
        <w:jc w:val="center"/>
      </w:pPr>
    </w:p>
    <w:p w14:paraId="40F0E6A1" w14:textId="77777777" w:rsidR="00EE1DA5" w:rsidRDefault="00EE1DA5" w:rsidP="002F7EE8">
      <w:pPr>
        <w:tabs>
          <w:tab w:val="left" w:pos="-180"/>
        </w:tabs>
        <w:spacing w:line="276" w:lineRule="auto"/>
      </w:pPr>
    </w:p>
    <w:p w14:paraId="74CC8E3E" w14:textId="77777777" w:rsidR="00EE1DA5" w:rsidRPr="006F26EB" w:rsidRDefault="00EE1DA5" w:rsidP="002F7EE8">
      <w:pPr>
        <w:pStyle w:val="Heading1"/>
        <w:tabs>
          <w:tab w:val="clear" w:pos="432"/>
          <w:tab w:val="num" w:pos="289"/>
        </w:tabs>
        <w:spacing w:before="0" w:after="0" w:line="276" w:lineRule="auto"/>
        <w:rPr>
          <w:b/>
        </w:rPr>
      </w:pPr>
      <w:bookmarkStart w:id="1" w:name="_Toc8536253"/>
      <w:bookmarkStart w:id="2" w:name="_Toc14052250"/>
      <w:bookmarkStart w:id="3" w:name="_Toc14052427"/>
      <w:bookmarkStart w:id="4" w:name="_Toc14055371"/>
      <w:bookmarkStart w:id="5" w:name="_Toc15030892"/>
      <w:bookmarkStart w:id="6" w:name="_Toc138403128"/>
      <w:r w:rsidRPr="006F26EB">
        <w:rPr>
          <w:b/>
        </w:rPr>
        <w:t>POVABILO K ODDAJI PONUDBE</w:t>
      </w:r>
      <w:bookmarkEnd w:id="1"/>
      <w:bookmarkEnd w:id="2"/>
      <w:bookmarkEnd w:id="3"/>
      <w:bookmarkEnd w:id="4"/>
      <w:bookmarkEnd w:id="5"/>
      <w:bookmarkEnd w:id="6"/>
    </w:p>
    <w:p w14:paraId="6D784843" w14:textId="77777777" w:rsidR="00EE1DA5" w:rsidRPr="006F26EB" w:rsidRDefault="00EE1DA5" w:rsidP="002F7EE8">
      <w:pPr>
        <w:tabs>
          <w:tab w:val="left" w:pos="-180"/>
        </w:tabs>
        <w:spacing w:line="276" w:lineRule="auto"/>
      </w:pPr>
    </w:p>
    <w:p w14:paraId="5988A491" w14:textId="77777777" w:rsidR="007D19B2" w:rsidRPr="0038704A" w:rsidRDefault="007D19B2" w:rsidP="007D19B2">
      <w:pPr>
        <w:tabs>
          <w:tab w:val="left" w:pos="-180"/>
        </w:tabs>
        <w:rPr>
          <w:rFonts w:cs="Arial"/>
          <w:noProof/>
        </w:rPr>
      </w:pPr>
      <w:r w:rsidRPr="0038704A">
        <w:rPr>
          <w:rFonts w:cs="Arial"/>
          <w:noProof/>
        </w:rPr>
        <w:t>Radiotelevizija Slovenija, Javni zavod, objavlja na podlagi 40. člena Zakona o javnem naročanju (Uradni list RS, št.: 91/2015 in spremembe, v nadaljevanju: ZJN-3), javno naročilo odprtem postopku za:</w:t>
      </w:r>
    </w:p>
    <w:p w14:paraId="54924751" w14:textId="77777777" w:rsidR="00663DA0" w:rsidRPr="006F26EB" w:rsidRDefault="00663DA0" w:rsidP="002F7EE8">
      <w:pPr>
        <w:tabs>
          <w:tab w:val="left" w:pos="-180"/>
        </w:tabs>
        <w:suppressAutoHyphens/>
        <w:spacing w:line="276" w:lineRule="auto"/>
        <w:rPr>
          <w:rFonts w:cs="Arial"/>
          <w:szCs w:val="20"/>
          <w:lang w:eastAsia="ar-SA"/>
        </w:rPr>
      </w:pPr>
    </w:p>
    <w:p w14:paraId="3210E44E" w14:textId="5564E5E8" w:rsidR="00264AEC" w:rsidRPr="00264AEC" w:rsidRDefault="00CC7FE0" w:rsidP="002F7EE8">
      <w:pPr>
        <w:suppressAutoHyphens/>
        <w:spacing w:line="276" w:lineRule="auto"/>
        <w:rPr>
          <w:b/>
          <w:bCs/>
          <w:szCs w:val="20"/>
        </w:rPr>
      </w:pPr>
      <w:bookmarkStart w:id="7" w:name="_Hlk139961835"/>
      <w:bookmarkStart w:id="8" w:name="_Toc8536254"/>
      <w:bookmarkStart w:id="9" w:name="_Toc14052251"/>
      <w:bookmarkStart w:id="10" w:name="_Toc14052428"/>
      <w:bookmarkStart w:id="11" w:name="_Toc14055372"/>
      <w:bookmarkStart w:id="12" w:name="_Toc15030893"/>
      <w:r>
        <w:rPr>
          <w:b/>
          <w:bCs/>
          <w:szCs w:val="20"/>
        </w:rPr>
        <w:t xml:space="preserve">Redundantni pomnilniški sistem za produkcijski sistem </w:t>
      </w:r>
      <w:proofErr w:type="spellStart"/>
      <w:r>
        <w:rPr>
          <w:b/>
          <w:bCs/>
          <w:szCs w:val="20"/>
        </w:rPr>
        <w:t>Dalet</w:t>
      </w:r>
      <w:proofErr w:type="spellEnd"/>
      <w:r>
        <w:rPr>
          <w:b/>
          <w:bCs/>
          <w:szCs w:val="20"/>
        </w:rPr>
        <w:t xml:space="preserve">. </w:t>
      </w:r>
    </w:p>
    <w:bookmarkEnd w:id="7"/>
    <w:p w14:paraId="4DAC61C3" w14:textId="77777777" w:rsidR="0000166C" w:rsidRPr="006F26EB" w:rsidRDefault="0000166C" w:rsidP="002F7EE8">
      <w:pPr>
        <w:suppressAutoHyphens/>
        <w:spacing w:line="276" w:lineRule="auto"/>
        <w:rPr>
          <w:rFonts w:cs="Arial"/>
          <w:b/>
          <w:szCs w:val="20"/>
          <w:lang w:eastAsia="ar-SA"/>
        </w:rPr>
      </w:pPr>
    </w:p>
    <w:p w14:paraId="692F4E11" w14:textId="77777777" w:rsidR="0000166C" w:rsidRPr="006F26EB" w:rsidRDefault="0000166C" w:rsidP="002F7EE8">
      <w:pPr>
        <w:spacing w:line="276" w:lineRule="auto"/>
        <w:rPr>
          <w:rFonts w:eastAsia="Calibri" w:cs="Arial"/>
          <w:szCs w:val="22"/>
        </w:rPr>
      </w:pPr>
      <w:r w:rsidRPr="006F26EB">
        <w:rPr>
          <w:rFonts w:eastAsia="Calibri" w:cs="Arial"/>
          <w:szCs w:val="22"/>
        </w:rPr>
        <w:t xml:space="preserve">Ponudniki morajo ponudbe predložiti v informacijski sistem e-JN (v nadaljevanju: sistem e-JN) na spletnem naslovu </w:t>
      </w:r>
      <w:hyperlink r:id="rId12" w:history="1">
        <w:r w:rsidRPr="006F26EB">
          <w:rPr>
            <w:rStyle w:val="Hyperlink"/>
            <w:rFonts w:eastAsia="Calibri" w:cs="Arial"/>
            <w:szCs w:val="22"/>
          </w:rPr>
          <w:t>https://ejn.gov.si/</w:t>
        </w:r>
      </w:hyperlink>
      <w:r w:rsidRPr="006F26EB">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6F26EB">
          <w:rPr>
            <w:rStyle w:val="Hyperlink"/>
            <w:rFonts w:eastAsia="Calibri" w:cs="Arial"/>
            <w:szCs w:val="22"/>
          </w:rPr>
          <w:t>https://ejn.gov.si/</w:t>
        </w:r>
      </w:hyperlink>
      <w:r w:rsidRPr="006F26EB">
        <w:rPr>
          <w:rFonts w:eastAsia="Calibri" w:cs="Arial"/>
          <w:szCs w:val="22"/>
        </w:rPr>
        <w:t>.</w:t>
      </w:r>
    </w:p>
    <w:p w14:paraId="56D2CAA0" w14:textId="77777777" w:rsidR="0000166C" w:rsidRPr="006F26EB" w:rsidRDefault="0000166C" w:rsidP="002F7EE8">
      <w:pPr>
        <w:spacing w:line="276" w:lineRule="auto"/>
        <w:rPr>
          <w:rFonts w:eastAsia="Calibri" w:cs="Arial"/>
          <w:szCs w:val="22"/>
        </w:rPr>
      </w:pPr>
    </w:p>
    <w:p w14:paraId="6FB43DE7" w14:textId="77777777" w:rsidR="0000166C" w:rsidRPr="006F26EB" w:rsidRDefault="0000166C" w:rsidP="002F7EE8">
      <w:pPr>
        <w:spacing w:line="276" w:lineRule="auto"/>
        <w:rPr>
          <w:rFonts w:eastAsia="Calibri" w:cs="Arial"/>
          <w:szCs w:val="22"/>
        </w:rPr>
      </w:pPr>
      <w:r w:rsidRPr="006F26EB">
        <w:rPr>
          <w:rFonts w:eastAsia="Calibri" w:cs="Arial"/>
          <w:szCs w:val="22"/>
        </w:rPr>
        <w:t xml:space="preserve">Ponudnik se mora pred oddajo ponudbe registrirati na spletnem naslovu </w:t>
      </w:r>
      <w:hyperlink r:id="rId14" w:history="1">
        <w:r w:rsidRPr="006F26EB">
          <w:rPr>
            <w:rStyle w:val="Hyperlink"/>
            <w:rFonts w:eastAsia="Calibri" w:cs="Arial"/>
            <w:szCs w:val="22"/>
          </w:rPr>
          <w:t>https://ejn.gov.si/</w:t>
        </w:r>
      </w:hyperlink>
      <w:r w:rsidRPr="006F26EB">
        <w:rPr>
          <w:rFonts w:eastAsia="Calibri" w:cs="Arial"/>
          <w:szCs w:val="22"/>
        </w:rPr>
        <w:t>, v skladu z Navodili za uporabo informacijskega sistema e-JN. Če je ponudnik že registriran v sistem e-JN, se v aplikacijo prijavi na istem naslovu (</w:t>
      </w:r>
      <w:hyperlink r:id="rId15" w:history="1">
        <w:r w:rsidRPr="006F26EB">
          <w:rPr>
            <w:rStyle w:val="Hyperlink"/>
            <w:rFonts w:eastAsia="Calibri" w:cs="Arial"/>
            <w:szCs w:val="22"/>
          </w:rPr>
          <w:t>https://ejn.gov.si/</w:t>
        </w:r>
      </w:hyperlink>
      <w:r w:rsidRPr="006F26EB">
        <w:rPr>
          <w:rFonts w:eastAsia="Calibri" w:cs="Arial"/>
          <w:szCs w:val="22"/>
        </w:rPr>
        <w:t>).</w:t>
      </w:r>
    </w:p>
    <w:p w14:paraId="70B7C8B1" w14:textId="77777777" w:rsidR="0000166C" w:rsidRPr="006F26EB" w:rsidRDefault="0000166C" w:rsidP="002F7EE8">
      <w:pPr>
        <w:spacing w:line="276" w:lineRule="auto"/>
        <w:rPr>
          <w:rFonts w:eastAsia="Calibri" w:cs="Arial"/>
          <w:szCs w:val="22"/>
        </w:rPr>
      </w:pPr>
    </w:p>
    <w:p w14:paraId="559B1F37" w14:textId="77777777" w:rsidR="0000166C" w:rsidRPr="006F26EB" w:rsidRDefault="0000166C" w:rsidP="002F7EE8">
      <w:pPr>
        <w:spacing w:line="276" w:lineRule="auto"/>
        <w:rPr>
          <w:rFonts w:eastAsia="Calibri" w:cs="Arial"/>
          <w:szCs w:val="22"/>
        </w:rPr>
      </w:pPr>
      <w:r w:rsidRPr="006F26EB">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0976FE" w14:textId="77777777" w:rsidR="0000166C" w:rsidRPr="006F26EB" w:rsidRDefault="0000166C" w:rsidP="002F7EE8">
      <w:pPr>
        <w:spacing w:line="276" w:lineRule="auto"/>
        <w:rPr>
          <w:rFonts w:cs="Arial"/>
          <w:szCs w:val="20"/>
          <w:lang w:eastAsia="sl-SI"/>
        </w:rPr>
      </w:pPr>
    </w:p>
    <w:p w14:paraId="7526CB55" w14:textId="62B2E146" w:rsidR="0000166C" w:rsidRPr="006F26EB" w:rsidRDefault="0000166C" w:rsidP="002F7EE8">
      <w:pPr>
        <w:spacing w:line="276" w:lineRule="auto"/>
        <w:rPr>
          <w:rFonts w:eastAsia="Calibri"/>
          <w:szCs w:val="22"/>
        </w:rPr>
      </w:pPr>
      <w:r w:rsidRPr="006F26EB">
        <w:rPr>
          <w:rFonts w:eastAsia="Calibri" w:cs="Arial"/>
          <w:szCs w:val="22"/>
        </w:rPr>
        <w:t xml:space="preserve">Ponudba se šteje za pravočasno oddano, če jo naročnik prejme preko sistema e-JN </w:t>
      </w:r>
      <w:hyperlink r:id="rId16" w:history="1">
        <w:r w:rsidRPr="006F26EB">
          <w:rPr>
            <w:rFonts w:eastAsia="Calibri" w:cs="Arial"/>
            <w:color w:val="0000FF"/>
            <w:szCs w:val="22"/>
            <w:u w:val="single"/>
          </w:rPr>
          <w:t>https://ejn.gov.si/</w:t>
        </w:r>
      </w:hyperlink>
      <w:r w:rsidRPr="006F26EB">
        <w:rPr>
          <w:rFonts w:eastAsia="Calibri" w:cs="Arial"/>
          <w:szCs w:val="22"/>
        </w:rPr>
        <w:t xml:space="preserve"> </w:t>
      </w:r>
      <w:r w:rsidRPr="00BC605B">
        <w:rPr>
          <w:rFonts w:eastAsia="Calibri" w:cs="Arial"/>
          <w:b/>
          <w:szCs w:val="22"/>
        </w:rPr>
        <w:t>najkasneje do</w:t>
      </w:r>
      <w:r w:rsidR="00993394" w:rsidRPr="00BC605B">
        <w:rPr>
          <w:rFonts w:eastAsia="Calibri" w:cs="Arial"/>
          <w:b/>
          <w:szCs w:val="22"/>
        </w:rPr>
        <w:t xml:space="preserve"> </w:t>
      </w:r>
      <w:r w:rsidR="00DC0479" w:rsidRPr="00BC605B">
        <w:rPr>
          <w:rFonts w:eastAsia="Calibri" w:cs="Arial"/>
          <w:b/>
          <w:szCs w:val="22"/>
        </w:rPr>
        <w:t>1</w:t>
      </w:r>
      <w:r w:rsidR="004E41C8" w:rsidRPr="00BC605B">
        <w:rPr>
          <w:rFonts w:eastAsia="Calibri" w:cs="Arial"/>
          <w:b/>
          <w:szCs w:val="22"/>
        </w:rPr>
        <w:t>6</w:t>
      </w:r>
      <w:r w:rsidR="00993394" w:rsidRPr="00BC605B">
        <w:rPr>
          <w:rFonts w:eastAsia="Calibri" w:cs="Arial"/>
          <w:b/>
          <w:szCs w:val="22"/>
        </w:rPr>
        <w:t xml:space="preserve">. </w:t>
      </w:r>
      <w:r w:rsidR="004E41C8" w:rsidRPr="00BC605B">
        <w:rPr>
          <w:rFonts w:eastAsia="Calibri" w:cs="Arial"/>
          <w:b/>
          <w:szCs w:val="22"/>
        </w:rPr>
        <w:t>8</w:t>
      </w:r>
      <w:r w:rsidR="00993394" w:rsidRPr="00BC605B">
        <w:rPr>
          <w:rFonts w:eastAsia="Calibri" w:cs="Arial"/>
          <w:b/>
          <w:szCs w:val="22"/>
        </w:rPr>
        <w:t>. 202</w:t>
      </w:r>
      <w:r w:rsidR="00FB2714" w:rsidRPr="00BC605B">
        <w:rPr>
          <w:rFonts w:eastAsia="Calibri" w:cs="Arial"/>
          <w:b/>
          <w:szCs w:val="22"/>
        </w:rPr>
        <w:t>3</w:t>
      </w:r>
      <w:r w:rsidRPr="00BC605B">
        <w:rPr>
          <w:rFonts w:eastAsia="Calibri" w:cs="Arial"/>
          <w:i/>
          <w:szCs w:val="22"/>
        </w:rPr>
        <w:t xml:space="preserve"> </w:t>
      </w:r>
      <w:r w:rsidRPr="00BC605B">
        <w:rPr>
          <w:rFonts w:eastAsia="Calibri"/>
          <w:b/>
          <w:szCs w:val="22"/>
        </w:rPr>
        <w:t xml:space="preserve">do </w:t>
      </w:r>
      <w:r w:rsidR="008F6761" w:rsidRPr="00BC605B">
        <w:rPr>
          <w:rFonts w:eastAsia="Calibri"/>
          <w:b/>
          <w:szCs w:val="22"/>
        </w:rPr>
        <w:t>8</w:t>
      </w:r>
      <w:r w:rsidRPr="00BC605B">
        <w:rPr>
          <w:rFonts w:eastAsia="Calibri"/>
          <w:b/>
          <w:szCs w:val="22"/>
        </w:rPr>
        <w:t>:00 ure</w:t>
      </w:r>
      <w:r w:rsidRPr="00BC605B">
        <w:rPr>
          <w:rFonts w:eastAsia="Calibri"/>
          <w:szCs w:val="22"/>
        </w:rPr>
        <w:t>. Za oddano ponudbo se šteje ponudba, ki je v sistemu e-JN</w:t>
      </w:r>
      <w:r w:rsidRPr="006F26EB">
        <w:rPr>
          <w:rFonts w:eastAsia="Calibri"/>
          <w:szCs w:val="22"/>
        </w:rPr>
        <w:t xml:space="preserve"> označena s statusom »ODDANA«. </w:t>
      </w:r>
    </w:p>
    <w:p w14:paraId="6C536CA5" w14:textId="77777777" w:rsidR="0000166C" w:rsidRPr="006F26EB" w:rsidRDefault="0000166C" w:rsidP="002F7EE8">
      <w:pPr>
        <w:spacing w:line="276" w:lineRule="auto"/>
        <w:rPr>
          <w:rFonts w:eastAsia="Calibri"/>
          <w:szCs w:val="22"/>
        </w:rPr>
      </w:pPr>
    </w:p>
    <w:p w14:paraId="577BDE04" w14:textId="77777777" w:rsidR="0000166C" w:rsidRPr="006F26EB" w:rsidRDefault="0000166C" w:rsidP="002F7EE8">
      <w:pPr>
        <w:spacing w:line="276" w:lineRule="auto"/>
        <w:rPr>
          <w:rFonts w:eastAsia="Calibri"/>
          <w:szCs w:val="22"/>
        </w:rPr>
      </w:pPr>
      <w:r w:rsidRPr="006F26EB">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2196234B" w14:textId="77777777" w:rsidR="002F7EE8" w:rsidRDefault="002F7EE8" w:rsidP="002F7EE8">
      <w:pPr>
        <w:spacing w:line="276" w:lineRule="auto"/>
        <w:rPr>
          <w:rFonts w:eastAsia="Calibri"/>
          <w:szCs w:val="22"/>
        </w:rPr>
      </w:pPr>
    </w:p>
    <w:p w14:paraId="34EED001" w14:textId="2BDEE8CF" w:rsidR="0000166C" w:rsidRPr="006F26EB" w:rsidRDefault="0000166C" w:rsidP="002F7EE8">
      <w:pPr>
        <w:spacing w:line="276" w:lineRule="auto"/>
        <w:rPr>
          <w:rFonts w:eastAsia="Calibri"/>
          <w:szCs w:val="22"/>
        </w:rPr>
      </w:pPr>
      <w:r w:rsidRPr="006F26EB">
        <w:rPr>
          <w:rFonts w:eastAsia="Calibri"/>
          <w:szCs w:val="22"/>
        </w:rPr>
        <w:t>Po preteku roka za predložitev ponudb, ponudbe ni mogoče več oddati.</w:t>
      </w:r>
    </w:p>
    <w:p w14:paraId="48AE7AEC" w14:textId="77777777" w:rsidR="0000166C" w:rsidRPr="006F26EB" w:rsidRDefault="0000166C" w:rsidP="002F7EE8">
      <w:pPr>
        <w:spacing w:line="276" w:lineRule="auto"/>
        <w:rPr>
          <w:rFonts w:eastAsia="Calibri"/>
          <w:szCs w:val="22"/>
        </w:rPr>
      </w:pPr>
    </w:p>
    <w:p w14:paraId="478A4A8B" w14:textId="77777777" w:rsidR="003A35CF" w:rsidRDefault="0000166C" w:rsidP="008B45A1">
      <w:pPr>
        <w:spacing w:line="360" w:lineRule="auto"/>
      </w:pPr>
      <w:r w:rsidRPr="006F26EB">
        <w:t xml:space="preserve">Dostop do povezave za oddajo elektronske ponudbe v tem postopku javnega naročanja je na naslednji </w:t>
      </w:r>
    </w:p>
    <w:p w14:paraId="4978955A" w14:textId="77777777" w:rsidR="00E504D7" w:rsidRDefault="00E504D7" w:rsidP="008B45A1">
      <w:pPr>
        <w:spacing w:line="360" w:lineRule="auto"/>
      </w:pPr>
    </w:p>
    <w:p w14:paraId="1C3D0270" w14:textId="5EFD1B3C" w:rsidR="006D63BD" w:rsidRDefault="003A35CF" w:rsidP="008B45A1">
      <w:pPr>
        <w:spacing w:line="360" w:lineRule="auto"/>
      </w:pPr>
      <w:r w:rsidRPr="00E504D7">
        <w:t>povezavi:</w:t>
      </w:r>
      <w:r>
        <w:t xml:space="preserve"> </w:t>
      </w:r>
      <w:hyperlink r:id="rId17" w:history="1">
        <w:r w:rsidR="00E504D7" w:rsidRPr="009E3DA4">
          <w:rPr>
            <w:rStyle w:val="Hyperlink"/>
          </w:rPr>
          <w:t>https://ejn.gov.si/ponudba/pages/aktualno/aktualno_jnc_podrobno.xhtml?zadevaId=28085</w:t>
        </w:r>
      </w:hyperlink>
    </w:p>
    <w:p w14:paraId="2E55D4EE" w14:textId="77777777" w:rsidR="003A35CF" w:rsidRPr="006F26EB" w:rsidRDefault="003A35CF" w:rsidP="002F7EE8">
      <w:pPr>
        <w:spacing w:line="276" w:lineRule="auto"/>
        <w:rPr>
          <w:rFonts w:eastAsia="Calibri" w:cs="Arial"/>
          <w:szCs w:val="22"/>
        </w:rPr>
      </w:pPr>
    </w:p>
    <w:p w14:paraId="3EC36BB7" w14:textId="1A28F25A" w:rsidR="0000166C" w:rsidRPr="006F26EB" w:rsidRDefault="0000166C" w:rsidP="002F7EE8">
      <w:pPr>
        <w:spacing w:line="276" w:lineRule="auto"/>
        <w:rPr>
          <w:rFonts w:eastAsia="Calibri" w:cs="Arial"/>
          <w:szCs w:val="22"/>
        </w:rPr>
      </w:pPr>
      <w:r w:rsidRPr="00BC605B">
        <w:rPr>
          <w:rFonts w:eastAsia="Calibri" w:cs="Arial"/>
          <w:szCs w:val="22"/>
        </w:rPr>
        <w:t xml:space="preserve">Odpiranje ponudb bo potekalo avtomatično v informacijskem sistemu e-JN, dne </w:t>
      </w:r>
      <w:r w:rsidR="00DC0479" w:rsidRPr="00BC605B">
        <w:rPr>
          <w:rFonts w:eastAsia="Calibri" w:cs="Arial"/>
          <w:b/>
          <w:bCs/>
          <w:szCs w:val="22"/>
        </w:rPr>
        <w:t>1</w:t>
      </w:r>
      <w:r w:rsidR="004E41C8" w:rsidRPr="00BC605B">
        <w:rPr>
          <w:rFonts w:eastAsia="Calibri" w:cs="Arial"/>
          <w:b/>
          <w:bCs/>
          <w:szCs w:val="22"/>
        </w:rPr>
        <w:t>6</w:t>
      </w:r>
      <w:r w:rsidR="00993394" w:rsidRPr="00BC605B">
        <w:rPr>
          <w:rFonts w:eastAsia="Calibri" w:cs="Arial"/>
          <w:b/>
          <w:szCs w:val="22"/>
        </w:rPr>
        <w:t xml:space="preserve">. </w:t>
      </w:r>
      <w:r w:rsidR="004E41C8" w:rsidRPr="00BC605B">
        <w:rPr>
          <w:rFonts w:eastAsia="Calibri" w:cs="Arial"/>
          <w:b/>
          <w:szCs w:val="22"/>
        </w:rPr>
        <w:t>8</w:t>
      </w:r>
      <w:r w:rsidR="00993394" w:rsidRPr="00BC605B">
        <w:rPr>
          <w:rFonts w:eastAsia="Calibri" w:cs="Arial"/>
          <w:b/>
          <w:szCs w:val="22"/>
        </w:rPr>
        <w:t>. 202</w:t>
      </w:r>
      <w:r w:rsidR="00FB2714" w:rsidRPr="00BC605B">
        <w:rPr>
          <w:rFonts w:eastAsia="Calibri" w:cs="Arial"/>
          <w:b/>
          <w:szCs w:val="22"/>
        </w:rPr>
        <w:t>3</w:t>
      </w:r>
      <w:r w:rsidRPr="00BC605B">
        <w:rPr>
          <w:rFonts w:eastAsia="Calibri" w:cs="Arial"/>
          <w:b/>
          <w:szCs w:val="22"/>
        </w:rPr>
        <w:t xml:space="preserve"> </w:t>
      </w:r>
      <w:r w:rsidRPr="00BC605B">
        <w:rPr>
          <w:rFonts w:eastAsia="Calibri"/>
          <w:szCs w:val="22"/>
        </w:rPr>
        <w:t>in se bo</w:t>
      </w:r>
      <w:r w:rsidRPr="006F26EB">
        <w:rPr>
          <w:rFonts w:eastAsia="Calibri"/>
          <w:szCs w:val="22"/>
        </w:rPr>
        <w:t xml:space="preserve"> začelo </w:t>
      </w:r>
      <w:r w:rsidRPr="006F26EB">
        <w:rPr>
          <w:rFonts w:eastAsia="Calibri"/>
          <w:b/>
          <w:szCs w:val="22"/>
        </w:rPr>
        <w:t>ob 1</w:t>
      </w:r>
      <w:r w:rsidR="008F6761">
        <w:rPr>
          <w:rFonts w:eastAsia="Calibri"/>
          <w:b/>
          <w:szCs w:val="22"/>
        </w:rPr>
        <w:t>2</w:t>
      </w:r>
      <w:r w:rsidRPr="006F26EB">
        <w:rPr>
          <w:rFonts w:eastAsia="Calibri"/>
          <w:b/>
          <w:szCs w:val="22"/>
        </w:rPr>
        <w:t>:</w:t>
      </w:r>
      <w:r w:rsidR="008F6761">
        <w:rPr>
          <w:rFonts w:eastAsia="Calibri"/>
          <w:b/>
          <w:szCs w:val="22"/>
        </w:rPr>
        <w:t>00</w:t>
      </w:r>
      <w:r w:rsidRPr="006F26EB">
        <w:rPr>
          <w:rFonts w:eastAsia="Calibri"/>
          <w:b/>
          <w:szCs w:val="22"/>
        </w:rPr>
        <w:t xml:space="preserve"> uri</w:t>
      </w:r>
      <w:r w:rsidRPr="006F26EB">
        <w:rPr>
          <w:rFonts w:eastAsia="Calibri"/>
          <w:szCs w:val="22"/>
        </w:rPr>
        <w:t xml:space="preserve"> na spletnem naslovu: </w:t>
      </w:r>
      <w:hyperlink r:id="rId18" w:history="1">
        <w:r w:rsidR="00A679C7" w:rsidRPr="00376C80">
          <w:rPr>
            <w:rStyle w:val="Hyperlink"/>
            <w:rFonts w:eastAsia="Calibri" w:cs="Arial"/>
            <w:szCs w:val="22"/>
          </w:rPr>
          <w:t>https://ejn.gov.si/</w:t>
        </w:r>
      </w:hyperlink>
      <w:r w:rsidRPr="006F26EB">
        <w:rPr>
          <w:rFonts w:eastAsia="Calibri" w:cs="Arial"/>
          <w:szCs w:val="22"/>
        </w:rPr>
        <w:t xml:space="preserve">. </w:t>
      </w:r>
    </w:p>
    <w:p w14:paraId="6A083175" w14:textId="77777777" w:rsidR="0000166C" w:rsidRPr="006F26EB" w:rsidRDefault="0000166C" w:rsidP="002F7EE8">
      <w:pPr>
        <w:spacing w:line="276" w:lineRule="auto"/>
        <w:rPr>
          <w:rFonts w:eastAsia="Calibri"/>
          <w:szCs w:val="22"/>
        </w:rPr>
      </w:pPr>
    </w:p>
    <w:p w14:paraId="575E3782" w14:textId="77777777" w:rsidR="0000166C" w:rsidRPr="006F26EB" w:rsidRDefault="0000166C" w:rsidP="002F7EE8">
      <w:pPr>
        <w:spacing w:line="276" w:lineRule="auto"/>
        <w:rPr>
          <w:rFonts w:eastAsia="Calibri"/>
          <w:szCs w:val="22"/>
        </w:rPr>
      </w:pPr>
      <w:r w:rsidRPr="006F26EB">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4668B" w14:textId="77777777" w:rsidR="0000166C" w:rsidRPr="006F26EB" w:rsidRDefault="0000166C" w:rsidP="002F7EE8">
      <w:pPr>
        <w:tabs>
          <w:tab w:val="left" w:pos="-180"/>
        </w:tabs>
        <w:spacing w:line="276" w:lineRule="auto"/>
      </w:pPr>
    </w:p>
    <w:p w14:paraId="765EC70C" w14:textId="77777777" w:rsidR="0000166C" w:rsidRPr="006F26EB" w:rsidRDefault="0000166C" w:rsidP="002F7EE8">
      <w:pPr>
        <w:tabs>
          <w:tab w:val="left" w:pos="-180"/>
          <w:tab w:val="center" w:pos="7020"/>
        </w:tabs>
        <w:spacing w:line="276" w:lineRule="auto"/>
      </w:pPr>
    </w:p>
    <w:p w14:paraId="43AFC625" w14:textId="241620B1" w:rsidR="0000166C" w:rsidRPr="006F26EB" w:rsidRDefault="0000166C" w:rsidP="002F7EE8">
      <w:pPr>
        <w:tabs>
          <w:tab w:val="left" w:pos="-180"/>
          <w:tab w:val="center" w:pos="7020"/>
        </w:tabs>
        <w:spacing w:line="276" w:lineRule="auto"/>
      </w:pPr>
      <w:r w:rsidRPr="00BC605B">
        <w:t xml:space="preserve">Ljubljana, </w:t>
      </w:r>
      <w:r w:rsidR="00CC7FE0" w:rsidRPr="00BC605B">
        <w:t>1</w:t>
      </w:r>
      <w:r w:rsidR="00BC605B" w:rsidRPr="00BC605B">
        <w:t>4</w:t>
      </w:r>
      <w:r w:rsidR="004B1EC2" w:rsidRPr="00BC605B">
        <w:t xml:space="preserve">. </w:t>
      </w:r>
      <w:r w:rsidR="00CC7FE0" w:rsidRPr="00BC605B">
        <w:t>7</w:t>
      </w:r>
      <w:r w:rsidR="004B1EC2" w:rsidRPr="00BC605B">
        <w:t>. 202</w:t>
      </w:r>
      <w:r w:rsidR="00FB2714" w:rsidRPr="00BC605B">
        <w:t>3</w:t>
      </w:r>
      <w:r w:rsidRPr="00BC605B">
        <w:tab/>
        <w:t>Komercialna služba</w:t>
      </w:r>
    </w:p>
    <w:p w14:paraId="49516291" w14:textId="316D01CE" w:rsidR="0000166C" w:rsidRPr="006F26EB" w:rsidRDefault="0000166C" w:rsidP="002F7EE8">
      <w:pPr>
        <w:tabs>
          <w:tab w:val="left" w:pos="-180"/>
          <w:tab w:val="center" w:pos="7020"/>
        </w:tabs>
        <w:spacing w:line="276" w:lineRule="auto"/>
      </w:pPr>
      <w:r w:rsidRPr="006F26EB">
        <w:tab/>
        <w:t>RTV Slovenija</w:t>
      </w:r>
    </w:p>
    <w:p w14:paraId="3DEB1201" w14:textId="77777777" w:rsidR="0000166C" w:rsidRPr="006F26EB" w:rsidRDefault="0000166C" w:rsidP="002F7EE8">
      <w:pPr>
        <w:tabs>
          <w:tab w:val="left" w:pos="-180"/>
          <w:tab w:val="center" w:pos="7020"/>
        </w:tabs>
        <w:spacing w:line="276" w:lineRule="auto"/>
      </w:pPr>
    </w:p>
    <w:p w14:paraId="76F9B0B8" w14:textId="77777777" w:rsidR="00EE1DA5" w:rsidRPr="006F26EB" w:rsidRDefault="00EE1DA5" w:rsidP="002F7EE8">
      <w:pPr>
        <w:pStyle w:val="Heading1"/>
        <w:spacing w:before="0" w:after="0" w:line="276" w:lineRule="auto"/>
        <w:rPr>
          <w:b/>
        </w:rPr>
      </w:pPr>
      <w:bookmarkStart w:id="13" w:name="_Toc138403129"/>
      <w:r w:rsidRPr="006F26EB">
        <w:rPr>
          <w:b/>
        </w:rPr>
        <w:t>NAVODILO PONUDNIKOM ZA IZDELAVO PONUDBE</w:t>
      </w:r>
      <w:bookmarkEnd w:id="8"/>
      <w:bookmarkEnd w:id="9"/>
      <w:bookmarkEnd w:id="10"/>
      <w:bookmarkEnd w:id="11"/>
      <w:bookmarkEnd w:id="12"/>
      <w:bookmarkEnd w:id="13"/>
    </w:p>
    <w:p w14:paraId="63FD673F" w14:textId="77777777" w:rsidR="00EE1DA5" w:rsidRPr="006F26EB" w:rsidRDefault="00EE1DA5" w:rsidP="002F7EE8">
      <w:pPr>
        <w:spacing w:line="276" w:lineRule="auto"/>
        <w:rPr>
          <w:sz w:val="22"/>
          <w:u w:val="single"/>
        </w:rPr>
      </w:pPr>
    </w:p>
    <w:p w14:paraId="0B6EC504" w14:textId="77777777" w:rsidR="00EE1DA5" w:rsidRPr="006F26EB" w:rsidRDefault="00EE1DA5" w:rsidP="002F7EE8">
      <w:pPr>
        <w:pStyle w:val="Heading2"/>
        <w:spacing w:before="0" w:after="0" w:line="276" w:lineRule="auto"/>
        <w:rPr>
          <w:b/>
        </w:rPr>
      </w:pPr>
      <w:bookmarkStart w:id="14" w:name="_Toc14052252"/>
      <w:bookmarkStart w:id="15" w:name="_Toc14052429"/>
      <w:bookmarkStart w:id="16" w:name="_Toc14055373"/>
      <w:bookmarkStart w:id="17" w:name="_Toc138403130"/>
      <w:r w:rsidRPr="006F26EB">
        <w:rPr>
          <w:b/>
        </w:rPr>
        <w:t>N</w:t>
      </w:r>
      <w:bookmarkEnd w:id="14"/>
      <w:bookmarkEnd w:id="15"/>
      <w:bookmarkEnd w:id="16"/>
      <w:r w:rsidRPr="006F26EB">
        <w:rPr>
          <w:b/>
        </w:rPr>
        <w:t>aročnik javnega naročila</w:t>
      </w:r>
      <w:bookmarkEnd w:id="17"/>
    </w:p>
    <w:p w14:paraId="3388D7DC" w14:textId="77777777" w:rsidR="00EE1DA5" w:rsidRPr="006F26EB" w:rsidRDefault="00EE1DA5" w:rsidP="002F7EE8">
      <w:pPr>
        <w:spacing w:line="276" w:lineRule="auto"/>
        <w:rPr>
          <w:sz w:val="22"/>
        </w:rPr>
      </w:pPr>
    </w:p>
    <w:p w14:paraId="23CDEF9C" w14:textId="77777777" w:rsidR="00EE1DA5" w:rsidRPr="006F26EB" w:rsidRDefault="00EE1DA5" w:rsidP="002F7EE8">
      <w:pPr>
        <w:spacing w:line="276" w:lineRule="auto"/>
        <w:rPr>
          <w:b/>
        </w:rPr>
      </w:pPr>
      <w:bookmarkStart w:id="18" w:name="_Toc14052253"/>
      <w:bookmarkStart w:id="19" w:name="_Toc14052430"/>
      <w:bookmarkStart w:id="20" w:name="_Toc14055374"/>
      <w:r w:rsidRPr="006F26EB">
        <w:rPr>
          <w:b/>
        </w:rPr>
        <w:t>Radiotelevizija Slovenija, Javni zavod, Kolodvorska 2, 1550 Ljubljana</w:t>
      </w:r>
    </w:p>
    <w:p w14:paraId="304F85A0" w14:textId="77777777" w:rsidR="00187D42" w:rsidRPr="006F26EB" w:rsidRDefault="00EE1DA5" w:rsidP="002F7EE8">
      <w:pPr>
        <w:spacing w:line="276" w:lineRule="auto"/>
      </w:pPr>
      <w:r w:rsidRPr="006F26EB">
        <w:t>Identifikacijska štev. za DDV: SI29865174</w:t>
      </w:r>
    </w:p>
    <w:p w14:paraId="2E6E0199" w14:textId="428DDB8B" w:rsidR="00EE1DA5" w:rsidRPr="006F26EB" w:rsidRDefault="00EE1DA5" w:rsidP="002F7EE8">
      <w:pPr>
        <w:spacing w:line="276" w:lineRule="auto"/>
      </w:pPr>
      <w:r w:rsidRPr="006F26EB">
        <w:t>Matična štev.: 5056497</w:t>
      </w:r>
    </w:p>
    <w:p w14:paraId="4D4020D3" w14:textId="77777777" w:rsidR="00EE1DA5" w:rsidRPr="006F26EB" w:rsidRDefault="00EE1DA5" w:rsidP="002F7EE8">
      <w:pPr>
        <w:spacing w:line="276" w:lineRule="auto"/>
      </w:pPr>
    </w:p>
    <w:p w14:paraId="30381B1D" w14:textId="0C6F51C6" w:rsidR="00EE1DA5" w:rsidRPr="006F26EB" w:rsidRDefault="00EE1DA5" w:rsidP="002F7EE8">
      <w:pPr>
        <w:spacing w:line="276" w:lineRule="auto"/>
      </w:pPr>
      <w:r w:rsidRPr="006F26EB">
        <w:t xml:space="preserve">Ponudbe bo ocenjevala s strani generalnega direktorja pooblaščena strokovna komisija. Odločitev o oddaji naročila bo izdal </w:t>
      </w:r>
      <w:r w:rsidR="009D0092" w:rsidRPr="009D0092">
        <w:t>g</w:t>
      </w:r>
      <w:r w:rsidRPr="009D0092">
        <w:t>eneraln</w:t>
      </w:r>
      <w:r w:rsidR="009D0092" w:rsidRPr="009D0092">
        <w:t>i</w:t>
      </w:r>
      <w:r w:rsidRPr="009D0092">
        <w:t xml:space="preserve"> direktor Javnega</w:t>
      </w:r>
      <w:r w:rsidRPr="006F26EB">
        <w:t xml:space="preserve"> zavoda RTV Slovenija. Pri ocenjevanju bo komisija upoštevala merila, ki so sestavni del </w:t>
      </w:r>
      <w:r w:rsidR="005E6E8B" w:rsidRPr="006F26EB">
        <w:t>D</w:t>
      </w:r>
      <w:r w:rsidR="00A132EC" w:rsidRPr="006F26EB">
        <w:rPr>
          <w:rFonts w:cs="Arial"/>
          <w:color w:val="282828"/>
          <w:szCs w:val="20"/>
        </w:rPr>
        <w:t xml:space="preserve">okumentacije </w:t>
      </w:r>
      <w:r w:rsidR="002E5FA9" w:rsidRPr="006F26EB">
        <w:rPr>
          <w:rFonts w:cs="Arial"/>
          <w:color w:val="282828"/>
          <w:szCs w:val="20"/>
        </w:rPr>
        <w:t>v zvezi z oddajo</w:t>
      </w:r>
      <w:r w:rsidR="00A132EC" w:rsidRPr="006F26EB">
        <w:rPr>
          <w:rFonts w:cs="Arial"/>
          <w:color w:val="282828"/>
          <w:szCs w:val="20"/>
        </w:rPr>
        <w:t xml:space="preserve"> javnega naročila</w:t>
      </w:r>
      <w:r w:rsidRPr="006F26EB">
        <w:t>.</w:t>
      </w:r>
    </w:p>
    <w:p w14:paraId="737506EB" w14:textId="77777777" w:rsidR="00EE1DA5" w:rsidRPr="006F26EB" w:rsidRDefault="00EE1DA5" w:rsidP="002F7EE8">
      <w:pPr>
        <w:spacing w:line="276" w:lineRule="auto"/>
        <w:rPr>
          <w:bCs/>
        </w:rPr>
      </w:pPr>
    </w:p>
    <w:p w14:paraId="6B9747F9" w14:textId="77777777" w:rsidR="00EE1DA5" w:rsidRPr="006F26EB" w:rsidRDefault="00EE1DA5" w:rsidP="002F7EE8">
      <w:pPr>
        <w:pStyle w:val="BodyText3"/>
        <w:spacing w:line="276" w:lineRule="auto"/>
        <w:rPr>
          <w:b/>
          <w:sz w:val="20"/>
          <w:lang w:val="sl-SI"/>
        </w:rPr>
      </w:pPr>
      <w:r w:rsidRPr="006F26EB">
        <w:rPr>
          <w:b/>
          <w:sz w:val="20"/>
          <w:lang w:val="sl-SI"/>
        </w:rPr>
        <w:t xml:space="preserve">Izbrani ponudnik mora v skladu z »Odločitvijo o oddaji javnega naročila« poslati pisno izjavo, da bo pristopil k podpisu pogodbe v roku 8 dni od vročitve. </w:t>
      </w:r>
    </w:p>
    <w:p w14:paraId="25B11D29" w14:textId="77777777" w:rsidR="00EE1DA5" w:rsidRPr="006F26EB" w:rsidRDefault="00EE1DA5" w:rsidP="002F7EE8">
      <w:pPr>
        <w:pStyle w:val="Footer"/>
        <w:tabs>
          <w:tab w:val="clear" w:pos="4153"/>
          <w:tab w:val="clear" w:pos="8306"/>
        </w:tabs>
        <w:spacing w:line="276" w:lineRule="auto"/>
        <w:rPr>
          <w:rFonts w:ascii="Arial" w:hAnsi="Arial"/>
          <w:lang w:val="sl-SI"/>
        </w:rPr>
      </w:pPr>
    </w:p>
    <w:p w14:paraId="16B8718F" w14:textId="77777777" w:rsidR="00EE1DA5" w:rsidRPr="006F26EB" w:rsidRDefault="00EE1DA5" w:rsidP="002F7EE8">
      <w:pPr>
        <w:pStyle w:val="BodyText3"/>
        <w:spacing w:line="276" w:lineRule="auto"/>
        <w:rPr>
          <w:b/>
          <w:sz w:val="20"/>
          <w:lang w:val="sl-SI"/>
        </w:rPr>
      </w:pPr>
      <w:r w:rsidRPr="006F26EB">
        <w:rPr>
          <w:b/>
          <w:sz w:val="20"/>
          <w:lang w:val="sl-SI"/>
        </w:rPr>
        <w:t xml:space="preserve">Naročnik si pridržuje pravico do morebitnih sprememb obsega naročila od razpisanega, odvisno od razpoložljivih finančnih sredstev in dejanskih potreb. </w:t>
      </w:r>
    </w:p>
    <w:p w14:paraId="3CE92F40" w14:textId="77777777" w:rsidR="00EE1DA5" w:rsidRPr="006F26EB" w:rsidRDefault="00EE1DA5" w:rsidP="002F7EE8">
      <w:pPr>
        <w:spacing w:line="276" w:lineRule="auto"/>
        <w:rPr>
          <w:b/>
        </w:rPr>
      </w:pPr>
    </w:p>
    <w:p w14:paraId="371EBDF6" w14:textId="4FE5DCEC" w:rsidR="00EE1DA5" w:rsidRPr="006F26EB" w:rsidRDefault="00C448B7" w:rsidP="002F7EE8">
      <w:pPr>
        <w:suppressAutoHyphens/>
        <w:spacing w:line="276" w:lineRule="auto"/>
        <w:rPr>
          <w:rFonts w:cs="Arial"/>
          <w:szCs w:val="20"/>
          <w:lang w:eastAsia="ar-SA"/>
        </w:rPr>
      </w:pPr>
      <w:r w:rsidRPr="006F26EB">
        <w:rPr>
          <w:rFonts w:cs="Arial"/>
          <w:szCs w:val="20"/>
          <w:lang w:eastAsia="ar-SA"/>
        </w:rPr>
        <w:t xml:space="preserve">Naročnik bo v primeru </w:t>
      </w:r>
      <w:r w:rsidR="007D1993" w:rsidRPr="006F26EB">
        <w:rPr>
          <w:rFonts w:cs="Arial"/>
          <w:szCs w:val="20"/>
          <w:lang w:eastAsia="ar-SA"/>
        </w:rPr>
        <w:t>nedopustnih</w:t>
      </w:r>
      <w:r w:rsidRPr="006F26EB">
        <w:rPr>
          <w:rFonts w:cs="Arial"/>
          <w:szCs w:val="20"/>
          <w:lang w:eastAsia="ar-SA"/>
        </w:rPr>
        <w:t xml:space="preserve"> ponudb razveljavil javno naročilo. Naročnik si skladno z </w:t>
      </w:r>
      <w:r w:rsidR="003131B5" w:rsidRPr="006F26EB">
        <w:rPr>
          <w:rFonts w:cs="Arial"/>
          <w:szCs w:val="20"/>
          <w:lang w:eastAsia="ar-SA"/>
        </w:rPr>
        <w:t>9</w:t>
      </w:r>
      <w:r w:rsidRPr="006F26EB">
        <w:rPr>
          <w:rFonts w:cs="Arial"/>
          <w:szCs w:val="20"/>
          <w:lang w:eastAsia="ar-SA"/>
        </w:rPr>
        <w:t>0. členom ZJN-</w:t>
      </w:r>
      <w:r w:rsidR="003131B5" w:rsidRPr="006F26EB">
        <w:rPr>
          <w:rFonts w:cs="Arial"/>
          <w:szCs w:val="20"/>
          <w:lang w:eastAsia="ar-SA"/>
        </w:rPr>
        <w:t>3</w:t>
      </w:r>
      <w:r w:rsidRPr="006F26EB">
        <w:rPr>
          <w:rFonts w:cs="Arial"/>
          <w:szCs w:val="20"/>
          <w:lang w:eastAsia="ar-SA"/>
        </w:rPr>
        <w:t xml:space="preserve"> pridržuje pravico, da ne izbere nobene ponudbe.</w:t>
      </w:r>
    </w:p>
    <w:p w14:paraId="316A51BF" w14:textId="77777777" w:rsidR="00EE1DA5" w:rsidRPr="006F26EB" w:rsidRDefault="00EE1DA5" w:rsidP="002F7EE8">
      <w:pPr>
        <w:spacing w:line="276" w:lineRule="auto"/>
      </w:pPr>
    </w:p>
    <w:p w14:paraId="56CEDBE2" w14:textId="77777777" w:rsidR="00EE1DA5" w:rsidRPr="006F26EB" w:rsidRDefault="00EE1DA5" w:rsidP="002F7EE8">
      <w:pPr>
        <w:pStyle w:val="Heading2"/>
        <w:spacing w:before="0" w:after="0" w:line="276" w:lineRule="auto"/>
        <w:rPr>
          <w:b/>
        </w:rPr>
      </w:pPr>
      <w:bookmarkStart w:id="21" w:name="_Toc138403131"/>
      <w:r w:rsidRPr="006F26EB">
        <w:rPr>
          <w:b/>
        </w:rPr>
        <w:t>P</w:t>
      </w:r>
      <w:bookmarkEnd w:id="18"/>
      <w:bookmarkEnd w:id="19"/>
      <w:bookmarkEnd w:id="20"/>
      <w:r w:rsidRPr="006F26EB">
        <w:rPr>
          <w:b/>
        </w:rPr>
        <w:t>ravna podlaga</w:t>
      </w:r>
      <w:bookmarkEnd w:id="21"/>
    </w:p>
    <w:p w14:paraId="58D66297" w14:textId="77777777" w:rsidR="00EE1DA5" w:rsidRPr="006F26EB" w:rsidRDefault="00EE1DA5" w:rsidP="002F7EE8">
      <w:pPr>
        <w:spacing w:line="276" w:lineRule="auto"/>
      </w:pPr>
    </w:p>
    <w:p w14:paraId="2DC93483" w14:textId="77777777" w:rsidR="007D19B2" w:rsidRPr="007D19B2" w:rsidRDefault="007D19B2" w:rsidP="007D19B2">
      <w:pPr>
        <w:pStyle w:val="BodyText"/>
        <w:spacing w:after="0" w:line="276" w:lineRule="auto"/>
      </w:pPr>
      <w:r w:rsidRPr="007D19B2">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rsidRPr="007D19B2">
        <w:t>ZIntPK</w:t>
      </w:r>
      <w:proofErr w:type="spellEnd"/>
      <w:r w:rsidRPr="007D19B2">
        <w:t>) ter v skladu z veljavno zakonodajo, ki ureja področje javnih financ ter področje, ki je predmet javnega naročila.</w:t>
      </w:r>
    </w:p>
    <w:p w14:paraId="5A459F9C" w14:textId="77777777" w:rsidR="00EE1DA5" w:rsidRPr="006F26EB" w:rsidRDefault="00EE1DA5" w:rsidP="002F7EE8">
      <w:pPr>
        <w:pStyle w:val="BodyText"/>
        <w:spacing w:after="0" w:line="276" w:lineRule="auto"/>
        <w:rPr>
          <w:b/>
        </w:rPr>
      </w:pPr>
    </w:p>
    <w:p w14:paraId="3C090E98" w14:textId="77777777" w:rsidR="00EE1DA5" w:rsidRPr="006F26EB" w:rsidRDefault="00EE1DA5" w:rsidP="002F7EE8">
      <w:pPr>
        <w:pStyle w:val="Heading2"/>
        <w:spacing w:before="0" w:after="0" w:line="276" w:lineRule="auto"/>
        <w:rPr>
          <w:b/>
        </w:rPr>
      </w:pPr>
      <w:bookmarkStart w:id="22" w:name="_Toc14052254"/>
      <w:bookmarkStart w:id="23" w:name="_Toc14052431"/>
      <w:bookmarkStart w:id="24" w:name="_Toc14055375"/>
      <w:bookmarkStart w:id="25" w:name="_Toc138403132"/>
      <w:r w:rsidRPr="006F26EB">
        <w:rPr>
          <w:b/>
        </w:rPr>
        <w:t>T</w:t>
      </w:r>
      <w:bookmarkEnd w:id="22"/>
      <w:bookmarkEnd w:id="23"/>
      <w:bookmarkEnd w:id="24"/>
      <w:r w:rsidRPr="006F26EB">
        <w:rPr>
          <w:b/>
        </w:rPr>
        <w:t>emeljna pravila poslovanja</w:t>
      </w:r>
      <w:bookmarkEnd w:id="25"/>
    </w:p>
    <w:p w14:paraId="4281BEC7" w14:textId="77777777" w:rsidR="00EE1DA5" w:rsidRPr="006F26EB" w:rsidRDefault="00EE1DA5" w:rsidP="002F7EE8">
      <w:pPr>
        <w:spacing w:line="276" w:lineRule="auto"/>
      </w:pPr>
    </w:p>
    <w:p w14:paraId="06809ECE" w14:textId="77777777" w:rsidR="00EE1DA5" w:rsidRPr="006F26EB" w:rsidRDefault="00EE1DA5" w:rsidP="002F7EE8">
      <w:pPr>
        <w:pStyle w:val="BodyText"/>
        <w:spacing w:after="0" w:line="276" w:lineRule="auto"/>
      </w:pPr>
      <w:r w:rsidRPr="006F26EB">
        <w:t>Vsak ponudnikov poskus, da vpliva na naročnikovo obravnavo ponudb ali odločitev o izbiri, bo imel za posledico zavrnitev njegove ponudbe. Enako velja za poskuse vplivanja na delo in odločitve komisije.</w:t>
      </w:r>
    </w:p>
    <w:p w14:paraId="0F58F565" w14:textId="77777777" w:rsidR="00EE1DA5" w:rsidRPr="006F26EB" w:rsidRDefault="00EE1DA5" w:rsidP="002F7EE8">
      <w:pPr>
        <w:pStyle w:val="BodyText"/>
        <w:spacing w:after="0" w:line="276" w:lineRule="auto"/>
      </w:pPr>
    </w:p>
    <w:p w14:paraId="62CACBC7" w14:textId="55F8537D" w:rsidR="00EE1DA5" w:rsidRPr="006F26EB" w:rsidRDefault="00EE1DA5" w:rsidP="002F7EE8">
      <w:pPr>
        <w:pStyle w:val="BodyText"/>
        <w:spacing w:after="0" w:line="276" w:lineRule="auto"/>
      </w:pPr>
      <w:r w:rsidRPr="006F26EB">
        <w:t>V času od objave do sklenitve pogodb</w:t>
      </w:r>
      <w:r w:rsidR="00154EE4" w:rsidRPr="006F26EB">
        <w:t>,</w:t>
      </w:r>
      <w:r w:rsidRPr="006F26EB">
        <w:t xml:space="preserve"> ponudnik ne sme pričenjati in izvajati dejanj, ki bi vnaprej določila izbiro določene ponudbe. V času od izbire ponudbe do začetka veljavnosti pogodbe</w:t>
      </w:r>
      <w:r w:rsidR="00154EE4" w:rsidRPr="006F26EB">
        <w:t>,</w:t>
      </w:r>
      <w:r w:rsidRPr="006F26EB">
        <w:t xml:space="preserve"> ponudnik ne sme pričenjati dejanj, ki bi lahko povzročila, da pogodba ne bi pričela veljati ali ne bi bila izpolnjena. V primeru ustavitve postopka</w:t>
      </w:r>
      <w:r w:rsidR="00154EE4" w:rsidRPr="006F26EB">
        <w:t>,</w:t>
      </w:r>
      <w:r w:rsidRPr="006F26EB">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6F26EB" w:rsidRDefault="00EE1DA5" w:rsidP="002F7EE8">
      <w:pPr>
        <w:spacing w:line="276" w:lineRule="auto"/>
      </w:pPr>
    </w:p>
    <w:p w14:paraId="0E385D42" w14:textId="77777777" w:rsidR="00EE1DA5" w:rsidRPr="006F26EB" w:rsidRDefault="00EE1DA5" w:rsidP="002F7EE8">
      <w:pPr>
        <w:spacing w:line="276" w:lineRule="auto"/>
      </w:pPr>
    </w:p>
    <w:p w14:paraId="235E689F" w14:textId="77777777" w:rsidR="00EE1DA5" w:rsidRPr="006F26EB" w:rsidRDefault="00EE1DA5" w:rsidP="002F7EE8">
      <w:pPr>
        <w:spacing w:line="276" w:lineRule="auto"/>
      </w:pPr>
    </w:p>
    <w:p w14:paraId="77E065B6" w14:textId="77777777" w:rsidR="009D0891" w:rsidRPr="006F26EB" w:rsidRDefault="009D0891" w:rsidP="002F7EE8">
      <w:pPr>
        <w:spacing w:line="276" w:lineRule="auto"/>
      </w:pPr>
    </w:p>
    <w:p w14:paraId="76AB0208" w14:textId="77777777" w:rsidR="009D0891" w:rsidRPr="006F26EB" w:rsidRDefault="009D0891" w:rsidP="002F7EE8">
      <w:pPr>
        <w:spacing w:line="276" w:lineRule="auto"/>
      </w:pPr>
    </w:p>
    <w:p w14:paraId="1979E41F" w14:textId="77777777" w:rsidR="000F1101" w:rsidRPr="006F26EB" w:rsidRDefault="000F1101" w:rsidP="002F7EE8">
      <w:pPr>
        <w:spacing w:line="276" w:lineRule="auto"/>
        <w:jc w:val="left"/>
      </w:pPr>
      <w:r w:rsidRPr="006F26EB">
        <w:br w:type="page"/>
      </w:r>
    </w:p>
    <w:p w14:paraId="78522A44" w14:textId="621C3006" w:rsidR="00032757" w:rsidRDefault="00032757" w:rsidP="002F7EE8">
      <w:pPr>
        <w:pStyle w:val="Heading1"/>
        <w:spacing w:before="0" w:after="0" w:line="276" w:lineRule="auto"/>
        <w:rPr>
          <w:b/>
        </w:rPr>
      </w:pPr>
      <w:bookmarkStart w:id="26" w:name="_Toc224698174"/>
      <w:bookmarkStart w:id="27" w:name="_Toc224967098"/>
      <w:bookmarkStart w:id="28" w:name="_Toc71806132"/>
      <w:bookmarkStart w:id="29" w:name="_Hlk72391527"/>
      <w:bookmarkStart w:id="30" w:name="_Toc138403133"/>
      <w:bookmarkStart w:id="31" w:name="_Hlk505163661"/>
      <w:bookmarkStart w:id="32" w:name="_Toc14052255"/>
      <w:bookmarkStart w:id="33" w:name="_Toc14052432"/>
      <w:bookmarkStart w:id="34" w:name="_Toc14055376"/>
      <w:bookmarkStart w:id="35" w:name="_Toc15030895"/>
      <w:bookmarkStart w:id="36" w:name="_Toc224527381"/>
      <w:r w:rsidRPr="006F26EB">
        <w:rPr>
          <w:b/>
        </w:rPr>
        <w:lastRenderedPageBreak/>
        <w:t>PREDMET JAVNEGA NAROČILA</w:t>
      </w:r>
      <w:bookmarkEnd w:id="26"/>
      <w:bookmarkEnd w:id="27"/>
      <w:bookmarkEnd w:id="28"/>
      <w:bookmarkEnd w:id="29"/>
      <w:bookmarkEnd w:id="30"/>
    </w:p>
    <w:p w14:paraId="6E6B314A" w14:textId="77777777" w:rsidR="00E365D3" w:rsidRPr="00E365D3" w:rsidRDefault="00E365D3" w:rsidP="002F7EE8">
      <w:pPr>
        <w:spacing w:line="276" w:lineRule="auto"/>
      </w:pPr>
    </w:p>
    <w:p w14:paraId="5AFC0321" w14:textId="14078109" w:rsidR="00032757" w:rsidRPr="00763884" w:rsidRDefault="00032757" w:rsidP="002F7EE8">
      <w:pPr>
        <w:pStyle w:val="Heading2"/>
        <w:tabs>
          <w:tab w:val="clear" w:pos="718"/>
          <w:tab w:val="num" w:pos="426"/>
        </w:tabs>
        <w:spacing w:before="0" w:after="0" w:line="276" w:lineRule="auto"/>
        <w:ind w:hanging="718"/>
        <w:rPr>
          <w:b/>
        </w:rPr>
      </w:pPr>
      <w:bookmarkStart w:id="37" w:name="_Toc285800423"/>
      <w:bookmarkStart w:id="38" w:name="_Toc285546177"/>
      <w:bookmarkStart w:id="39" w:name="_Toc71806133"/>
      <w:bookmarkStart w:id="40" w:name="_Toc138403134"/>
      <w:bookmarkStart w:id="41" w:name="_Toc285546179"/>
      <w:bookmarkStart w:id="42" w:name="_Toc285800425"/>
      <w:bookmarkEnd w:id="31"/>
      <w:r w:rsidRPr="006F26EB">
        <w:rPr>
          <w:b/>
        </w:rPr>
        <w:t>Splošni opis</w:t>
      </w:r>
      <w:bookmarkEnd w:id="37"/>
      <w:bookmarkEnd w:id="38"/>
      <w:bookmarkEnd w:id="39"/>
      <w:bookmarkEnd w:id="40"/>
    </w:p>
    <w:p w14:paraId="67F5F77F" w14:textId="77777777" w:rsidR="000903A2" w:rsidRDefault="000903A2" w:rsidP="002F7EE8">
      <w:pPr>
        <w:spacing w:line="276" w:lineRule="auto"/>
      </w:pPr>
    </w:p>
    <w:p w14:paraId="1C5657CF" w14:textId="77777777" w:rsidR="00CC7FE0" w:rsidRDefault="00CC7FE0" w:rsidP="00CC7FE0">
      <w:r w:rsidRPr="000B4EA6">
        <w:t xml:space="preserve">JN zajema </w:t>
      </w:r>
      <w:r>
        <w:t xml:space="preserve">nabavo </w:t>
      </w:r>
      <w:r w:rsidRPr="000B4EA6">
        <w:t>strojn</w:t>
      </w:r>
      <w:r>
        <w:t>e</w:t>
      </w:r>
      <w:r w:rsidRPr="000B4EA6">
        <w:t xml:space="preserve"> oprem</w:t>
      </w:r>
      <w:r>
        <w:t>e</w:t>
      </w:r>
      <w:r w:rsidRPr="000B4EA6">
        <w:t xml:space="preserve"> </w:t>
      </w:r>
      <w:r>
        <w:t xml:space="preserve">in potrebnih licenc </w:t>
      </w:r>
      <w:r w:rsidRPr="000B4EA6">
        <w:t>sekundarnega (</w:t>
      </w:r>
      <w:proofErr w:type="spellStart"/>
      <w:r w:rsidRPr="000B4EA6">
        <w:t>backup</w:t>
      </w:r>
      <w:proofErr w:type="spellEnd"/>
      <w:r w:rsidRPr="000B4EA6">
        <w:t xml:space="preserve">) </w:t>
      </w:r>
      <w:r>
        <w:t>diskovnega polja</w:t>
      </w:r>
      <w:r w:rsidRPr="000B4EA6">
        <w:t xml:space="preserve"> za vzpostavitev</w:t>
      </w:r>
      <w:r>
        <w:t xml:space="preserve"> sinhrone replikacije avdiovizualnih vsebin sistema </w:t>
      </w:r>
      <w:proofErr w:type="spellStart"/>
      <w:r>
        <w:t>Dalet-Galaxy</w:t>
      </w:r>
      <w:proofErr w:type="spellEnd"/>
      <w:r>
        <w:t xml:space="preserve"> ter delovnih postaj z računalniškimi monitorji za delo v okoljih radijski produkcijskih sistemov (</w:t>
      </w:r>
      <w:proofErr w:type="spellStart"/>
      <w:r>
        <w:t>Dalet-Galaxy</w:t>
      </w:r>
      <w:proofErr w:type="spellEnd"/>
      <w:r>
        <w:t xml:space="preserve">, </w:t>
      </w:r>
      <w:proofErr w:type="spellStart"/>
      <w:r>
        <w:t>Sedie</w:t>
      </w:r>
      <w:proofErr w:type="spellEnd"/>
      <w:r>
        <w:t xml:space="preserve">, </w:t>
      </w:r>
      <w:proofErr w:type="spellStart"/>
      <w:r>
        <w:t>ProTools</w:t>
      </w:r>
      <w:proofErr w:type="spellEnd"/>
      <w:r>
        <w:t>)</w:t>
      </w:r>
      <w:r w:rsidRPr="000B4EA6">
        <w:t>.</w:t>
      </w:r>
    </w:p>
    <w:p w14:paraId="51B85EC7" w14:textId="04A8150D" w:rsidR="004A2B8A" w:rsidRDefault="000903A2" w:rsidP="002F7EE8">
      <w:pPr>
        <w:spacing w:line="276" w:lineRule="auto"/>
      </w:pPr>
      <w:r>
        <w:t xml:space="preserve"> </w:t>
      </w:r>
    </w:p>
    <w:p w14:paraId="4ED96BC8" w14:textId="477FE547" w:rsidR="003E28B2" w:rsidRDefault="000903A2" w:rsidP="002F7EE8">
      <w:pPr>
        <w:pStyle w:val="Heading2"/>
        <w:spacing w:before="0" w:after="0" w:line="276" w:lineRule="auto"/>
        <w:ind w:left="142" w:hanging="142"/>
        <w:rPr>
          <w:b/>
        </w:rPr>
      </w:pPr>
      <w:bookmarkStart w:id="43" w:name="_Toc138403135"/>
      <w:bookmarkEnd w:id="41"/>
      <w:bookmarkEnd w:id="42"/>
      <w:r>
        <w:rPr>
          <w:b/>
        </w:rPr>
        <w:t>TEHNIČN</w:t>
      </w:r>
      <w:r w:rsidR="00264AEC">
        <w:rPr>
          <w:b/>
        </w:rPr>
        <w:t>E ZAHTEVE</w:t>
      </w:r>
      <w:bookmarkEnd w:id="43"/>
    </w:p>
    <w:p w14:paraId="7A0E9ED9" w14:textId="1A8B3562" w:rsidR="000903A2" w:rsidRDefault="000903A2" w:rsidP="002F7EE8">
      <w:pPr>
        <w:spacing w:line="276" w:lineRule="auto"/>
      </w:pPr>
    </w:p>
    <w:p w14:paraId="23CE7E22" w14:textId="77777777" w:rsidR="00CC7FE0" w:rsidRDefault="00CC7FE0" w:rsidP="00CC7FE0">
      <w:pPr>
        <w:rPr>
          <w:rFonts w:cs="Arial"/>
          <w:szCs w:val="20"/>
        </w:rPr>
      </w:pPr>
      <w:r>
        <w:rPr>
          <w:rFonts w:cs="Arial"/>
          <w:szCs w:val="20"/>
        </w:rPr>
        <w:t>Predvidene količine predmeta javnega naročila so navedene v sledeči kosovnici:</w:t>
      </w:r>
    </w:p>
    <w:p w14:paraId="43C9943A" w14:textId="77777777" w:rsidR="00CC7FE0" w:rsidRPr="00936DAA" w:rsidRDefault="00CC7FE0" w:rsidP="00CC7FE0">
      <w:pPr>
        <w:rPr>
          <w:rFonts w:cs="Arial"/>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5"/>
        <w:gridCol w:w="2102"/>
      </w:tblGrid>
      <w:tr w:rsidR="00CC7FE0" w:rsidRPr="00725BCD" w14:paraId="2E50BB3B" w14:textId="77777777" w:rsidTr="009E5F23">
        <w:trPr>
          <w:trHeight w:val="307"/>
          <w:jc w:val="center"/>
        </w:trPr>
        <w:tc>
          <w:tcPr>
            <w:tcW w:w="6975" w:type="dxa"/>
            <w:shd w:val="clear" w:color="auto" w:fill="D9D9D9"/>
            <w:vAlign w:val="center"/>
          </w:tcPr>
          <w:p w14:paraId="27483F8D" w14:textId="77777777" w:rsidR="00CC7FE0" w:rsidRPr="00725BCD" w:rsidRDefault="00CC7FE0" w:rsidP="009E5F23">
            <w:pPr>
              <w:rPr>
                <w:rFonts w:eastAsia="Calibri" w:cs="Arial"/>
                <w:b/>
                <w:bCs/>
                <w:sz w:val="24"/>
              </w:rPr>
            </w:pPr>
            <w:r w:rsidRPr="00725BCD">
              <w:rPr>
                <w:rFonts w:eastAsia="Calibri" w:cs="Arial"/>
                <w:b/>
                <w:bCs/>
                <w:sz w:val="24"/>
              </w:rPr>
              <w:t>Oprema:</w:t>
            </w:r>
          </w:p>
        </w:tc>
        <w:tc>
          <w:tcPr>
            <w:tcW w:w="2102" w:type="dxa"/>
            <w:shd w:val="clear" w:color="auto" w:fill="D9D9D9"/>
            <w:vAlign w:val="center"/>
          </w:tcPr>
          <w:p w14:paraId="19BACCD5" w14:textId="77777777" w:rsidR="00CC7FE0" w:rsidRPr="00725BCD" w:rsidRDefault="00CC7FE0" w:rsidP="009E5F23">
            <w:pPr>
              <w:jc w:val="center"/>
              <w:rPr>
                <w:rFonts w:eastAsia="Calibri" w:cs="Arial"/>
                <w:b/>
                <w:bCs/>
                <w:sz w:val="24"/>
              </w:rPr>
            </w:pPr>
            <w:r w:rsidRPr="00725BCD">
              <w:rPr>
                <w:rFonts w:eastAsia="Calibri" w:cs="Arial"/>
                <w:b/>
                <w:bCs/>
                <w:sz w:val="24"/>
              </w:rPr>
              <w:t>Število kosov:</w:t>
            </w:r>
          </w:p>
        </w:tc>
      </w:tr>
      <w:tr w:rsidR="00CC7FE0" w:rsidRPr="00936DAA" w14:paraId="26BA8AE5" w14:textId="77777777" w:rsidTr="009E5F23">
        <w:trPr>
          <w:jc w:val="center"/>
        </w:trPr>
        <w:tc>
          <w:tcPr>
            <w:tcW w:w="6975" w:type="dxa"/>
            <w:vAlign w:val="center"/>
          </w:tcPr>
          <w:p w14:paraId="6A2B9495" w14:textId="77777777" w:rsidR="00CC7FE0" w:rsidRPr="00936DAA" w:rsidRDefault="00CC7FE0" w:rsidP="009E5F23">
            <w:pPr>
              <w:jc w:val="left"/>
              <w:rPr>
                <w:rFonts w:eastAsia="Calibri" w:cs="Arial"/>
                <w:color w:val="000000"/>
                <w:szCs w:val="20"/>
              </w:rPr>
            </w:pPr>
            <w:r w:rsidRPr="00936DAA">
              <w:rPr>
                <w:rFonts w:eastAsia="Calibri" w:cs="Arial"/>
                <w:color w:val="000000"/>
                <w:szCs w:val="20"/>
              </w:rPr>
              <w:t>SAN diskovno polje</w:t>
            </w:r>
          </w:p>
        </w:tc>
        <w:tc>
          <w:tcPr>
            <w:tcW w:w="2102" w:type="dxa"/>
            <w:vAlign w:val="center"/>
          </w:tcPr>
          <w:p w14:paraId="24F00347" w14:textId="77777777" w:rsidR="00CC7FE0" w:rsidRPr="00936DAA" w:rsidRDefault="00CC7FE0" w:rsidP="009E5F23">
            <w:pPr>
              <w:jc w:val="center"/>
              <w:rPr>
                <w:rFonts w:eastAsia="Calibri" w:cs="Arial"/>
                <w:b/>
                <w:color w:val="000000"/>
                <w:szCs w:val="20"/>
              </w:rPr>
            </w:pPr>
            <w:r w:rsidRPr="00936DAA">
              <w:rPr>
                <w:rFonts w:eastAsia="Calibri" w:cs="Arial"/>
                <w:b/>
                <w:color w:val="000000"/>
                <w:szCs w:val="20"/>
              </w:rPr>
              <w:t>1</w:t>
            </w:r>
          </w:p>
        </w:tc>
      </w:tr>
      <w:tr w:rsidR="00CC7FE0" w:rsidRPr="00936DAA" w14:paraId="48B5F868" w14:textId="77777777" w:rsidTr="009E5F23">
        <w:trPr>
          <w:jc w:val="center"/>
        </w:trPr>
        <w:tc>
          <w:tcPr>
            <w:tcW w:w="6975" w:type="dxa"/>
            <w:tcBorders>
              <w:top w:val="single" w:sz="4" w:space="0" w:color="auto"/>
              <w:left w:val="single" w:sz="4" w:space="0" w:color="auto"/>
              <w:bottom w:val="single" w:sz="4" w:space="0" w:color="auto"/>
              <w:right w:val="single" w:sz="4" w:space="0" w:color="auto"/>
            </w:tcBorders>
            <w:vAlign w:val="center"/>
          </w:tcPr>
          <w:p w14:paraId="5D6F2D56" w14:textId="77777777" w:rsidR="00CC7FE0" w:rsidRPr="00936DAA" w:rsidRDefault="00CC7FE0" w:rsidP="009E5F23">
            <w:pPr>
              <w:jc w:val="left"/>
              <w:rPr>
                <w:rFonts w:eastAsia="Calibri" w:cs="Arial"/>
                <w:color w:val="000000"/>
                <w:szCs w:val="20"/>
              </w:rPr>
            </w:pPr>
            <w:r w:rsidRPr="009A419F">
              <w:rPr>
                <w:rFonts w:eastAsia="Calibri" w:cs="Arial"/>
                <w:color w:val="000000"/>
                <w:szCs w:val="20"/>
              </w:rPr>
              <w:t xml:space="preserve">Delovna postaja tip DP-GAL-ST </w:t>
            </w:r>
          </w:p>
        </w:tc>
        <w:tc>
          <w:tcPr>
            <w:tcW w:w="2102" w:type="dxa"/>
            <w:tcBorders>
              <w:top w:val="single" w:sz="4" w:space="0" w:color="auto"/>
              <w:left w:val="single" w:sz="4" w:space="0" w:color="auto"/>
              <w:bottom w:val="single" w:sz="4" w:space="0" w:color="auto"/>
              <w:right w:val="single" w:sz="4" w:space="0" w:color="auto"/>
            </w:tcBorders>
            <w:vAlign w:val="center"/>
          </w:tcPr>
          <w:p w14:paraId="0D2B1449" w14:textId="77777777" w:rsidR="00CC7FE0" w:rsidRPr="00936DAA" w:rsidRDefault="00CC7FE0" w:rsidP="009E5F23">
            <w:pPr>
              <w:jc w:val="center"/>
              <w:rPr>
                <w:rFonts w:eastAsia="Calibri" w:cs="Arial"/>
                <w:b/>
                <w:color w:val="000000"/>
                <w:szCs w:val="20"/>
              </w:rPr>
            </w:pPr>
            <w:r>
              <w:rPr>
                <w:rFonts w:eastAsia="Calibri" w:cs="Arial"/>
                <w:b/>
                <w:color w:val="000000"/>
                <w:szCs w:val="20"/>
              </w:rPr>
              <w:t>3</w:t>
            </w:r>
          </w:p>
        </w:tc>
      </w:tr>
      <w:tr w:rsidR="00CC7FE0" w:rsidRPr="00936DAA" w14:paraId="5C6F97FC" w14:textId="77777777" w:rsidTr="009E5F23">
        <w:trPr>
          <w:jc w:val="center"/>
        </w:trPr>
        <w:tc>
          <w:tcPr>
            <w:tcW w:w="6975" w:type="dxa"/>
            <w:tcBorders>
              <w:top w:val="single" w:sz="4" w:space="0" w:color="auto"/>
              <w:left w:val="single" w:sz="4" w:space="0" w:color="auto"/>
              <w:bottom w:val="single" w:sz="4" w:space="0" w:color="auto"/>
              <w:right w:val="single" w:sz="4" w:space="0" w:color="auto"/>
            </w:tcBorders>
            <w:vAlign w:val="center"/>
          </w:tcPr>
          <w:p w14:paraId="080776FD" w14:textId="77777777" w:rsidR="00CC7FE0" w:rsidRPr="00936DAA" w:rsidRDefault="00CC7FE0" w:rsidP="009E5F23">
            <w:pPr>
              <w:jc w:val="left"/>
              <w:rPr>
                <w:rFonts w:eastAsia="Calibri" w:cs="Arial"/>
                <w:color w:val="000000"/>
                <w:szCs w:val="20"/>
              </w:rPr>
            </w:pPr>
            <w:r w:rsidRPr="009A419F">
              <w:rPr>
                <w:rFonts w:eastAsia="Calibri" w:cs="Arial"/>
                <w:color w:val="000000"/>
                <w:szCs w:val="20"/>
              </w:rPr>
              <w:t xml:space="preserve">Delovna postaja tip DP-GAL-RA </w:t>
            </w:r>
          </w:p>
        </w:tc>
        <w:tc>
          <w:tcPr>
            <w:tcW w:w="2102" w:type="dxa"/>
            <w:tcBorders>
              <w:top w:val="single" w:sz="4" w:space="0" w:color="auto"/>
              <w:left w:val="single" w:sz="4" w:space="0" w:color="auto"/>
              <w:bottom w:val="single" w:sz="4" w:space="0" w:color="auto"/>
              <w:right w:val="single" w:sz="4" w:space="0" w:color="auto"/>
            </w:tcBorders>
            <w:vAlign w:val="center"/>
          </w:tcPr>
          <w:p w14:paraId="216C8D25" w14:textId="77777777" w:rsidR="00CC7FE0" w:rsidRPr="00936DAA" w:rsidRDefault="00CC7FE0" w:rsidP="009E5F23">
            <w:pPr>
              <w:jc w:val="center"/>
              <w:rPr>
                <w:rFonts w:eastAsia="Calibri" w:cs="Arial"/>
                <w:b/>
                <w:color w:val="000000"/>
                <w:szCs w:val="20"/>
              </w:rPr>
            </w:pPr>
            <w:r>
              <w:rPr>
                <w:rFonts w:eastAsia="Calibri" w:cs="Arial"/>
                <w:b/>
                <w:color w:val="000000"/>
                <w:szCs w:val="20"/>
              </w:rPr>
              <w:t>3</w:t>
            </w:r>
          </w:p>
        </w:tc>
      </w:tr>
      <w:tr w:rsidR="00CC7FE0" w:rsidRPr="00936DAA" w14:paraId="185141FA" w14:textId="77777777" w:rsidTr="009E5F23">
        <w:trPr>
          <w:jc w:val="center"/>
        </w:trPr>
        <w:tc>
          <w:tcPr>
            <w:tcW w:w="6975" w:type="dxa"/>
            <w:tcBorders>
              <w:top w:val="single" w:sz="4" w:space="0" w:color="auto"/>
              <w:left w:val="single" w:sz="4" w:space="0" w:color="auto"/>
              <w:bottom w:val="single" w:sz="4" w:space="0" w:color="auto"/>
              <w:right w:val="single" w:sz="4" w:space="0" w:color="auto"/>
            </w:tcBorders>
            <w:vAlign w:val="center"/>
          </w:tcPr>
          <w:p w14:paraId="40268CB1" w14:textId="77777777" w:rsidR="00CC7FE0" w:rsidRPr="00E13F26" w:rsidRDefault="00CC7FE0" w:rsidP="009E5F23">
            <w:pPr>
              <w:jc w:val="left"/>
              <w:rPr>
                <w:rFonts w:eastAsia="SimSun" w:cs="Arial"/>
                <w:kern w:val="2"/>
                <w:szCs w:val="20"/>
                <w:lang w:eastAsia="zh-CN" w:bidi="hi-IN"/>
              </w:rPr>
            </w:pPr>
            <w:r w:rsidRPr="009A419F">
              <w:rPr>
                <w:rFonts w:eastAsia="SimSun" w:cs="Arial"/>
                <w:kern w:val="2"/>
                <w:szCs w:val="20"/>
                <w:lang w:eastAsia="zh-CN" w:bidi="hi-IN"/>
              </w:rPr>
              <w:t>Mini računalnik  tip</w:t>
            </w:r>
            <w:r w:rsidRPr="00E13F26">
              <w:rPr>
                <w:rFonts w:eastAsia="SimSun" w:cs="Arial"/>
                <w:kern w:val="2"/>
                <w:szCs w:val="20"/>
                <w:lang w:eastAsia="zh-CN" w:bidi="hi-IN"/>
              </w:rPr>
              <w:t xml:space="preserve"> DP-GAL-NANO </w:t>
            </w:r>
          </w:p>
        </w:tc>
        <w:tc>
          <w:tcPr>
            <w:tcW w:w="2102" w:type="dxa"/>
            <w:tcBorders>
              <w:top w:val="single" w:sz="4" w:space="0" w:color="auto"/>
              <w:left w:val="single" w:sz="4" w:space="0" w:color="auto"/>
              <w:bottom w:val="single" w:sz="4" w:space="0" w:color="auto"/>
              <w:right w:val="single" w:sz="4" w:space="0" w:color="auto"/>
            </w:tcBorders>
            <w:vAlign w:val="center"/>
          </w:tcPr>
          <w:p w14:paraId="21F03C97" w14:textId="77777777" w:rsidR="00CC7FE0" w:rsidRPr="00936DAA" w:rsidRDefault="00CC7FE0" w:rsidP="009E5F23">
            <w:pPr>
              <w:jc w:val="center"/>
              <w:rPr>
                <w:rFonts w:eastAsia="Calibri" w:cs="Arial"/>
                <w:b/>
                <w:color w:val="000000"/>
                <w:szCs w:val="20"/>
              </w:rPr>
            </w:pPr>
            <w:r>
              <w:rPr>
                <w:rFonts w:eastAsia="Calibri" w:cs="Arial"/>
                <w:b/>
                <w:color w:val="000000"/>
                <w:szCs w:val="20"/>
              </w:rPr>
              <w:t>10</w:t>
            </w:r>
          </w:p>
        </w:tc>
      </w:tr>
      <w:tr w:rsidR="00CC7FE0" w:rsidRPr="00936DAA" w14:paraId="1BECF04E" w14:textId="77777777" w:rsidTr="009E5F23">
        <w:trPr>
          <w:jc w:val="center"/>
        </w:trPr>
        <w:tc>
          <w:tcPr>
            <w:tcW w:w="6975" w:type="dxa"/>
            <w:vAlign w:val="center"/>
          </w:tcPr>
          <w:p w14:paraId="005CD47D" w14:textId="77777777" w:rsidR="00CC7FE0" w:rsidRPr="00936DAA" w:rsidRDefault="00CC7FE0" w:rsidP="009E5F23">
            <w:pPr>
              <w:jc w:val="left"/>
              <w:rPr>
                <w:rFonts w:eastAsia="Calibri" w:cs="Arial"/>
                <w:color w:val="000000"/>
                <w:szCs w:val="20"/>
              </w:rPr>
            </w:pPr>
            <w:r w:rsidRPr="009A419F">
              <w:rPr>
                <w:rFonts w:eastAsia="SimSun" w:cs="Arial"/>
                <w:kern w:val="2"/>
                <w:szCs w:val="20"/>
                <w:lang w:eastAsia="zh-CN" w:bidi="hi-IN"/>
              </w:rPr>
              <w:t>Prenosni računalnik</w:t>
            </w:r>
            <w:r w:rsidRPr="00DD65A0">
              <w:rPr>
                <w:rFonts w:eastAsia="SimSun" w:cs="Arial"/>
                <w:b/>
                <w:bCs/>
                <w:kern w:val="2"/>
                <w:szCs w:val="20"/>
                <w:lang w:eastAsia="zh-CN" w:bidi="hi-IN"/>
              </w:rPr>
              <w:t xml:space="preserve">  </w:t>
            </w:r>
            <w:r>
              <w:rPr>
                <w:rFonts w:eastAsia="SimSun" w:cs="Arial"/>
                <w:b/>
                <w:bCs/>
                <w:kern w:val="2"/>
                <w:szCs w:val="20"/>
                <w:lang w:eastAsia="zh-CN" w:bidi="hi-IN"/>
              </w:rPr>
              <w:t xml:space="preserve">tip </w:t>
            </w:r>
            <w:r w:rsidRPr="00DD65A0">
              <w:rPr>
                <w:rFonts w:eastAsia="Garamond" w:cs="Arial"/>
                <w:bCs/>
                <w:kern w:val="2"/>
                <w:szCs w:val="18"/>
                <w:lang w:eastAsia="zh-CN" w:bidi="hi-IN"/>
              </w:rPr>
              <w:t>DP-GAL-MO</w:t>
            </w:r>
          </w:p>
        </w:tc>
        <w:tc>
          <w:tcPr>
            <w:tcW w:w="2102" w:type="dxa"/>
            <w:vAlign w:val="center"/>
          </w:tcPr>
          <w:p w14:paraId="04506986" w14:textId="77777777" w:rsidR="00CC7FE0" w:rsidRPr="00936DAA" w:rsidRDefault="00CC7FE0" w:rsidP="009E5F23">
            <w:pPr>
              <w:jc w:val="center"/>
              <w:rPr>
                <w:rFonts w:eastAsia="Calibri" w:cs="Arial"/>
                <w:b/>
                <w:color w:val="000000"/>
                <w:szCs w:val="20"/>
              </w:rPr>
            </w:pPr>
            <w:r>
              <w:rPr>
                <w:rFonts w:eastAsia="Calibri" w:cs="Arial"/>
                <w:b/>
                <w:color w:val="000000"/>
                <w:szCs w:val="20"/>
              </w:rPr>
              <w:t>4</w:t>
            </w:r>
          </w:p>
        </w:tc>
      </w:tr>
      <w:tr w:rsidR="00CC7FE0" w:rsidRPr="00936DAA" w14:paraId="7DB44F18" w14:textId="77777777" w:rsidTr="009E5F23">
        <w:trPr>
          <w:jc w:val="center"/>
        </w:trPr>
        <w:tc>
          <w:tcPr>
            <w:tcW w:w="6975" w:type="dxa"/>
            <w:tcBorders>
              <w:top w:val="single" w:sz="4" w:space="0" w:color="auto"/>
              <w:left w:val="single" w:sz="4" w:space="0" w:color="auto"/>
              <w:bottom w:val="single" w:sz="4" w:space="0" w:color="auto"/>
              <w:right w:val="single" w:sz="4" w:space="0" w:color="auto"/>
            </w:tcBorders>
            <w:vAlign w:val="center"/>
          </w:tcPr>
          <w:p w14:paraId="6BCBB224" w14:textId="77777777" w:rsidR="00CC7FE0" w:rsidRPr="009A419F" w:rsidRDefault="00CC7FE0" w:rsidP="009E5F23">
            <w:pPr>
              <w:jc w:val="left"/>
              <w:rPr>
                <w:rFonts w:eastAsia="SimSun" w:cs="Arial"/>
                <w:kern w:val="2"/>
                <w:szCs w:val="20"/>
                <w:lang w:eastAsia="zh-CN" w:bidi="hi-IN"/>
              </w:rPr>
            </w:pPr>
            <w:r>
              <w:rPr>
                <w:rFonts w:eastAsia="SimSun" w:cs="Arial"/>
                <w:kern w:val="2"/>
                <w:szCs w:val="20"/>
                <w:lang w:eastAsia="zh-CN" w:bidi="hi-IN"/>
              </w:rPr>
              <w:t>Računalniški monitor</w:t>
            </w:r>
            <w:r w:rsidRPr="009A419F">
              <w:rPr>
                <w:rFonts w:eastAsia="SimSun" w:cs="Arial"/>
                <w:kern w:val="2"/>
                <w:szCs w:val="20"/>
                <w:lang w:eastAsia="zh-CN" w:bidi="hi-IN"/>
              </w:rPr>
              <w:t xml:space="preserve">  </w:t>
            </w:r>
            <w:r>
              <w:rPr>
                <w:rFonts w:eastAsia="SimSun" w:cs="Arial"/>
                <w:kern w:val="2"/>
                <w:szCs w:val="20"/>
                <w:lang w:eastAsia="zh-CN" w:bidi="hi-IN"/>
              </w:rPr>
              <w:t>tip</w:t>
            </w:r>
            <w:r w:rsidRPr="009A419F">
              <w:rPr>
                <w:rFonts w:eastAsia="SimSun" w:cs="Arial"/>
                <w:kern w:val="2"/>
                <w:szCs w:val="20"/>
                <w:lang w:eastAsia="zh-CN" w:bidi="hi-IN"/>
              </w:rPr>
              <w:t xml:space="preserve"> MON-LED-U27 </w:t>
            </w:r>
          </w:p>
        </w:tc>
        <w:tc>
          <w:tcPr>
            <w:tcW w:w="2102" w:type="dxa"/>
            <w:tcBorders>
              <w:top w:val="single" w:sz="4" w:space="0" w:color="auto"/>
              <w:left w:val="single" w:sz="4" w:space="0" w:color="auto"/>
              <w:bottom w:val="single" w:sz="4" w:space="0" w:color="auto"/>
              <w:right w:val="single" w:sz="4" w:space="0" w:color="auto"/>
            </w:tcBorders>
            <w:vAlign w:val="center"/>
          </w:tcPr>
          <w:p w14:paraId="007E05E2" w14:textId="77777777" w:rsidR="00CC7FE0" w:rsidRPr="00936DAA" w:rsidRDefault="00CC7FE0" w:rsidP="009E5F23">
            <w:pPr>
              <w:jc w:val="center"/>
              <w:rPr>
                <w:rFonts w:eastAsia="Calibri" w:cs="Arial"/>
                <w:b/>
                <w:color w:val="000000"/>
                <w:szCs w:val="20"/>
              </w:rPr>
            </w:pPr>
            <w:r>
              <w:rPr>
                <w:rFonts w:eastAsia="Calibri" w:cs="Arial"/>
                <w:b/>
                <w:color w:val="000000"/>
                <w:szCs w:val="20"/>
              </w:rPr>
              <w:t>20</w:t>
            </w:r>
          </w:p>
        </w:tc>
      </w:tr>
    </w:tbl>
    <w:p w14:paraId="094B3B11" w14:textId="77777777" w:rsidR="00CC7FE0" w:rsidRPr="00936DAA" w:rsidRDefault="00CC7FE0" w:rsidP="00CC7FE0">
      <w:pPr>
        <w:rPr>
          <w:rFonts w:cs="Arial"/>
          <w:szCs w:val="20"/>
        </w:rPr>
      </w:pPr>
    </w:p>
    <w:p w14:paraId="2625B70C" w14:textId="77777777" w:rsidR="00CC7FE0" w:rsidRPr="00936DAA" w:rsidRDefault="00CC7FE0" w:rsidP="00CC7FE0">
      <w:pPr>
        <w:rPr>
          <w:rFonts w:cs="Arial"/>
          <w:szCs w:val="20"/>
        </w:rPr>
      </w:pPr>
      <w:r w:rsidRPr="00936DAA">
        <w:rPr>
          <w:rFonts w:cs="Arial"/>
          <w:szCs w:val="20"/>
        </w:rPr>
        <w:t>Ponudnik mora ponuditi vso opremo, ki je navedena v kosovnici. Če ponudnik ne bo ponudil vse zahtevane opreme, ki je navedena v zgornji kosovnici, bo ponudba izločena iz nadaljnjega postopka kot tehnično neustrezna.</w:t>
      </w:r>
    </w:p>
    <w:p w14:paraId="0FEBFFDC" w14:textId="77777777" w:rsidR="00CC7FE0" w:rsidRPr="00936DAA" w:rsidRDefault="00CC7FE0" w:rsidP="00CC7FE0">
      <w:pPr>
        <w:rPr>
          <w:rFonts w:cs="Arial"/>
          <w:szCs w:val="20"/>
        </w:rPr>
      </w:pPr>
    </w:p>
    <w:p w14:paraId="6BC34CBF" w14:textId="77777777" w:rsidR="00CC7FE0" w:rsidRPr="00570101" w:rsidRDefault="00CC7FE0" w:rsidP="00CC7FE0">
      <w:pPr>
        <w:rPr>
          <w:rFonts w:cs="Arial"/>
          <w:szCs w:val="20"/>
        </w:rPr>
      </w:pPr>
      <w:r w:rsidRPr="00936DAA">
        <w:rPr>
          <w:rFonts w:cs="Arial"/>
          <w:szCs w:val="20"/>
        </w:rPr>
        <w:t>V ponudbi morajo biti navedene originalne proizvajalčeve kode in opisi vseh vgrajenih delov ponujene opreme, ter njihova</w:t>
      </w:r>
      <w:r w:rsidRPr="00570101">
        <w:rPr>
          <w:rFonts w:cs="Arial"/>
          <w:szCs w:val="20"/>
        </w:rPr>
        <w:t xml:space="preserve"> kosovnica.</w:t>
      </w:r>
    </w:p>
    <w:p w14:paraId="3E643392" w14:textId="77777777" w:rsidR="00CC7FE0" w:rsidRPr="004176C8" w:rsidRDefault="00CC7FE0" w:rsidP="00CC7FE0"/>
    <w:p w14:paraId="251B4F5E" w14:textId="77777777" w:rsidR="00CC7FE0" w:rsidRDefault="00CC7FE0" w:rsidP="00CC7FE0">
      <w:r w:rsidRPr="004176C8">
        <w:t xml:space="preserve">Ponudnik mora imeti zagotovljen dostop do rezervnih delov in nadomestne opreme ponujene opreme ter podporo pri proizvajalcu opreme za prodajo </w:t>
      </w:r>
      <w:r>
        <w:t>in servis ponujene opreme. P</w:t>
      </w:r>
      <w:r w:rsidRPr="004176C8">
        <w:t xml:space="preserve">rav tako </w:t>
      </w:r>
      <w:r>
        <w:t xml:space="preserve">mora </w:t>
      </w:r>
      <w:r w:rsidRPr="004176C8">
        <w:t>imeti</w:t>
      </w:r>
      <w:r>
        <w:t xml:space="preserve"> ponudnik </w:t>
      </w:r>
      <w:r w:rsidRPr="004176C8">
        <w:t>zagotovljen dostop do tehnične podpore proizvajalca ponujene opreme.</w:t>
      </w:r>
    </w:p>
    <w:p w14:paraId="23C08F22" w14:textId="77777777" w:rsidR="00CC7FE0" w:rsidRDefault="00CC7FE0" w:rsidP="00CC7FE0"/>
    <w:p w14:paraId="2D3FD7DB" w14:textId="77777777" w:rsidR="00CC7FE0" w:rsidRDefault="00CC7FE0" w:rsidP="00CC7FE0">
      <w:pPr>
        <w:pStyle w:val="NoSpacing"/>
        <w:rPr>
          <w:rFonts w:ascii="Arial" w:hAnsi="Arial" w:cs="Arial"/>
          <w:sz w:val="20"/>
          <w:szCs w:val="20"/>
        </w:rPr>
      </w:pPr>
    </w:p>
    <w:p w14:paraId="0548B17F" w14:textId="77777777" w:rsidR="00CC7FE0" w:rsidRDefault="00CC7FE0" w:rsidP="00CC7FE0">
      <w:pPr>
        <w:pStyle w:val="NoSpacing"/>
        <w:rPr>
          <w:rFonts w:ascii="Arial" w:hAnsi="Arial" w:cs="Arial"/>
          <w:sz w:val="20"/>
          <w:szCs w:val="20"/>
        </w:rPr>
      </w:pPr>
      <w:r w:rsidRPr="00A111E1">
        <w:rPr>
          <w:rFonts w:ascii="Arial" w:hAnsi="Arial" w:cs="Arial"/>
          <w:sz w:val="20"/>
          <w:szCs w:val="20"/>
        </w:rPr>
        <w:t xml:space="preserve">V </w:t>
      </w:r>
      <w:r>
        <w:rPr>
          <w:rFonts w:ascii="Arial" w:hAnsi="Arial" w:cs="Arial"/>
          <w:sz w:val="20"/>
          <w:szCs w:val="20"/>
        </w:rPr>
        <w:t xml:space="preserve">sledečih </w:t>
      </w:r>
      <w:r w:rsidRPr="00A111E1">
        <w:rPr>
          <w:rFonts w:ascii="Arial" w:hAnsi="Arial" w:cs="Arial"/>
          <w:sz w:val="20"/>
          <w:szCs w:val="20"/>
        </w:rPr>
        <w:t>tabel</w:t>
      </w:r>
      <w:r>
        <w:rPr>
          <w:rFonts w:ascii="Arial" w:hAnsi="Arial" w:cs="Arial"/>
          <w:sz w:val="20"/>
          <w:szCs w:val="20"/>
        </w:rPr>
        <w:t>ah</w:t>
      </w:r>
      <w:r w:rsidRPr="00A111E1">
        <w:rPr>
          <w:rFonts w:ascii="Arial" w:hAnsi="Arial" w:cs="Arial"/>
          <w:sz w:val="20"/>
          <w:szCs w:val="20"/>
        </w:rPr>
        <w:t xml:space="preserve"> so podane podrobne </w:t>
      </w:r>
      <w:r w:rsidRPr="00BA6CA9">
        <w:rPr>
          <w:rFonts w:ascii="Arial" w:hAnsi="Arial" w:cs="Arial"/>
          <w:b/>
          <w:bCs/>
          <w:sz w:val="20"/>
          <w:szCs w:val="20"/>
        </w:rPr>
        <w:t xml:space="preserve">tehnične zahteve </w:t>
      </w:r>
      <w:r>
        <w:rPr>
          <w:rFonts w:ascii="Arial" w:hAnsi="Arial" w:cs="Arial"/>
          <w:b/>
          <w:bCs/>
          <w:sz w:val="20"/>
          <w:szCs w:val="20"/>
        </w:rPr>
        <w:t>za računalniško opremo</w:t>
      </w:r>
      <w:r>
        <w:rPr>
          <w:rFonts w:ascii="Arial" w:hAnsi="Arial" w:cs="Arial"/>
          <w:sz w:val="20"/>
          <w:szCs w:val="20"/>
        </w:rPr>
        <w:t xml:space="preserve"> iz zgornje kosovnice:</w:t>
      </w:r>
    </w:p>
    <w:p w14:paraId="50CE0CCF" w14:textId="77777777" w:rsidR="00CC7FE0" w:rsidRDefault="00CC7FE0" w:rsidP="00CC7FE0"/>
    <w:p w14:paraId="0BCE3978" w14:textId="77777777" w:rsidR="00CC7FE0" w:rsidRPr="00E13F26" w:rsidRDefault="00CC7FE0" w:rsidP="00CC7FE0">
      <w:pPr>
        <w:pStyle w:val="Heading3"/>
        <w:rPr>
          <w:sz w:val="22"/>
          <w:szCs w:val="22"/>
        </w:rPr>
      </w:pPr>
      <w:r w:rsidRPr="00E13F26">
        <w:rPr>
          <w:sz w:val="22"/>
          <w:szCs w:val="22"/>
        </w:rPr>
        <w:t>SAN diskovno polje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7346"/>
      </w:tblGrid>
      <w:tr w:rsidR="00CC7FE0" w14:paraId="0881E89E" w14:textId="77777777" w:rsidTr="009E5F23">
        <w:tc>
          <w:tcPr>
            <w:tcW w:w="2122" w:type="dxa"/>
          </w:tcPr>
          <w:p w14:paraId="017F6306" w14:textId="77777777" w:rsidR="00CC7FE0" w:rsidRDefault="00CC7FE0" w:rsidP="009E5F23">
            <w:pPr>
              <w:rPr>
                <w:rFonts w:cs="Arial"/>
                <w:b/>
                <w:bCs/>
              </w:rPr>
            </w:pPr>
            <w:r>
              <w:rPr>
                <w:rFonts w:cs="Arial"/>
                <w:b/>
                <w:bCs/>
              </w:rPr>
              <w:t>Arhitektura</w:t>
            </w:r>
          </w:p>
        </w:tc>
        <w:tc>
          <w:tcPr>
            <w:tcW w:w="7346" w:type="dxa"/>
          </w:tcPr>
          <w:p w14:paraId="0F069A06" w14:textId="77777777" w:rsidR="00CC7FE0" w:rsidRPr="0062673D" w:rsidRDefault="00CC7FE0" w:rsidP="00CC7FE0">
            <w:pPr>
              <w:numPr>
                <w:ilvl w:val="0"/>
                <w:numId w:val="23"/>
              </w:numPr>
              <w:jc w:val="left"/>
              <w:rPr>
                <w:rFonts w:cs="Arial"/>
              </w:rPr>
            </w:pPr>
            <w:r>
              <w:rPr>
                <w:rFonts w:cs="Arial"/>
              </w:rPr>
              <w:t>m</w:t>
            </w:r>
            <w:r w:rsidRPr="0062673D">
              <w:rPr>
                <w:rFonts w:cs="Arial"/>
              </w:rPr>
              <w:t>odularna</w:t>
            </w:r>
          </w:p>
          <w:p w14:paraId="0B4F9E8B" w14:textId="77777777" w:rsidR="00CC7FE0" w:rsidRPr="00C641E9" w:rsidRDefault="00CC7FE0" w:rsidP="00CC7FE0">
            <w:pPr>
              <w:numPr>
                <w:ilvl w:val="0"/>
                <w:numId w:val="23"/>
              </w:numPr>
              <w:rPr>
                <w:rFonts w:cs="Arial"/>
                <w:szCs w:val="20"/>
              </w:rPr>
            </w:pPr>
            <w:r>
              <w:rPr>
                <w:rFonts w:cs="Arial"/>
                <w:szCs w:val="20"/>
              </w:rPr>
              <w:t>za vgradnjo v standardno 19-palčno omaro, vključen pribor za vgradnjo</w:t>
            </w:r>
          </w:p>
        </w:tc>
      </w:tr>
      <w:tr w:rsidR="00CC7FE0" w14:paraId="12DC0F0A" w14:textId="77777777" w:rsidTr="009E5F23">
        <w:tc>
          <w:tcPr>
            <w:tcW w:w="2122" w:type="dxa"/>
          </w:tcPr>
          <w:p w14:paraId="7AC5B45F" w14:textId="77777777" w:rsidR="00CC7FE0" w:rsidRDefault="00CC7FE0" w:rsidP="009E5F23">
            <w:pPr>
              <w:rPr>
                <w:rFonts w:cs="Arial"/>
                <w:b/>
                <w:bCs/>
              </w:rPr>
            </w:pPr>
            <w:r>
              <w:rPr>
                <w:rFonts w:cs="Arial"/>
                <w:b/>
                <w:bCs/>
              </w:rPr>
              <w:t>Razpoložljivost</w:t>
            </w:r>
          </w:p>
        </w:tc>
        <w:tc>
          <w:tcPr>
            <w:tcW w:w="7346" w:type="dxa"/>
          </w:tcPr>
          <w:p w14:paraId="0DA5A733" w14:textId="77777777" w:rsidR="00CC7FE0" w:rsidRDefault="00CC7FE0" w:rsidP="00CC7FE0">
            <w:pPr>
              <w:numPr>
                <w:ilvl w:val="0"/>
                <w:numId w:val="23"/>
              </w:numPr>
              <w:jc w:val="left"/>
              <w:rPr>
                <w:rFonts w:cs="Arial"/>
              </w:rPr>
            </w:pPr>
            <w:r>
              <w:rPr>
                <w:rFonts w:cs="Arial"/>
              </w:rPr>
              <w:t>nazivna razpoložljivost celotnega sistema mora biti vsak 99,999%</w:t>
            </w:r>
          </w:p>
          <w:p w14:paraId="270C0301" w14:textId="77777777" w:rsidR="00CC7FE0" w:rsidRPr="00CB1876" w:rsidRDefault="00CC7FE0" w:rsidP="00CC7FE0">
            <w:pPr>
              <w:numPr>
                <w:ilvl w:val="0"/>
                <w:numId w:val="23"/>
              </w:numPr>
              <w:jc w:val="left"/>
              <w:rPr>
                <w:rFonts w:cs="Arial"/>
              </w:rPr>
            </w:pPr>
            <w:r>
              <w:rPr>
                <w:rFonts w:cs="Arial"/>
              </w:rPr>
              <w:t xml:space="preserve">delovati mora po principu </w:t>
            </w:r>
            <w:r w:rsidRPr="00902C00">
              <w:rPr>
                <w:rFonts w:cs="Arial"/>
              </w:rPr>
              <w:t xml:space="preserve">»no </w:t>
            </w:r>
            <w:proofErr w:type="spellStart"/>
            <w:r w:rsidRPr="00902C00">
              <w:rPr>
                <w:rFonts w:cs="Arial"/>
              </w:rPr>
              <w:t>single</w:t>
            </w:r>
            <w:proofErr w:type="spellEnd"/>
            <w:r w:rsidRPr="00902C00">
              <w:rPr>
                <w:rFonts w:cs="Arial"/>
              </w:rPr>
              <w:t xml:space="preserve"> </w:t>
            </w:r>
            <w:proofErr w:type="spellStart"/>
            <w:r w:rsidRPr="00902C00">
              <w:rPr>
                <w:rFonts w:cs="Arial"/>
              </w:rPr>
              <w:t>point</w:t>
            </w:r>
            <w:proofErr w:type="spellEnd"/>
            <w:r w:rsidRPr="00902C00">
              <w:rPr>
                <w:rFonts w:cs="Arial"/>
              </w:rPr>
              <w:t xml:space="preserve"> </w:t>
            </w:r>
            <w:proofErr w:type="spellStart"/>
            <w:r w:rsidRPr="00902C00">
              <w:rPr>
                <w:rFonts w:cs="Arial"/>
              </w:rPr>
              <w:t>of</w:t>
            </w:r>
            <w:proofErr w:type="spellEnd"/>
            <w:r w:rsidRPr="00902C00">
              <w:rPr>
                <w:rFonts w:cs="Arial"/>
              </w:rPr>
              <w:t xml:space="preserve"> </w:t>
            </w:r>
            <w:proofErr w:type="spellStart"/>
            <w:r w:rsidRPr="00902C00">
              <w:rPr>
                <w:rFonts w:cs="Arial"/>
              </w:rPr>
              <w:t>failure</w:t>
            </w:r>
            <w:proofErr w:type="spellEnd"/>
            <w:r w:rsidRPr="00902C00">
              <w:rPr>
                <w:rFonts w:cs="Arial"/>
              </w:rPr>
              <w:t>«,</w:t>
            </w:r>
          </w:p>
        </w:tc>
      </w:tr>
      <w:tr w:rsidR="00CC7FE0" w14:paraId="6E1187B3" w14:textId="77777777" w:rsidTr="009E5F23">
        <w:tc>
          <w:tcPr>
            <w:tcW w:w="2122" w:type="dxa"/>
          </w:tcPr>
          <w:p w14:paraId="1F39A5A9" w14:textId="77777777" w:rsidR="00CC7FE0" w:rsidRDefault="00CC7FE0" w:rsidP="009E5F23">
            <w:pPr>
              <w:rPr>
                <w:rFonts w:cs="Arial"/>
                <w:b/>
                <w:bCs/>
              </w:rPr>
            </w:pPr>
            <w:r>
              <w:rPr>
                <w:rFonts w:cs="Arial"/>
                <w:b/>
                <w:bCs/>
              </w:rPr>
              <w:t>Redundanca</w:t>
            </w:r>
          </w:p>
        </w:tc>
        <w:tc>
          <w:tcPr>
            <w:tcW w:w="7346" w:type="dxa"/>
          </w:tcPr>
          <w:p w14:paraId="019512A0" w14:textId="77777777" w:rsidR="00CC7FE0" w:rsidRDefault="00CC7FE0" w:rsidP="00CC7FE0">
            <w:pPr>
              <w:numPr>
                <w:ilvl w:val="0"/>
                <w:numId w:val="23"/>
              </w:numPr>
              <w:jc w:val="left"/>
              <w:rPr>
                <w:rFonts w:cs="Arial"/>
              </w:rPr>
            </w:pPr>
            <w:r>
              <w:rPr>
                <w:rFonts w:cs="Arial"/>
              </w:rPr>
              <w:t>aktivne komponente diskovnega polja (ventilatorji, napajalniki, krmilniki, …) morajo biti vsaj podvojene,</w:t>
            </w:r>
          </w:p>
          <w:p w14:paraId="4EF82983" w14:textId="77777777" w:rsidR="00CC7FE0" w:rsidRDefault="00CC7FE0" w:rsidP="00CC7FE0">
            <w:pPr>
              <w:numPr>
                <w:ilvl w:val="0"/>
                <w:numId w:val="23"/>
              </w:numPr>
              <w:jc w:val="left"/>
              <w:rPr>
                <w:rFonts w:cs="Arial"/>
              </w:rPr>
            </w:pPr>
            <w:r>
              <w:rPr>
                <w:rFonts w:cs="Arial"/>
              </w:rPr>
              <w:t>zahteva se samodejno, brezprekinitveno preklapljanje v primeru izpada komponent,</w:t>
            </w:r>
          </w:p>
          <w:p w14:paraId="215D78EF" w14:textId="77777777" w:rsidR="00CC7FE0" w:rsidRDefault="00CC7FE0" w:rsidP="00CC7FE0">
            <w:pPr>
              <w:numPr>
                <w:ilvl w:val="0"/>
                <w:numId w:val="23"/>
              </w:numPr>
              <w:jc w:val="left"/>
              <w:rPr>
                <w:rFonts w:cs="Arial"/>
              </w:rPr>
            </w:pPr>
            <w:r w:rsidRPr="0062673D">
              <w:rPr>
                <w:rFonts w:cs="Arial"/>
              </w:rPr>
              <w:t>zahtevana sta dva krmilnika</w:t>
            </w:r>
            <w:r>
              <w:rPr>
                <w:rFonts w:cs="Arial"/>
              </w:rPr>
              <w:t>, oba skupaj morata imeti vsaj 768</w:t>
            </w:r>
            <w:r w:rsidRPr="0062673D">
              <w:rPr>
                <w:rFonts w:cs="Arial"/>
              </w:rPr>
              <w:t>GB baterijsko podprtega predpomnilnika</w:t>
            </w:r>
            <w:r>
              <w:rPr>
                <w:rFonts w:cs="Arial"/>
              </w:rPr>
              <w:t>,</w:t>
            </w:r>
          </w:p>
          <w:p w14:paraId="19F52ECF" w14:textId="77777777" w:rsidR="00CC7FE0" w:rsidRPr="00CB1876" w:rsidRDefault="00CC7FE0" w:rsidP="00CC7FE0">
            <w:pPr>
              <w:numPr>
                <w:ilvl w:val="0"/>
                <w:numId w:val="23"/>
              </w:numPr>
              <w:jc w:val="left"/>
              <w:rPr>
                <w:rFonts w:cs="Arial"/>
              </w:rPr>
            </w:pPr>
            <w:r>
              <w:rPr>
                <w:rFonts w:cs="Arial"/>
              </w:rPr>
              <w:t>vsak krmilnik mora imeti aktivnih najmanj 8 strežniških (»front-</w:t>
            </w:r>
            <w:proofErr w:type="spellStart"/>
            <w:r>
              <w:rPr>
                <w:rFonts w:cs="Arial"/>
              </w:rPr>
              <w:t>end</w:t>
            </w:r>
            <w:proofErr w:type="spellEnd"/>
            <w:r>
              <w:rPr>
                <w:rFonts w:cs="Arial"/>
              </w:rPr>
              <w:t>«) 16</w:t>
            </w:r>
            <w:r w:rsidRPr="0062673D">
              <w:rPr>
                <w:rFonts w:cs="Arial"/>
              </w:rPr>
              <w:t xml:space="preserve">Gbps FC </w:t>
            </w:r>
            <w:r>
              <w:rPr>
                <w:rFonts w:cs="Arial"/>
              </w:rPr>
              <w:t xml:space="preserve">vrat z vgrajenimi 16Gbps SFP+ vmesniki </w:t>
            </w:r>
          </w:p>
        </w:tc>
      </w:tr>
      <w:tr w:rsidR="00CC7FE0" w14:paraId="2CCD81A9" w14:textId="77777777" w:rsidTr="009E5F23">
        <w:tc>
          <w:tcPr>
            <w:tcW w:w="2122" w:type="dxa"/>
          </w:tcPr>
          <w:p w14:paraId="318FC953" w14:textId="77777777" w:rsidR="00CC7FE0" w:rsidRDefault="00CC7FE0" w:rsidP="009E5F23">
            <w:pPr>
              <w:rPr>
                <w:rFonts w:cs="Arial"/>
                <w:b/>
                <w:bCs/>
              </w:rPr>
            </w:pPr>
            <w:r>
              <w:rPr>
                <w:rFonts w:cs="Arial"/>
                <w:b/>
                <w:bCs/>
              </w:rPr>
              <w:t>Podpora RAID</w:t>
            </w:r>
          </w:p>
        </w:tc>
        <w:tc>
          <w:tcPr>
            <w:tcW w:w="7346" w:type="dxa"/>
          </w:tcPr>
          <w:p w14:paraId="742B532F" w14:textId="77777777" w:rsidR="00CC7FE0" w:rsidRDefault="00CC7FE0" w:rsidP="00CC7FE0">
            <w:pPr>
              <w:numPr>
                <w:ilvl w:val="0"/>
                <w:numId w:val="23"/>
              </w:numPr>
              <w:jc w:val="left"/>
              <w:rPr>
                <w:rFonts w:cs="Arial"/>
              </w:rPr>
            </w:pPr>
            <w:r>
              <w:rPr>
                <w:rFonts w:cs="Arial"/>
              </w:rPr>
              <w:t>RAID 1</w:t>
            </w:r>
          </w:p>
          <w:p w14:paraId="3D2330B4" w14:textId="77777777" w:rsidR="00CC7FE0" w:rsidRDefault="00CC7FE0" w:rsidP="00CC7FE0">
            <w:pPr>
              <w:numPr>
                <w:ilvl w:val="0"/>
                <w:numId w:val="23"/>
              </w:numPr>
              <w:jc w:val="left"/>
              <w:rPr>
                <w:rFonts w:cs="Arial"/>
              </w:rPr>
            </w:pPr>
            <w:r>
              <w:rPr>
                <w:rFonts w:cs="Arial"/>
              </w:rPr>
              <w:t>RAID 5</w:t>
            </w:r>
          </w:p>
          <w:p w14:paraId="0A104256" w14:textId="77777777" w:rsidR="00CC7FE0" w:rsidRPr="006312EF" w:rsidRDefault="00CC7FE0" w:rsidP="00CC7FE0">
            <w:pPr>
              <w:numPr>
                <w:ilvl w:val="0"/>
                <w:numId w:val="23"/>
              </w:numPr>
              <w:jc w:val="left"/>
              <w:rPr>
                <w:rFonts w:cs="Arial"/>
              </w:rPr>
            </w:pPr>
            <w:r>
              <w:rPr>
                <w:rFonts w:cs="Arial"/>
              </w:rPr>
              <w:t>RAID 6</w:t>
            </w:r>
          </w:p>
        </w:tc>
      </w:tr>
      <w:tr w:rsidR="00CC7FE0" w14:paraId="04759AC9" w14:textId="77777777" w:rsidTr="009E5F23">
        <w:tc>
          <w:tcPr>
            <w:tcW w:w="2122" w:type="dxa"/>
          </w:tcPr>
          <w:p w14:paraId="62F3EE82" w14:textId="77777777" w:rsidR="00CC7FE0" w:rsidRDefault="00CC7FE0" w:rsidP="009E5F23">
            <w:pPr>
              <w:rPr>
                <w:rFonts w:cs="Arial"/>
                <w:b/>
                <w:bCs/>
              </w:rPr>
            </w:pPr>
            <w:r>
              <w:rPr>
                <w:rFonts w:cs="Arial"/>
                <w:b/>
                <w:bCs/>
              </w:rPr>
              <w:t>Kapaciteta</w:t>
            </w:r>
          </w:p>
        </w:tc>
        <w:tc>
          <w:tcPr>
            <w:tcW w:w="7346" w:type="dxa"/>
          </w:tcPr>
          <w:p w14:paraId="4311E152" w14:textId="77777777" w:rsidR="00CC7FE0" w:rsidRPr="00207E08" w:rsidRDefault="00CC7FE0" w:rsidP="00CC7FE0">
            <w:pPr>
              <w:numPr>
                <w:ilvl w:val="0"/>
                <w:numId w:val="23"/>
              </w:numPr>
              <w:jc w:val="left"/>
              <w:rPr>
                <w:rFonts w:cs="Arial"/>
              </w:rPr>
            </w:pPr>
            <w:r w:rsidRPr="00207E08">
              <w:rPr>
                <w:rFonts w:cs="Arial"/>
              </w:rPr>
              <w:t>prostor za vgradnjo vsaj 120 standardnih 2,5-palčnih diskov ali 3,5-palčnih diskov,</w:t>
            </w:r>
          </w:p>
          <w:p w14:paraId="1FFDD671" w14:textId="77777777" w:rsidR="00CC7FE0" w:rsidRPr="00207E08" w:rsidRDefault="00CC7FE0" w:rsidP="00CC7FE0">
            <w:pPr>
              <w:numPr>
                <w:ilvl w:val="0"/>
                <w:numId w:val="23"/>
              </w:numPr>
              <w:jc w:val="left"/>
              <w:rPr>
                <w:rFonts w:cs="Arial"/>
              </w:rPr>
            </w:pPr>
            <w:r w:rsidRPr="00207E08">
              <w:rPr>
                <w:rFonts w:cs="Arial"/>
              </w:rPr>
              <w:t>možnost razširitve na vsaj 250 diskovnih pogonov brez menjave krmilnikov diskovnega polja in brez izpada delovanja,</w:t>
            </w:r>
          </w:p>
          <w:p w14:paraId="681863BF" w14:textId="77777777" w:rsidR="00CC7FE0" w:rsidRPr="00207E08" w:rsidRDefault="00CC7FE0" w:rsidP="00CC7FE0">
            <w:pPr>
              <w:numPr>
                <w:ilvl w:val="0"/>
                <w:numId w:val="23"/>
              </w:numPr>
              <w:jc w:val="left"/>
              <w:rPr>
                <w:rFonts w:cs="Arial"/>
              </w:rPr>
            </w:pPr>
            <w:r w:rsidRPr="00207E08">
              <w:rPr>
                <w:rFonts w:cs="Arial"/>
              </w:rPr>
              <w:t>vgrajeno mora biti vsaj:</w:t>
            </w:r>
            <w:r w:rsidRPr="00207E08">
              <w:rPr>
                <w:rFonts w:cs="Arial"/>
                <w:sz w:val="18"/>
                <w:szCs w:val="18"/>
                <w:lang w:eastAsia="zh-TW"/>
              </w:rPr>
              <w:t xml:space="preserve"> </w:t>
            </w:r>
          </w:p>
          <w:p w14:paraId="0AB78728" w14:textId="77777777" w:rsidR="00CC7FE0" w:rsidRPr="00207E08" w:rsidRDefault="00CC7FE0" w:rsidP="00CC7FE0">
            <w:pPr>
              <w:pStyle w:val="ListParagraph"/>
              <w:numPr>
                <w:ilvl w:val="0"/>
                <w:numId w:val="29"/>
              </w:numPr>
              <w:spacing w:after="120" w:line="276" w:lineRule="auto"/>
              <w:rPr>
                <w:rFonts w:cs="Arial"/>
                <w:sz w:val="18"/>
                <w:szCs w:val="18"/>
                <w:lang w:eastAsia="zh-TW"/>
              </w:rPr>
            </w:pPr>
            <w:r w:rsidRPr="00207E08">
              <w:rPr>
                <w:rFonts w:cs="Arial"/>
                <w:sz w:val="18"/>
                <w:szCs w:val="18"/>
                <w:lang w:eastAsia="zh-TW"/>
              </w:rPr>
              <w:t xml:space="preserve">48 x 2,4 TB 10k SAS diskov v RAID-u 6 (6D+2P) vsaj </w:t>
            </w:r>
            <w:r>
              <w:rPr>
                <w:rFonts w:cs="Arial"/>
                <w:sz w:val="18"/>
                <w:szCs w:val="18"/>
                <w:lang w:eastAsia="zh-TW"/>
              </w:rPr>
              <w:t>75</w:t>
            </w:r>
            <w:r w:rsidRPr="00207E08">
              <w:rPr>
                <w:rFonts w:cs="Arial"/>
                <w:sz w:val="18"/>
                <w:szCs w:val="18"/>
                <w:lang w:eastAsia="zh-TW"/>
              </w:rPr>
              <w:t xml:space="preserve"> </w:t>
            </w:r>
            <w:proofErr w:type="spellStart"/>
            <w:r w:rsidRPr="00207E08">
              <w:rPr>
                <w:rFonts w:cs="Arial"/>
                <w:sz w:val="18"/>
                <w:szCs w:val="18"/>
                <w:lang w:eastAsia="zh-TW"/>
              </w:rPr>
              <w:t>TiB</w:t>
            </w:r>
            <w:proofErr w:type="spellEnd"/>
            <w:r w:rsidRPr="00207E08">
              <w:rPr>
                <w:rFonts w:cs="Arial"/>
                <w:sz w:val="18"/>
                <w:szCs w:val="18"/>
                <w:lang w:eastAsia="zh-TW"/>
              </w:rPr>
              <w:t xml:space="preserve"> neto uporabne kapacitete.,</w:t>
            </w:r>
          </w:p>
          <w:p w14:paraId="3DC8CB2B" w14:textId="77777777" w:rsidR="00CC7FE0" w:rsidRPr="00207E08" w:rsidRDefault="00CC7FE0" w:rsidP="00CC7FE0">
            <w:pPr>
              <w:pStyle w:val="ListParagraph"/>
              <w:numPr>
                <w:ilvl w:val="0"/>
                <w:numId w:val="29"/>
              </w:numPr>
              <w:spacing w:after="120" w:line="276" w:lineRule="auto"/>
              <w:rPr>
                <w:rFonts w:cs="Arial"/>
                <w:sz w:val="18"/>
                <w:szCs w:val="18"/>
                <w:lang w:eastAsia="zh-TW"/>
              </w:rPr>
            </w:pPr>
            <w:r w:rsidRPr="00207E08">
              <w:rPr>
                <w:rFonts w:cs="Arial"/>
                <w:sz w:val="18"/>
                <w:szCs w:val="18"/>
                <w:lang w:eastAsia="zh-TW"/>
              </w:rPr>
              <w:lastRenderedPageBreak/>
              <w:t xml:space="preserve">16 x 10 TB 7,2k NL-SAS diskov v RAID-u 6 (6D+2P) vsaj 105 </w:t>
            </w:r>
            <w:proofErr w:type="spellStart"/>
            <w:r w:rsidRPr="00207E08">
              <w:rPr>
                <w:rFonts w:cs="Arial"/>
                <w:sz w:val="18"/>
                <w:szCs w:val="18"/>
                <w:lang w:eastAsia="zh-TW"/>
              </w:rPr>
              <w:t>TiB</w:t>
            </w:r>
            <w:proofErr w:type="spellEnd"/>
            <w:r w:rsidRPr="00207E08">
              <w:rPr>
                <w:rFonts w:cs="Arial"/>
                <w:sz w:val="18"/>
                <w:szCs w:val="18"/>
                <w:lang w:eastAsia="zh-TW"/>
              </w:rPr>
              <w:t xml:space="preserve"> neto uporabne kapacitete in</w:t>
            </w:r>
          </w:p>
          <w:p w14:paraId="5B270EF4" w14:textId="77777777" w:rsidR="00CC7FE0" w:rsidRPr="00744D71" w:rsidRDefault="00CC7FE0" w:rsidP="00CC7FE0">
            <w:pPr>
              <w:pStyle w:val="ListParagraph"/>
              <w:numPr>
                <w:ilvl w:val="0"/>
                <w:numId w:val="29"/>
              </w:numPr>
              <w:spacing w:after="120" w:line="276" w:lineRule="auto"/>
              <w:rPr>
                <w:rFonts w:cs="Arial"/>
                <w:sz w:val="18"/>
                <w:szCs w:val="18"/>
                <w:lang w:eastAsia="zh-TW"/>
              </w:rPr>
            </w:pPr>
            <w:r w:rsidRPr="00207E08">
              <w:rPr>
                <w:rFonts w:cs="Arial"/>
                <w:sz w:val="18"/>
                <w:szCs w:val="18"/>
                <w:lang w:eastAsia="zh-TW"/>
              </w:rPr>
              <w:t xml:space="preserve">Minimalno število rezervnih </w:t>
            </w:r>
            <w:r w:rsidRPr="00207E08">
              <w:rPr>
                <w:rFonts w:cs="Arial"/>
              </w:rPr>
              <w:t>(</w:t>
            </w:r>
            <w:r>
              <w:rPr>
                <w:rFonts w:cs="Arial"/>
              </w:rPr>
              <w:t>»</w:t>
            </w:r>
            <w:r w:rsidRPr="00207E08">
              <w:rPr>
                <w:rFonts w:cs="Arial"/>
              </w:rPr>
              <w:t>hot-</w:t>
            </w:r>
            <w:proofErr w:type="spellStart"/>
            <w:r w:rsidRPr="00207E08">
              <w:rPr>
                <w:rFonts w:cs="Arial"/>
              </w:rPr>
              <w:t>spare</w:t>
            </w:r>
            <w:proofErr w:type="spellEnd"/>
            <w:r>
              <w:rPr>
                <w:rFonts w:cs="Arial"/>
              </w:rPr>
              <w:t>«</w:t>
            </w:r>
            <w:r w:rsidRPr="00207E08">
              <w:rPr>
                <w:rFonts w:cs="Arial"/>
              </w:rPr>
              <w:t xml:space="preserve">) diskov glede na priporočila in optimalno konfiguracijo ponujenega </w:t>
            </w:r>
            <w:r>
              <w:rPr>
                <w:rFonts w:cs="Arial"/>
              </w:rPr>
              <w:t>diskovnega polja</w:t>
            </w:r>
          </w:p>
        </w:tc>
      </w:tr>
      <w:tr w:rsidR="00CC7FE0" w14:paraId="67DBCD2C" w14:textId="77777777" w:rsidTr="009E5F23">
        <w:tc>
          <w:tcPr>
            <w:tcW w:w="2122" w:type="dxa"/>
          </w:tcPr>
          <w:p w14:paraId="2EBFB2F7" w14:textId="77777777" w:rsidR="00CC7FE0" w:rsidRDefault="00CC7FE0" w:rsidP="009E5F23">
            <w:pPr>
              <w:rPr>
                <w:rFonts w:cs="Arial"/>
                <w:b/>
                <w:bCs/>
              </w:rPr>
            </w:pPr>
            <w:r>
              <w:rPr>
                <w:rFonts w:cs="Arial"/>
                <w:b/>
                <w:bCs/>
              </w:rPr>
              <w:lastRenderedPageBreak/>
              <w:t>Zmogljivost</w:t>
            </w:r>
          </w:p>
        </w:tc>
        <w:tc>
          <w:tcPr>
            <w:tcW w:w="7346" w:type="dxa"/>
          </w:tcPr>
          <w:p w14:paraId="0B416C13" w14:textId="77777777" w:rsidR="00CC7FE0" w:rsidRDefault="00CC7FE0" w:rsidP="00CC7FE0">
            <w:pPr>
              <w:numPr>
                <w:ilvl w:val="0"/>
                <w:numId w:val="23"/>
              </w:numPr>
              <w:jc w:val="left"/>
              <w:rPr>
                <w:rFonts w:cs="Arial"/>
              </w:rPr>
            </w:pPr>
            <w:r>
              <w:rPr>
                <w:rFonts w:cs="Arial"/>
              </w:rPr>
              <w:t>diskovno polje</w:t>
            </w:r>
            <w:r w:rsidRPr="00846469">
              <w:rPr>
                <w:rFonts w:cs="Arial"/>
              </w:rPr>
              <w:t xml:space="preserve"> in vgrajeni diski morajo omogočati propustnost vsaj 2800 MB/s (merjeno pri razmerju 50:50</w:t>
            </w:r>
            <w:r>
              <w:rPr>
                <w:rFonts w:cs="Arial"/>
              </w:rPr>
              <w:t xml:space="preserve"> </w:t>
            </w:r>
            <w:r w:rsidRPr="00846469">
              <w:rPr>
                <w:rFonts w:cs="Arial"/>
              </w:rPr>
              <w:t xml:space="preserve">R/W in </w:t>
            </w:r>
            <w:r>
              <w:rPr>
                <w:rFonts w:cs="Arial"/>
              </w:rPr>
              <w:t xml:space="preserve">zaporednih blokih velikosti </w:t>
            </w:r>
            <w:r w:rsidRPr="00846469">
              <w:rPr>
                <w:rFonts w:cs="Arial"/>
              </w:rPr>
              <w:t xml:space="preserve">256 </w:t>
            </w:r>
            <w:proofErr w:type="spellStart"/>
            <w:r w:rsidRPr="00846469">
              <w:rPr>
                <w:rFonts w:cs="Arial"/>
              </w:rPr>
              <w:t>KiB</w:t>
            </w:r>
            <w:proofErr w:type="spellEnd"/>
            <w:r w:rsidRPr="00846469">
              <w:rPr>
                <w:rFonts w:cs="Arial"/>
              </w:rPr>
              <w:t xml:space="preserve">) in 8200 IOPS (merjeno pri razmerju 50:50 R/W </w:t>
            </w:r>
            <w:r>
              <w:rPr>
                <w:rFonts w:cs="Arial"/>
              </w:rPr>
              <w:t xml:space="preserve">naključnih blokih velikosti </w:t>
            </w:r>
            <w:r w:rsidRPr="00846469">
              <w:rPr>
                <w:rFonts w:cs="Arial"/>
              </w:rPr>
              <w:t xml:space="preserve">8 </w:t>
            </w:r>
            <w:proofErr w:type="spellStart"/>
            <w:r w:rsidRPr="00846469">
              <w:rPr>
                <w:rFonts w:cs="Arial"/>
              </w:rPr>
              <w:t>Ki</w:t>
            </w:r>
            <w:r>
              <w:rPr>
                <w:rFonts w:cs="Arial"/>
              </w:rPr>
              <w:t>B</w:t>
            </w:r>
            <w:proofErr w:type="spellEnd"/>
            <w:r w:rsidRPr="00846469">
              <w:rPr>
                <w:rFonts w:cs="Arial"/>
              </w:rPr>
              <w:t>)</w:t>
            </w:r>
          </w:p>
        </w:tc>
      </w:tr>
      <w:tr w:rsidR="00CC7FE0" w14:paraId="190AFA8D" w14:textId="77777777" w:rsidTr="009E5F23">
        <w:trPr>
          <w:trHeight w:val="335"/>
        </w:trPr>
        <w:tc>
          <w:tcPr>
            <w:tcW w:w="2122" w:type="dxa"/>
          </w:tcPr>
          <w:p w14:paraId="765AFAA1" w14:textId="77777777" w:rsidR="00CC7FE0" w:rsidRDefault="00CC7FE0" w:rsidP="009E5F23">
            <w:pPr>
              <w:rPr>
                <w:rFonts w:cs="Arial"/>
                <w:b/>
                <w:bCs/>
              </w:rPr>
            </w:pPr>
            <w:r>
              <w:rPr>
                <w:rFonts w:cs="Arial"/>
                <w:b/>
                <w:bCs/>
              </w:rPr>
              <w:t>Povezljivost</w:t>
            </w:r>
          </w:p>
        </w:tc>
        <w:tc>
          <w:tcPr>
            <w:tcW w:w="7346" w:type="dxa"/>
          </w:tcPr>
          <w:p w14:paraId="1B4DF70A" w14:textId="77777777" w:rsidR="00CC7FE0" w:rsidRPr="003E5EC7" w:rsidRDefault="00CC7FE0" w:rsidP="00CC7FE0">
            <w:pPr>
              <w:numPr>
                <w:ilvl w:val="0"/>
                <w:numId w:val="23"/>
              </w:numPr>
              <w:jc w:val="left"/>
              <w:rPr>
                <w:rFonts w:cs="Arial"/>
              </w:rPr>
            </w:pPr>
            <w:r>
              <w:rPr>
                <w:rFonts w:cs="Arial"/>
              </w:rPr>
              <w:t xml:space="preserve">diskovno polje mora podpirati FC in </w:t>
            </w:r>
            <w:proofErr w:type="spellStart"/>
            <w:r>
              <w:rPr>
                <w:rFonts w:cs="Arial"/>
              </w:rPr>
              <w:t>iSCSI</w:t>
            </w:r>
            <w:proofErr w:type="spellEnd"/>
            <w:r>
              <w:rPr>
                <w:rFonts w:cs="Arial"/>
              </w:rPr>
              <w:t xml:space="preserve"> povezovalne protokole,</w:t>
            </w:r>
          </w:p>
        </w:tc>
      </w:tr>
      <w:tr w:rsidR="00CC7FE0" w14:paraId="11F9C3CF" w14:textId="77777777" w:rsidTr="009E5F23">
        <w:trPr>
          <w:trHeight w:val="335"/>
        </w:trPr>
        <w:tc>
          <w:tcPr>
            <w:tcW w:w="2122" w:type="dxa"/>
          </w:tcPr>
          <w:p w14:paraId="553AA460" w14:textId="77777777" w:rsidR="00CC7FE0" w:rsidRDefault="00CC7FE0" w:rsidP="009E5F23">
            <w:pPr>
              <w:rPr>
                <w:rFonts w:cs="Arial"/>
                <w:b/>
                <w:bCs/>
              </w:rPr>
            </w:pPr>
            <w:r>
              <w:rPr>
                <w:rFonts w:cs="Arial"/>
                <w:b/>
                <w:bCs/>
              </w:rPr>
              <w:t>Priklop</w:t>
            </w:r>
          </w:p>
        </w:tc>
        <w:tc>
          <w:tcPr>
            <w:tcW w:w="7346" w:type="dxa"/>
          </w:tcPr>
          <w:p w14:paraId="45C0D6B5" w14:textId="77777777" w:rsidR="00CC7FE0" w:rsidRDefault="00CC7FE0" w:rsidP="00CC7FE0">
            <w:pPr>
              <w:numPr>
                <w:ilvl w:val="0"/>
                <w:numId w:val="23"/>
              </w:numPr>
              <w:jc w:val="left"/>
              <w:rPr>
                <w:rFonts w:cs="Arial"/>
              </w:rPr>
            </w:pPr>
            <w:r>
              <w:rPr>
                <w:rFonts w:cs="Arial"/>
              </w:rPr>
              <w:t>priloženo mora biti vsaj 16 FC kablov dolžine 5m za priklop v SAN omrežje</w:t>
            </w:r>
          </w:p>
        </w:tc>
      </w:tr>
      <w:tr w:rsidR="00CC7FE0" w14:paraId="7D7A7B02" w14:textId="77777777" w:rsidTr="009E5F23">
        <w:tc>
          <w:tcPr>
            <w:tcW w:w="2122" w:type="dxa"/>
          </w:tcPr>
          <w:p w14:paraId="35D99ED0" w14:textId="77777777" w:rsidR="00CC7FE0" w:rsidRDefault="00CC7FE0" w:rsidP="009E5F23">
            <w:pPr>
              <w:rPr>
                <w:rFonts w:cs="Arial"/>
                <w:b/>
                <w:bCs/>
              </w:rPr>
            </w:pPr>
            <w:r>
              <w:rPr>
                <w:rFonts w:cs="Arial"/>
                <w:b/>
                <w:bCs/>
              </w:rPr>
              <w:t>Možnost širitev</w:t>
            </w:r>
          </w:p>
        </w:tc>
        <w:tc>
          <w:tcPr>
            <w:tcW w:w="7346" w:type="dxa"/>
          </w:tcPr>
          <w:p w14:paraId="78AE5764" w14:textId="77777777" w:rsidR="00CC7FE0" w:rsidRDefault="00CC7FE0" w:rsidP="00CC7FE0">
            <w:pPr>
              <w:numPr>
                <w:ilvl w:val="0"/>
                <w:numId w:val="23"/>
              </w:numPr>
              <w:jc w:val="left"/>
              <w:rPr>
                <w:rFonts w:cs="Arial"/>
              </w:rPr>
            </w:pPr>
            <w:r>
              <w:rPr>
                <w:rFonts w:cs="Arial"/>
              </w:rPr>
              <w:t>m</w:t>
            </w:r>
            <w:r w:rsidRPr="00744D71">
              <w:rPr>
                <w:rFonts w:cs="Arial"/>
              </w:rPr>
              <w:t>ožnost razširitve na vsaj 250 diskovnih pogonov brez menjave krmilnikov diskovnega polja in brez izpada delovanja</w:t>
            </w:r>
            <w:r>
              <w:rPr>
                <w:rFonts w:cs="Arial"/>
              </w:rPr>
              <w:t>,</w:t>
            </w:r>
          </w:p>
          <w:p w14:paraId="535BA29E" w14:textId="77777777" w:rsidR="00CC7FE0" w:rsidRDefault="00CC7FE0" w:rsidP="00CC7FE0">
            <w:pPr>
              <w:numPr>
                <w:ilvl w:val="0"/>
                <w:numId w:val="23"/>
              </w:numPr>
              <w:jc w:val="left"/>
              <w:rPr>
                <w:rFonts w:cs="Arial"/>
              </w:rPr>
            </w:pPr>
            <w:r>
              <w:rPr>
                <w:rFonts w:cs="Arial"/>
              </w:rPr>
              <w:t>možnost razširitve LUN-a do 256 TB (</w:t>
            </w:r>
            <w:proofErr w:type="spellStart"/>
            <w:r>
              <w:rPr>
                <w:rFonts w:cs="Arial"/>
              </w:rPr>
              <w:t>max</w:t>
            </w:r>
            <w:proofErr w:type="spellEnd"/>
            <w:r>
              <w:rPr>
                <w:rFonts w:cs="Arial"/>
              </w:rPr>
              <w:t xml:space="preserve">. LUN </w:t>
            </w:r>
            <w:proofErr w:type="spellStart"/>
            <w:r>
              <w:rPr>
                <w:rFonts w:cs="Arial"/>
              </w:rPr>
              <w:t>size</w:t>
            </w:r>
            <w:proofErr w:type="spellEnd"/>
            <w:r>
              <w:rPr>
                <w:rFonts w:cs="Arial"/>
              </w:rPr>
              <w:t>)</w:t>
            </w:r>
          </w:p>
        </w:tc>
      </w:tr>
      <w:tr w:rsidR="00CC7FE0" w14:paraId="3A58DDC5" w14:textId="77777777" w:rsidTr="009E5F23">
        <w:tc>
          <w:tcPr>
            <w:tcW w:w="2122" w:type="dxa"/>
          </w:tcPr>
          <w:p w14:paraId="5ECE0658" w14:textId="77777777" w:rsidR="00CC7FE0" w:rsidRDefault="00CC7FE0" w:rsidP="009E5F23">
            <w:pPr>
              <w:rPr>
                <w:rFonts w:cs="Arial"/>
                <w:b/>
                <w:bCs/>
              </w:rPr>
            </w:pPr>
            <w:r>
              <w:rPr>
                <w:rFonts w:cs="Arial"/>
                <w:b/>
                <w:bCs/>
              </w:rPr>
              <w:t>Funkcionalnosti</w:t>
            </w:r>
          </w:p>
        </w:tc>
        <w:tc>
          <w:tcPr>
            <w:tcW w:w="7346" w:type="dxa"/>
          </w:tcPr>
          <w:p w14:paraId="20D6394F" w14:textId="77777777" w:rsidR="00CC7FE0" w:rsidRPr="005F13AA" w:rsidRDefault="00CC7FE0" w:rsidP="00CC7FE0">
            <w:pPr>
              <w:numPr>
                <w:ilvl w:val="0"/>
                <w:numId w:val="23"/>
              </w:numPr>
              <w:jc w:val="left"/>
              <w:rPr>
                <w:rFonts w:cs="Arial"/>
              </w:rPr>
            </w:pPr>
            <w:r>
              <w:rPr>
                <w:rFonts w:cs="Arial"/>
              </w:rPr>
              <w:t>diskovno polje mora podpirati:</w:t>
            </w:r>
          </w:p>
          <w:p w14:paraId="55614F49" w14:textId="77777777" w:rsidR="00CC7FE0" w:rsidRPr="008728C4" w:rsidRDefault="00CC7FE0" w:rsidP="00CC7FE0">
            <w:pPr>
              <w:pStyle w:val="ListParagraph"/>
              <w:numPr>
                <w:ilvl w:val="0"/>
                <w:numId w:val="29"/>
              </w:numPr>
              <w:spacing w:after="120" w:line="276" w:lineRule="auto"/>
              <w:rPr>
                <w:rFonts w:cs="Arial"/>
                <w:sz w:val="18"/>
                <w:szCs w:val="18"/>
                <w:lang w:eastAsia="zh-TW"/>
              </w:rPr>
            </w:pPr>
            <w:r>
              <w:rPr>
                <w:rFonts w:cs="Arial"/>
              </w:rPr>
              <w:t xml:space="preserve">zunanjo </w:t>
            </w:r>
            <w:proofErr w:type="spellStart"/>
            <w:r>
              <w:rPr>
                <w:rFonts w:cs="Arial"/>
              </w:rPr>
              <w:t>virtualizacijo</w:t>
            </w:r>
            <w:proofErr w:type="spellEnd"/>
            <w:r>
              <w:rPr>
                <w:rFonts w:cs="Arial"/>
              </w:rPr>
              <w:t xml:space="preserve"> obstoječih diskovnih polj tipa HPE 3Par 7200,</w:t>
            </w:r>
          </w:p>
          <w:p w14:paraId="112B7738" w14:textId="77777777" w:rsidR="00CC7FE0" w:rsidRDefault="00CC7FE0" w:rsidP="00CC7FE0">
            <w:pPr>
              <w:pStyle w:val="ListParagraph"/>
              <w:numPr>
                <w:ilvl w:val="0"/>
                <w:numId w:val="29"/>
              </w:numPr>
              <w:spacing w:after="120" w:line="276" w:lineRule="auto"/>
              <w:rPr>
                <w:rFonts w:cs="Arial"/>
                <w:sz w:val="18"/>
                <w:szCs w:val="18"/>
                <w:lang w:eastAsia="zh-TW"/>
              </w:rPr>
            </w:pPr>
            <w:proofErr w:type="spellStart"/>
            <w:r>
              <w:rPr>
                <w:rFonts w:cs="Arial"/>
              </w:rPr>
              <w:t>deduplikacijo</w:t>
            </w:r>
            <w:proofErr w:type="spellEnd"/>
            <w:r>
              <w:rPr>
                <w:rFonts w:cs="Arial"/>
              </w:rPr>
              <w:t xml:space="preserve"> in kompresijo podatkov</w:t>
            </w:r>
            <w:r>
              <w:rPr>
                <w:rFonts w:cs="Arial"/>
                <w:sz w:val="18"/>
                <w:szCs w:val="18"/>
                <w:lang w:eastAsia="zh-TW"/>
              </w:rPr>
              <w:t>,</w:t>
            </w:r>
          </w:p>
          <w:p w14:paraId="4B894EB3" w14:textId="77777777" w:rsidR="00CC7FE0" w:rsidRDefault="00CC7FE0" w:rsidP="00CC7FE0">
            <w:pPr>
              <w:pStyle w:val="ListParagraph"/>
              <w:numPr>
                <w:ilvl w:val="0"/>
                <w:numId w:val="29"/>
              </w:numPr>
              <w:spacing w:after="120" w:line="276" w:lineRule="auto"/>
              <w:rPr>
                <w:rFonts w:cs="Arial"/>
                <w:sz w:val="18"/>
                <w:szCs w:val="18"/>
                <w:lang w:eastAsia="zh-TW"/>
              </w:rPr>
            </w:pPr>
            <w:proofErr w:type="spellStart"/>
            <w:r>
              <w:rPr>
                <w:rFonts w:cs="Arial"/>
                <w:sz w:val="18"/>
                <w:szCs w:val="18"/>
                <w:lang w:eastAsia="zh-TW"/>
              </w:rPr>
              <w:t>enkripcijo</w:t>
            </w:r>
            <w:proofErr w:type="spellEnd"/>
            <w:r>
              <w:rPr>
                <w:rFonts w:cs="Arial"/>
                <w:sz w:val="18"/>
                <w:szCs w:val="18"/>
                <w:lang w:eastAsia="zh-TW"/>
              </w:rPr>
              <w:t xml:space="preserve"> podatkov,</w:t>
            </w:r>
          </w:p>
          <w:p w14:paraId="6D9CFB12" w14:textId="77777777" w:rsidR="00CC7FE0" w:rsidRPr="00BB6981" w:rsidRDefault="00CC7FE0" w:rsidP="00CC7FE0">
            <w:pPr>
              <w:pStyle w:val="ListParagraph"/>
              <w:numPr>
                <w:ilvl w:val="0"/>
                <w:numId w:val="29"/>
              </w:numPr>
              <w:spacing w:after="120" w:line="276" w:lineRule="auto"/>
              <w:rPr>
                <w:rFonts w:cs="Arial"/>
                <w:sz w:val="18"/>
                <w:szCs w:val="18"/>
                <w:lang w:eastAsia="zh-TW"/>
              </w:rPr>
            </w:pPr>
            <w:r w:rsidRPr="003B06D4">
              <w:rPr>
                <w:rFonts w:cs="Arial"/>
              </w:rPr>
              <w:t>Sinhron</w:t>
            </w:r>
            <w:r>
              <w:rPr>
                <w:rFonts w:cs="Arial"/>
              </w:rPr>
              <w:t>o</w:t>
            </w:r>
            <w:r w:rsidRPr="003B06D4">
              <w:rPr>
                <w:rFonts w:cs="Arial"/>
              </w:rPr>
              <w:t xml:space="preserve"> replikacij</w:t>
            </w:r>
            <w:r>
              <w:rPr>
                <w:rFonts w:cs="Arial"/>
              </w:rPr>
              <w:t>o</w:t>
            </w:r>
            <w:r w:rsidRPr="003B06D4">
              <w:rPr>
                <w:rFonts w:cs="Arial"/>
              </w:rPr>
              <w:t xml:space="preserve"> in </w:t>
            </w:r>
            <w:proofErr w:type="spellStart"/>
            <w:r w:rsidRPr="003B06D4">
              <w:rPr>
                <w:rFonts w:cs="Arial"/>
              </w:rPr>
              <w:t>active</w:t>
            </w:r>
            <w:proofErr w:type="spellEnd"/>
            <w:r w:rsidRPr="003B06D4">
              <w:rPr>
                <w:rFonts w:cs="Arial"/>
              </w:rPr>
              <w:t>/</w:t>
            </w:r>
            <w:proofErr w:type="spellStart"/>
            <w:r w:rsidRPr="003B06D4">
              <w:rPr>
                <w:rFonts w:cs="Arial"/>
              </w:rPr>
              <w:t>active</w:t>
            </w:r>
            <w:proofErr w:type="spellEnd"/>
            <w:r w:rsidRPr="003B06D4">
              <w:rPr>
                <w:rFonts w:cs="Arial"/>
              </w:rPr>
              <w:t xml:space="preserve"> funkcionalnost z obstoječim Hitachi </w:t>
            </w:r>
            <w:proofErr w:type="spellStart"/>
            <w:r w:rsidRPr="003B06D4">
              <w:rPr>
                <w:rFonts w:cs="Arial"/>
              </w:rPr>
              <w:t>Vantara</w:t>
            </w:r>
            <w:proofErr w:type="spellEnd"/>
            <w:r w:rsidRPr="003B06D4">
              <w:rPr>
                <w:rFonts w:cs="Arial"/>
              </w:rPr>
              <w:t xml:space="preserve"> G350 brez uporabe zunanjih enot.</w:t>
            </w:r>
            <w:r w:rsidRPr="00BB6981">
              <w:rPr>
                <w:rFonts w:cs="Arial"/>
              </w:rPr>
              <w:t xml:space="preserve"> </w:t>
            </w:r>
          </w:p>
        </w:tc>
      </w:tr>
      <w:tr w:rsidR="00CC7FE0" w14:paraId="41332262" w14:textId="77777777" w:rsidTr="009E5F23">
        <w:tc>
          <w:tcPr>
            <w:tcW w:w="2122" w:type="dxa"/>
          </w:tcPr>
          <w:p w14:paraId="7E40AEB2" w14:textId="77777777" w:rsidR="00CC7FE0" w:rsidRDefault="00CC7FE0" w:rsidP="009E5F23">
            <w:pPr>
              <w:rPr>
                <w:rFonts w:cs="Arial"/>
                <w:b/>
                <w:bCs/>
              </w:rPr>
            </w:pPr>
            <w:r>
              <w:rPr>
                <w:rFonts w:cs="Arial"/>
                <w:b/>
                <w:bCs/>
              </w:rPr>
              <w:t>Nadzor in upravljanje</w:t>
            </w:r>
          </w:p>
        </w:tc>
        <w:tc>
          <w:tcPr>
            <w:tcW w:w="7346" w:type="dxa"/>
          </w:tcPr>
          <w:p w14:paraId="127AE498" w14:textId="77777777" w:rsidR="00CC7FE0" w:rsidRDefault="00CC7FE0" w:rsidP="00CC7FE0">
            <w:pPr>
              <w:numPr>
                <w:ilvl w:val="0"/>
                <w:numId w:val="23"/>
              </w:numPr>
              <w:jc w:val="left"/>
              <w:rPr>
                <w:rFonts w:cs="Arial"/>
              </w:rPr>
            </w:pPr>
            <w:r>
              <w:rPr>
                <w:rFonts w:cs="Arial"/>
              </w:rPr>
              <w:t>nadzor in upravljaje diskovnega polja mora potekati preko virtualnega strežnika,</w:t>
            </w:r>
          </w:p>
          <w:p w14:paraId="0FA04D80" w14:textId="77777777" w:rsidR="00CC7FE0" w:rsidRPr="00634397" w:rsidRDefault="00CC7FE0" w:rsidP="00CC7FE0">
            <w:pPr>
              <w:numPr>
                <w:ilvl w:val="0"/>
                <w:numId w:val="23"/>
              </w:numPr>
              <w:jc w:val="left"/>
              <w:rPr>
                <w:rFonts w:cs="Arial"/>
              </w:rPr>
            </w:pPr>
            <w:r w:rsidRPr="0062673D">
              <w:rPr>
                <w:rFonts w:cs="Arial"/>
              </w:rPr>
              <w:t xml:space="preserve">konfiguracija, upravljanje in nadzor diskovnega </w:t>
            </w:r>
            <w:r>
              <w:rPr>
                <w:rFonts w:cs="Arial"/>
              </w:rPr>
              <w:t>polja preko WEB vmesnika,</w:t>
            </w:r>
          </w:p>
          <w:p w14:paraId="13C9D668" w14:textId="77777777" w:rsidR="00CC7FE0" w:rsidRPr="00BB6981" w:rsidRDefault="00CC7FE0" w:rsidP="00CC7FE0">
            <w:pPr>
              <w:numPr>
                <w:ilvl w:val="0"/>
                <w:numId w:val="23"/>
              </w:numPr>
              <w:jc w:val="left"/>
              <w:rPr>
                <w:rFonts w:cs="Arial"/>
              </w:rPr>
            </w:pPr>
            <w:r>
              <w:rPr>
                <w:rFonts w:cs="Arial"/>
              </w:rPr>
              <w:t>programska oprema za monitoring diskovnega polja (</w:t>
            </w:r>
            <w:proofErr w:type="spellStart"/>
            <w:r>
              <w:rPr>
                <w:rFonts w:cs="Arial"/>
              </w:rPr>
              <w:t>obremenjenost,diagnostika</w:t>
            </w:r>
            <w:proofErr w:type="spellEnd"/>
            <w:r>
              <w:rPr>
                <w:rFonts w:cs="Arial"/>
              </w:rPr>
              <w:t xml:space="preserve"> itd.) ter SNMP nadzor in alarmiranje</w:t>
            </w:r>
          </w:p>
        </w:tc>
      </w:tr>
      <w:tr w:rsidR="00CC7FE0" w14:paraId="7640C721" w14:textId="77777777" w:rsidTr="009E5F23">
        <w:tc>
          <w:tcPr>
            <w:tcW w:w="2122" w:type="dxa"/>
          </w:tcPr>
          <w:p w14:paraId="61BAD1D5" w14:textId="77777777" w:rsidR="00CC7FE0" w:rsidRDefault="00CC7FE0" w:rsidP="009E5F23">
            <w:pPr>
              <w:rPr>
                <w:rFonts w:cs="Arial"/>
                <w:b/>
                <w:bCs/>
              </w:rPr>
            </w:pPr>
            <w:r>
              <w:rPr>
                <w:rFonts w:cs="Arial"/>
                <w:b/>
                <w:bCs/>
              </w:rPr>
              <w:t>Licence</w:t>
            </w:r>
          </w:p>
        </w:tc>
        <w:tc>
          <w:tcPr>
            <w:tcW w:w="7346" w:type="dxa"/>
          </w:tcPr>
          <w:p w14:paraId="5710B61D" w14:textId="77777777" w:rsidR="00CC7FE0" w:rsidRPr="005F13AA" w:rsidRDefault="00CC7FE0" w:rsidP="00CC7FE0">
            <w:pPr>
              <w:numPr>
                <w:ilvl w:val="0"/>
                <w:numId w:val="23"/>
              </w:numPr>
              <w:jc w:val="left"/>
              <w:rPr>
                <w:rFonts w:cs="Arial"/>
              </w:rPr>
            </w:pPr>
            <w:r>
              <w:rPr>
                <w:rFonts w:cs="Arial"/>
              </w:rPr>
              <w:t>Ponudba mora vsebovati vse potrebne licence za:</w:t>
            </w:r>
            <w:r w:rsidRPr="005F13AA">
              <w:rPr>
                <w:rFonts w:cs="Arial"/>
                <w:sz w:val="18"/>
                <w:szCs w:val="18"/>
                <w:lang w:eastAsia="zh-TW"/>
              </w:rPr>
              <w:t xml:space="preserve"> </w:t>
            </w:r>
          </w:p>
          <w:p w14:paraId="3727594B" w14:textId="77777777" w:rsidR="00CC7FE0" w:rsidRPr="00BB6981"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 xml:space="preserve">delovanje in upravljanje diskovnega </w:t>
            </w:r>
            <w:r>
              <w:rPr>
                <w:rFonts w:cs="Arial"/>
                <w:szCs w:val="20"/>
                <w:lang w:eastAsia="zh-TW"/>
              </w:rPr>
              <w:t>polja</w:t>
            </w:r>
            <w:r w:rsidRPr="00BB6981">
              <w:rPr>
                <w:rFonts w:cs="Arial"/>
                <w:szCs w:val="20"/>
                <w:lang w:eastAsia="zh-TW"/>
              </w:rPr>
              <w:t>,</w:t>
            </w:r>
          </w:p>
          <w:p w14:paraId="7B995527" w14:textId="77777777" w:rsidR="00CC7FE0"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w:t>
            </w:r>
            <w:proofErr w:type="spellStart"/>
            <w:r w:rsidRPr="00BB6981">
              <w:rPr>
                <w:rFonts w:cs="Arial"/>
                <w:szCs w:val="20"/>
                <w:lang w:eastAsia="zh-TW"/>
              </w:rPr>
              <w:t>thin</w:t>
            </w:r>
            <w:proofErr w:type="spellEnd"/>
            <w:r w:rsidRPr="00BB6981">
              <w:rPr>
                <w:rFonts w:cs="Arial"/>
                <w:szCs w:val="20"/>
                <w:lang w:eastAsia="zh-TW"/>
              </w:rPr>
              <w:t xml:space="preserve"> </w:t>
            </w:r>
            <w:proofErr w:type="spellStart"/>
            <w:r w:rsidRPr="00BB6981">
              <w:rPr>
                <w:rFonts w:cs="Arial"/>
                <w:szCs w:val="20"/>
                <w:lang w:eastAsia="zh-TW"/>
              </w:rPr>
              <w:t>provisioning</w:t>
            </w:r>
            <w:proofErr w:type="spellEnd"/>
            <w:r w:rsidRPr="00BB6981">
              <w:rPr>
                <w:rFonts w:cs="Arial"/>
                <w:szCs w:val="20"/>
                <w:lang w:eastAsia="zh-TW"/>
              </w:rPr>
              <w:t>«,</w:t>
            </w:r>
          </w:p>
          <w:p w14:paraId="4464C13D" w14:textId="77777777" w:rsidR="00CC7FE0"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kreiranje slik podatkov in klone (</w:t>
            </w:r>
            <w:proofErr w:type="spellStart"/>
            <w:r w:rsidRPr="00BB6981">
              <w:rPr>
                <w:rFonts w:cs="Arial"/>
                <w:szCs w:val="20"/>
                <w:lang w:eastAsia="zh-TW"/>
              </w:rPr>
              <w:t>snapshot</w:t>
            </w:r>
            <w:proofErr w:type="spellEnd"/>
            <w:r w:rsidRPr="00BB6981">
              <w:rPr>
                <w:rFonts w:cs="Arial"/>
                <w:szCs w:val="20"/>
                <w:lang w:eastAsia="zh-TW"/>
              </w:rPr>
              <w:t>/</w:t>
            </w:r>
            <w:proofErr w:type="spellStart"/>
            <w:r w:rsidRPr="00BB6981">
              <w:rPr>
                <w:rFonts w:cs="Arial"/>
                <w:szCs w:val="20"/>
                <w:lang w:eastAsia="zh-TW"/>
              </w:rPr>
              <w:t>clone</w:t>
            </w:r>
            <w:proofErr w:type="spellEnd"/>
            <w:r w:rsidRPr="00BB6981">
              <w:rPr>
                <w:rFonts w:cs="Arial"/>
                <w:szCs w:val="20"/>
                <w:lang w:eastAsia="zh-TW"/>
              </w:rPr>
              <w:t>)</w:t>
            </w:r>
            <w:r>
              <w:rPr>
                <w:rFonts w:cs="Arial"/>
                <w:szCs w:val="20"/>
                <w:lang w:eastAsia="zh-TW"/>
              </w:rPr>
              <w:t>,</w:t>
            </w:r>
          </w:p>
          <w:p w14:paraId="6856159A" w14:textId="77777777" w:rsidR="00CC7FE0"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za samodejno razporejanje podatkov med 3 različnimi tipi diskov glede na interne optimizacijske algoritme (»</w:t>
            </w:r>
            <w:proofErr w:type="spellStart"/>
            <w:r w:rsidRPr="00BB6981">
              <w:rPr>
                <w:rFonts w:cs="Arial"/>
                <w:szCs w:val="20"/>
                <w:lang w:eastAsia="zh-TW"/>
              </w:rPr>
              <w:t>auto</w:t>
            </w:r>
            <w:proofErr w:type="spellEnd"/>
            <w:r w:rsidRPr="00BB6981">
              <w:rPr>
                <w:rFonts w:cs="Arial"/>
                <w:szCs w:val="20"/>
                <w:lang w:eastAsia="zh-TW"/>
              </w:rPr>
              <w:t xml:space="preserve"> </w:t>
            </w:r>
            <w:proofErr w:type="spellStart"/>
            <w:r w:rsidRPr="00BB6981">
              <w:rPr>
                <w:rFonts w:cs="Arial"/>
                <w:szCs w:val="20"/>
                <w:lang w:eastAsia="zh-TW"/>
              </w:rPr>
              <w:t>tiering</w:t>
            </w:r>
            <w:proofErr w:type="spellEnd"/>
            <w:r w:rsidRPr="00BB6981">
              <w:rPr>
                <w:rFonts w:cs="Arial"/>
                <w:szCs w:val="20"/>
                <w:lang w:eastAsia="zh-TW"/>
              </w:rPr>
              <w:t>«)</w:t>
            </w:r>
            <w:r>
              <w:rPr>
                <w:rFonts w:cs="Arial"/>
                <w:szCs w:val="20"/>
                <w:lang w:eastAsia="zh-TW"/>
              </w:rPr>
              <w:t>,</w:t>
            </w:r>
          </w:p>
          <w:p w14:paraId="4987A9FC" w14:textId="77777777" w:rsidR="00CC7FE0"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 xml:space="preserve">določanje minimalne in maksimalne </w:t>
            </w:r>
            <w:proofErr w:type="spellStart"/>
            <w:r w:rsidRPr="00BB6981">
              <w:rPr>
                <w:rFonts w:cs="Arial"/>
                <w:szCs w:val="20"/>
                <w:lang w:eastAsia="zh-TW"/>
              </w:rPr>
              <w:t>utilizacije</w:t>
            </w:r>
            <w:proofErr w:type="spellEnd"/>
            <w:r w:rsidRPr="00BB6981">
              <w:rPr>
                <w:rFonts w:cs="Arial"/>
                <w:szCs w:val="20"/>
                <w:lang w:eastAsia="zh-TW"/>
              </w:rPr>
              <w:t xml:space="preserve"> posameznega logičnega diska ali skupine logičnih diskov (»</w:t>
            </w:r>
            <w:proofErr w:type="spellStart"/>
            <w:r w:rsidRPr="00BB6981">
              <w:rPr>
                <w:rFonts w:cs="Arial"/>
                <w:szCs w:val="20"/>
                <w:lang w:eastAsia="zh-TW"/>
              </w:rPr>
              <w:t>QoS</w:t>
            </w:r>
            <w:proofErr w:type="spellEnd"/>
            <w:r w:rsidRPr="00BB6981">
              <w:rPr>
                <w:rFonts w:cs="Arial"/>
                <w:szCs w:val="20"/>
                <w:lang w:eastAsia="zh-TW"/>
              </w:rPr>
              <w:t>«)</w:t>
            </w:r>
            <w:r>
              <w:rPr>
                <w:rFonts w:cs="Arial"/>
                <w:szCs w:val="20"/>
                <w:lang w:eastAsia="zh-TW"/>
              </w:rPr>
              <w:t>,</w:t>
            </w:r>
          </w:p>
          <w:p w14:paraId="7490F7BE" w14:textId="77777777" w:rsidR="00CC7FE0" w:rsidRDefault="00CC7FE0" w:rsidP="00CC7FE0">
            <w:pPr>
              <w:pStyle w:val="ListParagraph"/>
              <w:numPr>
                <w:ilvl w:val="0"/>
                <w:numId w:val="29"/>
              </w:numPr>
              <w:spacing w:after="120" w:line="276" w:lineRule="auto"/>
              <w:rPr>
                <w:rFonts w:cs="Arial"/>
                <w:szCs w:val="20"/>
                <w:lang w:eastAsia="zh-TW"/>
              </w:rPr>
            </w:pPr>
            <w:r>
              <w:rPr>
                <w:rFonts w:cs="Arial"/>
                <w:szCs w:val="20"/>
                <w:lang w:eastAsia="zh-TW"/>
              </w:rPr>
              <w:t>spremljanje</w:t>
            </w:r>
            <w:r w:rsidRPr="00BB6981">
              <w:rPr>
                <w:rFonts w:cs="Arial"/>
                <w:szCs w:val="20"/>
                <w:lang w:eastAsia="zh-TW"/>
              </w:rPr>
              <w:t xml:space="preserve"> in </w:t>
            </w:r>
            <w:r>
              <w:rPr>
                <w:rFonts w:cs="Arial"/>
                <w:szCs w:val="20"/>
                <w:lang w:eastAsia="zh-TW"/>
              </w:rPr>
              <w:t>poročanje</w:t>
            </w:r>
            <w:r w:rsidRPr="00BB6981">
              <w:rPr>
                <w:rFonts w:cs="Arial"/>
                <w:szCs w:val="20"/>
                <w:lang w:eastAsia="zh-TW"/>
              </w:rPr>
              <w:t xml:space="preserve"> za diskovni sistem, SAN </w:t>
            </w:r>
            <w:r>
              <w:rPr>
                <w:rFonts w:cs="Arial"/>
                <w:szCs w:val="20"/>
                <w:lang w:eastAsia="zh-TW"/>
              </w:rPr>
              <w:t xml:space="preserve">omrežje </w:t>
            </w:r>
            <w:r w:rsidRPr="00BB6981">
              <w:rPr>
                <w:rFonts w:cs="Arial"/>
                <w:szCs w:val="20"/>
                <w:lang w:eastAsia="zh-TW"/>
              </w:rPr>
              <w:t>in priključene strežnike</w:t>
            </w:r>
            <w:r>
              <w:rPr>
                <w:rFonts w:cs="Arial"/>
                <w:szCs w:val="20"/>
                <w:lang w:eastAsia="zh-TW"/>
              </w:rPr>
              <w:t>,</w:t>
            </w:r>
          </w:p>
          <w:p w14:paraId="787D33FF" w14:textId="77777777" w:rsidR="00CC7FE0" w:rsidRPr="00BB6981" w:rsidRDefault="00CC7FE0" w:rsidP="00CC7FE0">
            <w:pPr>
              <w:pStyle w:val="ListParagraph"/>
              <w:numPr>
                <w:ilvl w:val="0"/>
                <w:numId w:val="29"/>
              </w:numPr>
              <w:spacing w:after="120" w:line="276" w:lineRule="auto"/>
              <w:rPr>
                <w:rFonts w:cs="Arial"/>
                <w:szCs w:val="20"/>
                <w:lang w:eastAsia="zh-TW"/>
              </w:rPr>
            </w:pPr>
            <w:r w:rsidRPr="00BB6981">
              <w:rPr>
                <w:rFonts w:cs="Arial"/>
                <w:szCs w:val="20"/>
                <w:lang w:eastAsia="zh-TW"/>
              </w:rPr>
              <w:t xml:space="preserve">sinhrono in asinhrono replikacijo, za »Metro </w:t>
            </w:r>
            <w:proofErr w:type="spellStart"/>
            <w:r w:rsidRPr="00BB6981">
              <w:rPr>
                <w:rFonts w:cs="Arial"/>
                <w:szCs w:val="20"/>
                <w:lang w:eastAsia="zh-TW"/>
              </w:rPr>
              <w:t>Cluster</w:t>
            </w:r>
            <w:proofErr w:type="spellEnd"/>
            <w:r>
              <w:rPr>
                <w:rFonts w:cs="Arial"/>
                <w:szCs w:val="20"/>
                <w:lang w:eastAsia="zh-TW"/>
              </w:rPr>
              <w:t>«</w:t>
            </w:r>
            <w:r w:rsidRPr="00BB6981">
              <w:rPr>
                <w:rFonts w:cs="Arial"/>
                <w:szCs w:val="20"/>
                <w:lang w:eastAsia="zh-TW"/>
              </w:rPr>
              <w:t xml:space="preserve">  in DC avtomatizacija</w:t>
            </w:r>
            <w:r>
              <w:rPr>
                <w:rFonts w:cs="Arial"/>
                <w:szCs w:val="20"/>
                <w:lang w:eastAsia="zh-TW"/>
              </w:rPr>
              <w:t xml:space="preserve"> </w:t>
            </w:r>
            <w:r w:rsidRPr="00F43E4F">
              <w:rPr>
                <w:rFonts w:cs="Arial"/>
                <w:szCs w:val="20"/>
                <w:lang w:eastAsia="zh-TW"/>
              </w:rPr>
              <w:t xml:space="preserve">z obstoječim Hitachi </w:t>
            </w:r>
            <w:proofErr w:type="spellStart"/>
            <w:r w:rsidRPr="00F43E4F">
              <w:rPr>
                <w:rFonts w:cs="Arial"/>
                <w:szCs w:val="20"/>
                <w:lang w:eastAsia="zh-TW"/>
              </w:rPr>
              <w:t>Vantara</w:t>
            </w:r>
            <w:proofErr w:type="spellEnd"/>
            <w:r w:rsidRPr="00F43E4F">
              <w:rPr>
                <w:rFonts w:cs="Arial"/>
                <w:szCs w:val="20"/>
                <w:lang w:eastAsia="zh-TW"/>
              </w:rPr>
              <w:t xml:space="preserve"> G350 brez uporabe zunanjih enot.</w:t>
            </w:r>
          </w:p>
        </w:tc>
      </w:tr>
      <w:tr w:rsidR="00CC7FE0" w14:paraId="0167DE93" w14:textId="77777777" w:rsidTr="009E5F23">
        <w:tc>
          <w:tcPr>
            <w:tcW w:w="2122" w:type="dxa"/>
          </w:tcPr>
          <w:p w14:paraId="2E2422D1" w14:textId="77777777" w:rsidR="00CC7FE0" w:rsidRDefault="00CC7FE0" w:rsidP="009E5F23">
            <w:pPr>
              <w:rPr>
                <w:rFonts w:cs="Arial"/>
                <w:b/>
                <w:bCs/>
              </w:rPr>
            </w:pPr>
            <w:r>
              <w:rPr>
                <w:rFonts w:cs="Arial"/>
                <w:b/>
                <w:bCs/>
              </w:rPr>
              <w:t>Storitve</w:t>
            </w:r>
          </w:p>
        </w:tc>
        <w:tc>
          <w:tcPr>
            <w:tcW w:w="7346" w:type="dxa"/>
          </w:tcPr>
          <w:p w14:paraId="3B588012" w14:textId="77777777" w:rsidR="00CC7FE0" w:rsidRDefault="00CC7FE0" w:rsidP="00CC7FE0">
            <w:pPr>
              <w:numPr>
                <w:ilvl w:val="0"/>
                <w:numId w:val="23"/>
              </w:numPr>
              <w:jc w:val="left"/>
              <w:rPr>
                <w:rFonts w:cs="Arial"/>
              </w:rPr>
            </w:pPr>
            <w:r>
              <w:rPr>
                <w:rFonts w:cs="Arial"/>
              </w:rPr>
              <w:t>v</w:t>
            </w:r>
            <w:r w:rsidRPr="00BB6981">
              <w:rPr>
                <w:rFonts w:cs="Arial"/>
              </w:rPr>
              <w:t xml:space="preserve">gradnja </w:t>
            </w:r>
            <w:r>
              <w:rPr>
                <w:rFonts w:cs="Arial"/>
              </w:rPr>
              <w:t xml:space="preserve">in </w:t>
            </w:r>
            <w:proofErr w:type="spellStart"/>
            <w:r>
              <w:rPr>
                <w:rFonts w:cs="Arial"/>
              </w:rPr>
              <w:t>kabliranje</w:t>
            </w:r>
            <w:proofErr w:type="spellEnd"/>
            <w:r>
              <w:rPr>
                <w:rFonts w:cs="Arial"/>
              </w:rPr>
              <w:t xml:space="preserve"> </w:t>
            </w:r>
            <w:r w:rsidRPr="00BB6981">
              <w:rPr>
                <w:rFonts w:cs="Arial"/>
              </w:rPr>
              <w:t>nove strojne opreme, posodobitev strojnih kod na priporočeno različico, konfiguracija nove strojne opreme po »</w:t>
            </w:r>
            <w:proofErr w:type="spellStart"/>
            <w:r w:rsidRPr="00BB6981">
              <w:rPr>
                <w:rFonts w:cs="Arial"/>
              </w:rPr>
              <w:t>best</w:t>
            </w:r>
            <w:proofErr w:type="spellEnd"/>
            <w:r w:rsidRPr="00BB6981">
              <w:rPr>
                <w:rFonts w:cs="Arial"/>
              </w:rPr>
              <w:t xml:space="preserve"> </w:t>
            </w:r>
            <w:proofErr w:type="spellStart"/>
            <w:r w:rsidRPr="00BB6981">
              <w:rPr>
                <w:rFonts w:cs="Arial"/>
              </w:rPr>
              <w:t>practice</w:t>
            </w:r>
            <w:proofErr w:type="spellEnd"/>
            <w:r w:rsidRPr="00BB6981">
              <w:rPr>
                <w:rFonts w:cs="Arial"/>
              </w:rPr>
              <w:t>« priporočilih proizvajalca</w:t>
            </w:r>
            <w:r>
              <w:rPr>
                <w:rFonts w:cs="Arial"/>
              </w:rPr>
              <w:t>,</w:t>
            </w:r>
          </w:p>
          <w:p w14:paraId="4D360BB4" w14:textId="77777777" w:rsidR="00CC7FE0" w:rsidRDefault="00CC7FE0" w:rsidP="00CC7FE0">
            <w:pPr>
              <w:numPr>
                <w:ilvl w:val="0"/>
                <w:numId w:val="23"/>
              </w:numPr>
              <w:jc w:val="left"/>
              <w:rPr>
                <w:rFonts w:cs="Arial"/>
              </w:rPr>
            </w:pPr>
            <w:r>
              <w:rPr>
                <w:rFonts w:cs="Arial"/>
              </w:rPr>
              <w:t>namestitev</w:t>
            </w:r>
            <w:r w:rsidRPr="00DE1130">
              <w:rPr>
                <w:rFonts w:cs="Arial"/>
              </w:rPr>
              <w:t xml:space="preserve"> </w:t>
            </w:r>
            <w:r>
              <w:rPr>
                <w:rFonts w:cs="Arial"/>
              </w:rPr>
              <w:t xml:space="preserve">priporočene različice programske opreme in konfiguracija </w:t>
            </w:r>
            <w:r w:rsidRPr="00DE1130">
              <w:rPr>
                <w:rFonts w:cs="Arial"/>
              </w:rPr>
              <w:t>po »</w:t>
            </w:r>
            <w:proofErr w:type="spellStart"/>
            <w:r w:rsidRPr="00DE1130">
              <w:rPr>
                <w:rFonts w:cs="Arial"/>
              </w:rPr>
              <w:t>best</w:t>
            </w:r>
            <w:proofErr w:type="spellEnd"/>
            <w:r w:rsidRPr="00DE1130">
              <w:rPr>
                <w:rFonts w:cs="Arial"/>
              </w:rPr>
              <w:t xml:space="preserve"> </w:t>
            </w:r>
            <w:proofErr w:type="spellStart"/>
            <w:r w:rsidRPr="00DE1130">
              <w:rPr>
                <w:rFonts w:cs="Arial"/>
              </w:rPr>
              <w:t>practice</w:t>
            </w:r>
            <w:proofErr w:type="spellEnd"/>
            <w:r w:rsidRPr="00DE1130">
              <w:rPr>
                <w:rFonts w:cs="Arial"/>
              </w:rPr>
              <w:t>« priporočilih proizvajalca</w:t>
            </w:r>
            <w:r>
              <w:rPr>
                <w:rFonts w:cs="Arial"/>
              </w:rPr>
              <w:t>,</w:t>
            </w:r>
          </w:p>
          <w:p w14:paraId="2D6BD813" w14:textId="77777777" w:rsidR="00CC7FE0" w:rsidRDefault="00CC7FE0" w:rsidP="00CC7FE0">
            <w:pPr>
              <w:numPr>
                <w:ilvl w:val="0"/>
                <w:numId w:val="23"/>
              </w:numPr>
              <w:jc w:val="left"/>
              <w:rPr>
                <w:rFonts w:cs="Arial"/>
              </w:rPr>
            </w:pPr>
            <w:r>
              <w:rPr>
                <w:rFonts w:cs="Arial"/>
              </w:rPr>
              <w:t>testiranje diskovnega polja,</w:t>
            </w:r>
          </w:p>
          <w:p w14:paraId="1D4D2905" w14:textId="77777777" w:rsidR="00CC7FE0" w:rsidRDefault="00CC7FE0" w:rsidP="00CC7FE0">
            <w:pPr>
              <w:numPr>
                <w:ilvl w:val="0"/>
                <w:numId w:val="23"/>
              </w:numPr>
              <w:jc w:val="left"/>
              <w:rPr>
                <w:rFonts w:cs="Arial"/>
              </w:rPr>
            </w:pPr>
            <w:r>
              <w:rPr>
                <w:rFonts w:cs="Arial"/>
              </w:rPr>
              <w:t>uvajanje sistemskih administratorjev,</w:t>
            </w:r>
          </w:p>
          <w:p w14:paraId="342B6FAC" w14:textId="77777777" w:rsidR="00CC7FE0" w:rsidRPr="00DE1130" w:rsidRDefault="00CC7FE0" w:rsidP="00CC7FE0">
            <w:pPr>
              <w:numPr>
                <w:ilvl w:val="0"/>
                <w:numId w:val="23"/>
              </w:numPr>
              <w:jc w:val="left"/>
              <w:rPr>
                <w:rFonts w:cs="Arial"/>
              </w:rPr>
            </w:pPr>
            <w:r>
              <w:rPr>
                <w:rFonts w:cs="Arial"/>
              </w:rPr>
              <w:t>prevzem diskovnega polja</w:t>
            </w:r>
          </w:p>
        </w:tc>
      </w:tr>
      <w:tr w:rsidR="00CC7FE0" w14:paraId="0797CFE9" w14:textId="77777777" w:rsidTr="009E5F23">
        <w:tc>
          <w:tcPr>
            <w:tcW w:w="2122" w:type="dxa"/>
          </w:tcPr>
          <w:p w14:paraId="08D24CA7" w14:textId="77777777" w:rsidR="00CC7FE0" w:rsidRDefault="00CC7FE0" w:rsidP="009E5F23">
            <w:pPr>
              <w:rPr>
                <w:rFonts w:cs="Arial"/>
                <w:b/>
                <w:bCs/>
              </w:rPr>
            </w:pPr>
            <w:r>
              <w:rPr>
                <w:rFonts w:cs="Arial"/>
                <w:b/>
                <w:bCs/>
              </w:rPr>
              <w:t>Garancijsko vzdrževanje</w:t>
            </w:r>
          </w:p>
        </w:tc>
        <w:tc>
          <w:tcPr>
            <w:tcW w:w="7346" w:type="dxa"/>
          </w:tcPr>
          <w:p w14:paraId="06D34C55" w14:textId="77777777" w:rsidR="00CC7FE0" w:rsidRPr="005F13AA" w:rsidRDefault="00CC7FE0" w:rsidP="00CC7FE0">
            <w:pPr>
              <w:numPr>
                <w:ilvl w:val="0"/>
                <w:numId w:val="23"/>
              </w:numPr>
              <w:jc w:val="left"/>
              <w:rPr>
                <w:rFonts w:cs="Arial"/>
              </w:rPr>
            </w:pPr>
            <w:r>
              <w:rPr>
                <w:rFonts w:cs="Arial"/>
              </w:rPr>
              <w:t>ponudnik zagotavlja:</w:t>
            </w:r>
          </w:p>
          <w:p w14:paraId="7324178E" w14:textId="77777777" w:rsidR="00CC7FE0" w:rsidRPr="00B13BE7" w:rsidRDefault="00CC7FE0" w:rsidP="00CC7FE0">
            <w:pPr>
              <w:pStyle w:val="ListParagraph"/>
              <w:numPr>
                <w:ilvl w:val="0"/>
                <w:numId w:val="29"/>
              </w:numPr>
              <w:spacing w:after="120" w:line="276" w:lineRule="auto"/>
              <w:rPr>
                <w:rFonts w:cs="Arial"/>
                <w:szCs w:val="20"/>
                <w:lang w:eastAsia="zh-TW"/>
              </w:rPr>
            </w:pPr>
            <w:r w:rsidRPr="00B13BE7">
              <w:rPr>
                <w:rFonts w:cs="Arial"/>
              </w:rPr>
              <w:t>garancijska doba proizvajalca vsaj 60 mes</w:t>
            </w:r>
            <w:r>
              <w:rPr>
                <w:rFonts w:cs="Arial"/>
              </w:rPr>
              <w:t>e</w:t>
            </w:r>
            <w:r w:rsidRPr="00B13BE7">
              <w:rPr>
                <w:rFonts w:cs="Arial"/>
              </w:rPr>
              <w:t>cev (5 let)</w:t>
            </w:r>
            <w:r>
              <w:rPr>
                <w:rFonts w:cs="Arial"/>
              </w:rPr>
              <w:t>,</w:t>
            </w:r>
          </w:p>
          <w:p w14:paraId="4AA88D65" w14:textId="77777777" w:rsidR="00CC7FE0" w:rsidRDefault="00CC7FE0" w:rsidP="00CC7FE0">
            <w:pPr>
              <w:pStyle w:val="ListParagraph"/>
              <w:numPr>
                <w:ilvl w:val="0"/>
                <w:numId w:val="29"/>
              </w:numPr>
              <w:spacing w:after="120" w:line="276" w:lineRule="auto"/>
              <w:rPr>
                <w:rFonts w:cs="Arial"/>
                <w:szCs w:val="20"/>
                <w:lang w:eastAsia="zh-TW"/>
              </w:rPr>
            </w:pPr>
            <w:r w:rsidRPr="00B13BE7">
              <w:rPr>
                <w:rFonts w:cs="Arial"/>
                <w:szCs w:val="20"/>
                <w:lang w:eastAsia="zh-TW"/>
              </w:rPr>
              <w:t>vzdrževanje za strojno opremo v režimu vzdrževanja 5x9, 4</w:t>
            </w:r>
            <w:r>
              <w:rPr>
                <w:rFonts w:cs="Arial"/>
                <w:szCs w:val="20"/>
                <w:lang w:eastAsia="zh-TW"/>
              </w:rPr>
              <w:t>-</w:t>
            </w:r>
            <w:r w:rsidRPr="00B13BE7">
              <w:rPr>
                <w:rFonts w:cs="Arial"/>
                <w:szCs w:val="20"/>
                <w:lang w:eastAsia="zh-TW"/>
              </w:rPr>
              <w:t>ur</w:t>
            </w:r>
            <w:r>
              <w:rPr>
                <w:rFonts w:cs="Arial"/>
                <w:szCs w:val="20"/>
                <w:lang w:eastAsia="zh-TW"/>
              </w:rPr>
              <w:t>n</w:t>
            </w:r>
            <w:r w:rsidRPr="00B13BE7">
              <w:rPr>
                <w:rFonts w:cs="Arial"/>
                <w:szCs w:val="20"/>
                <w:lang w:eastAsia="zh-TW"/>
              </w:rPr>
              <w:t>i odzivni čas in popravilo strojne</w:t>
            </w:r>
            <w:r>
              <w:rPr>
                <w:rFonts w:cs="Arial"/>
                <w:szCs w:val="20"/>
                <w:lang w:eastAsia="zh-TW"/>
              </w:rPr>
              <w:t xml:space="preserve"> </w:t>
            </w:r>
            <w:r w:rsidRPr="00B13BE7">
              <w:rPr>
                <w:rFonts w:cs="Arial"/>
                <w:szCs w:val="20"/>
                <w:lang w:eastAsia="zh-TW"/>
              </w:rPr>
              <w:t xml:space="preserve">opreme v primeru odpovedi v roku </w:t>
            </w:r>
            <w:r>
              <w:rPr>
                <w:rFonts w:cs="Arial"/>
                <w:szCs w:val="20"/>
                <w:lang w:eastAsia="zh-TW"/>
              </w:rPr>
              <w:t>dveh delovnih dni</w:t>
            </w:r>
            <w:r w:rsidRPr="00B13BE7">
              <w:rPr>
                <w:rFonts w:cs="Arial"/>
                <w:szCs w:val="20"/>
                <w:lang w:eastAsia="zh-TW"/>
              </w:rPr>
              <w:t xml:space="preserve"> od prijave okvare</w:t>
            </w:r>
            <w:r>
              <w:rPr>
                <w:rFonts w:cs="Arial"/>
                <w:szCs w:val="20"/>
                <w:lang w:eastAsia="zh-TW"/>
              </w:rPr>
              <w:t>,</w:t>
            </w:r>
          </w:p>
          <w:p w14:paraId="3F454604" w14:textId="77777777" w:rsidR="00CC7FE0" w:rsidRDefault="00CC7FE0" w:rsidP="00CC7FE0">
            <w:pPr>
              <w:pStyle w:val="ListParagraph"/>
              <w:numPr>
                <w:ilvl w:val="0"/>
                <w:numId w:val="29"/>
              </w:numPr>
              <w:spacing w:after="120" w:line="276" w:lineRule="auto"/>
              <w:rPr>
                <w:rFonts w:cs="Arial"/>
                <w:szCs w:val="20"/>
                <w:lang w:eastAsia="zh-TW"/>
              </w:rPr>
            </w:pPr>
            <w:r>
              <w:rPr>
                <w:rFonts w:cs="Arial"/>
                <w:szCs w:val="20"/>
                <w:lang w:eastAsia="zh-TW"/>
              </w:rPr>
              <w:t>r</w:t>
            </w:r>
            <w:r w:rsidRPr="00B13BE7">
              <w:rPr>
                <w:rFonts w:cs="Arial"/>
                <w:szCs w:val="20"/>
                <w:lang w:eastAsia="zh-TW"/>
              </w:rPr>
              <w:t xml:space="preserve">edni pregledi </w:t>
            </w:r>
            <w:r>
              <w:rPr>
                <w:rFonts w:cs="Arial"/>
                <w:szCs w:val="20"/>
                <w:lang w:eastAsia="zh-TW"/>
              </w:rPr>
              <w:t xml:space="preserve">diskovnega polja </w:t>
            </w:r>
            <w:r w:rsidRPr="00B13BE7">
              <w:rPr>
                <w:rFonts w:cs="Arial"/>
                <w:szCs w:val="20"/>
                <w:lang w:eastAsia="zh-TW"/>
              </w:rPr>
              <w:t>in nadgradnj</w:t>
            </w:r>
            <w:r>
              <w:rPr>
                <w:rFonts w:cs="Arial"/>
                <w:szCs w:val="20"/>
                <w:lang w:eastAsia="zh-TW"/>
              </w:rPr>
              <w:t>a</w:t>
            </w:r>
            <w:r w:rsidRPr="00B13BE7">
              <w:rPr>
                <w:rFonts w:cs="Arial"/>
                <w:szCs w:val="20"/>
                <w:lang w:eastAsia="zh-TW"/>
              </w:rPr>
              <w:t xml:space="preserve"> </w:t>
            </w:r>
            <w:proofErr w:type="spellStart"/>
            <w:r w:rsidRPr="00B13BE7">
              <w:rPr>
                <w:rFonts w:cs="Arial"/>
                <w:szCs w:val="20"/>
                <w:lang w:eastAsia="zh-TW"/>
              </w:rPr>
              <w:t>mikro</w:t>
            </w:r>
            <w:proofErr w:type="spellEnd"/>
            <w:r w:rsidRPr="00B13BE7">
              <w:rPr>
                <w:rFonts w:cs="Arial"/>
                <w:szCs w:val="20"/>
                <w:lang w:eastAsia="zh-TW"/>
              </w:rPr>
              <w:t xml:space="preserve"> kode vsaj 1x letno</w:t>
            </w:r>
            <w:r>
              <w:rPr>
                <w:rFonts w:cs="Arial"/>
                <w:szCs w:val="20"/>
                <w:lang w:eastAsia="zh-TW"/>
              </w:rPr>
              <w:t>,</w:t>
            </w:r>
          </w:p>
          <w:p w14:paraId="5F9BD7A0" w14:textId="77777777" w:rsidR="00CC7FE0" w:rsidRDefault="00CC7FE0" w:rsidP="00CC7FE0">
            <w:pPr>
              <w:pStyle w:val="ListParagraph"/>
              <w:numPr>
                <w:ilvl w:val="0"/>
                <w:numId w:val="29"/>
              </w:numPr>
              <w:spacing w:after="120" w:line="276" w:lineRule="auto"/>
              <w:rPr>
                <w:rFonts w:cs="Arial"/>
                <w:szCs w:val="20"/>
                <w:lang w:eastAsia="zh-TW"/>
              </w:rPr>
            </w:pPr>
            <w:r>
              <w:rPr>
                <w:rFonts w:cs="Arial"/>
                <w:szCs w:val="20"/>
                <w:lang w:eastAsia="zh-TW"/>
              </w:rPr>
              <w:t>v</w:t>
            </w:r>
            <w:r w:rsidRPr="00B13BE7">
              <w:rPr>
                <w:rFonts w:cs="Arial"/>
                <w:szCs w:val="20"/>
                <w:lang w:eastAsia="zh-TW"/>
              </w:rPr>
              <w:t xml:space="preserve">zdrževanje za programsko opremo </w:t>
            </w:r>
            <w:r>
              <w:rPr>
                <w:rFonts w:cs="Arial"/>
                <w:szCs w:val="20"/>
                <w:lang w:eastAsia="zh-TW"/>
              </w:rPr>
              <w:t xml:space="preserve">v režimu </w:t>
            </w:r>
            <w:r w:rsidRPr="00B13BE7">
              <w:rPr>
                <w:rFonts w:cs="Arial"/>
                <w:szCs w:val="20"/>
                <w:lang w:eastAsia="zh-TW"/>
              </w:rPr>
              <w:t>5x9, 4-urni odzivni čas</w:t>
            </w:r>
            <w:r>
              <w:rPr>
                <w:rFonts w:cs="Arial"/>
                <w:szCs w:val="20"/>
                <w:lang w:eastAsia="zh-TW"/>
              </w:rPr>
              <w:t>,</w:t>
            </w:r>
          </w:p>
          <w:p w14:paraId="78ABFC99" w14:textId="77777777" w:rsidR="00CC7FE0" w:rsidRDefault="00CC7FE0" w:rsidP="00CC7FE0">
            <w:pPr>
              <w:pStyle w:val="ListParagraph"/>
              <w:numPr>
                <w:ilvl w:val="0"/>
                <w:numId w:val="29"/>
              </w:numPr>
              <w:spacing w:after="120" w:line="276" w:lineRule="auto"/>
              <w:rPr>
                <w:rFonts w:cs="Arial"/>
                <w:szCs w:val="20"/>
                <w:lang w:eastAsia="zh-TW"/>
              </w:rPr>
            </w:pPr>
            <w:r>
              <w:rPr>
                <w:rFonts w:cs="Arial"/>
                <w:szCs w:val="20"/>
                <w:lang w:eastAsia="zh-TW"/>
              </w:rPr>
              <w:t>pravica do popravkov in nadgradenj strojnih kod in ostale programske opreme,</w:t>
            </w:r>
          </w:p>
          <w:p w14:paraId="790673DD" w14:textId="77777777" w:rsidR="00CC7FE0" w:rsidRPr="00B13BE7" w:rsidRDefault="00CC7FE0" w:rsidP="00CC7FE0">
            <w:pPr>
              <w:pStyle w:val="ListParagraph"/>
              <w:numPr>
                <w:ilvl w:val="0"/>
                <w:numId w:val="29"/>
              </w:numPr>
              <w:spacing w:after="120" w:line="276" w:lineRule="auto"/>
              <w:rPr>
                <w:rFonts w:cs="Arial"/>
                <w:szCs w:val="20"/>
                <w:lang w:eastAsia="zh-TW"/>
              </w:rPr>
            </w:pPr>
            <w:r w:rsidRPr="00B13BE7">
              <w:rPr>
                <w:rFonts w:cs="Arial"/>
                <w:szCs w:val="20"/>
                <w:lang w:eastAsia="zh-TW"/>
              </w:rPr>
              <w:lastRenderedPageBreak/>
              <w:t>pregledi in nadgradnje programske opreme in novih verzij strojne kode vsaj 1x letno</w:t>
            </w:r>
          </w:p>
        </w:tc>
      </w:tr>
      <w:tr w:rsidR="00CC7FE0" w14:paraId="61E18E89" w14:textId="77777777" w:rsidTr="009E5F23">
        <w:tc>
          <w:tcPr>
            <w:tcW w:w="2122" w:type="dxa"/>
          </w:tcPr>
          <w:p w14:paraId="660FE367" w14:textId="77777777" w:rsidR="00CC7FE0" w:rsidRDefault="00CC7FE0" w:rsidP="009E5F23">
            <w:pPr>
              <w:rPr>
                <w:rFonts w:cs="Arial"/>
                <w:b/>
                <w:bCs/>
              </w:rPr>
            </w:pPr>
            <w:r>
              <w:rPr>
                <w:rFonts w:cs="Arial"/>
                <w:b/>
                <w:bCs/>
              </w:rPr>
              <w:lastRenderedPageBreak/>
              <w:t>Podpora za operacijske sisteme</w:t>
            </w:r>
          </w:p>
        </w:tc>
        <w:tc>
          <w:tcPr>
            <w:tcW w:w="7346" w:type="dxa"/>
          </w:tcPr>
          <w:p w14:paraId="0A93C462" w14:textId="77777777" w:rsidR="00CC7FE0" w:rsidRPr="00E05BF3" w:rsidRDefault="00CC7FE0" w:rsidP="00CC7FE0">
            <w:pPr>
              <w:numPr>
                <w:ilvl w:val="0"/>
                <w:numId w:val="23"/>
              </w:numPr>
              <w:jc w:val="left"/>
              <w:rPr>
                <w:rFonts w:cs="Arial"/>
              </w:rPr>
            </w:pPr>
            <w:r>
              <w:rPr>
                <w:rFonts w:cs="Arial"/>
              </w:rPr>
              <w:t xml:space="preserve">MS </w:t>
            </w:r>
            <w:r w:rsidRPr="0062673D">
              <w:rPr>
                <w:rFonts w:cs="Arial"/>
              </w:rPr>
              <w:t>Windows, Linux</w:t>
            </w:r>
          </w:p>
        </w:tc>
      </w:tr>
    </w:tbl>
    <w:p w14:paraId="3D0EC80B" w14:textId="77777777" w:rsidR="00CC7FE0" w:rsidRPr="00236E11" w:rsidRDefault="00CC7FE0" w:rsidP="00CC7FE0">
      <w:pPr>
        <w:rPr>
          <w:rFonts w:cs="Arial"/>
          <w:szCs w:val="20"/>
        </w:rPr>
      </w:pPr>
    </w:p>
    <w:p w14:paraId="7B1D17DF" w14:textId="77777777" w:rsidR="00CC7FE0" w:rsidRDefault="00CC7FE0" w:rsidP="00CC7FE0">
      <w:pPr>
        <w:rPr>
          <w:rFonts w:eastAsia="Calibri" w:cs="Arial"/>
          <w:szCs w:val="20"/>
        </w:rPr>
      </w:pPr>
      <w:r w:rsidRPr="009113FF">
        <w:rPr>
          <w:rFonts w:eastAsia="Calibri" w:cs="Arial"/>
          <w:szCs w:val="20"/>
        </w:rPr>
        <w:t xml:space="preserve">Vsi posamezni deli </w:t>
      </w:r>
      <w:r>
        <w:rPr>
          <w:rFonts w:eastAsia="Calibri" w:cs="Arial"/>
          <w:szCs w:val="20"/>
        </w:rPr>
        <w:t>ponujenega SAN diskovnega polja</w:t>
      </w:r>
      <w:r w:rsidRPr="009113FF">
        <w:rPr>
          <w:rFonts w:eastAsia="Calibri" w:cs="Arial"/>
          <w:szCs w:val="20"/>
        </w:rPr>
        <w:t xml:space="preserve"> morajo biti med seboj kompatibilni</w:t>
      </w:r>
      <w:r>
        <w:rPr>
          <w:rFonts w:eastAsia="Calibri" w:cs="Arial"/>
          <w:szCs w:val="20"/>
        </w:rPr>
        <w:t xml:space="preserve"> in certificirani s strani </w:t>
      </w:r>
      <w:r w:rsidRPr="00936DAA">
        <w:rPr>
          <w:rFonts w:eastAsia="Calibri" w:cs="Arial"/>
          <w:szCs w:val="20"/>
        </w:rPr>
        <w:t>proizvajalca tega diskovnega polja, kar mora biti jasno razvidno iz javno objavljenih tehničnih specifikacij na spletni strani proizvajalca.</w:t>
      </w:r>
    </w:p>
    <w:p w14:paraId="2629C9F6" w14:textId="77777777" w:rsidR="00CC7FE0" w:rsidRDefault="00CC7FE0" w:rsidP="00CC7FE0">
      <w:pPr>
        <w:rPr>
          <w:rFonts w:eastAsia="Calibri" w:cs="Arial"/>
          <w:szCs w:val="20"/>
        </w:rPr>
      </w:pPr>
    </w:p>
    <w:p w14:paraId="2C35B743" w14:textId="77777777" w:rsidR="00CC7FE0" w:rsidRPr="00936DAA" w:rsidRDefault="00CC7FE0" w:rsidP="00CC7FE0">
      <w:pPr>
        <w:rPr>
          <w:rFonts w:eastAsia="Calibri" w:cs="Arial"/>
          <w:szCs w:val="20"/>
        </w:rPr>
      </w:pPr>
      <w:r>
        <w:rPr>
          <w:rFonts w:eastAsia="Calibri" w:cs="Arial"/>
          <w:szCs w:val="20"/>
        </w:rPr>
        <w:t>Priložena mora biti izjava proizvajalca ali principala, da je oprema tovarniško nova, ne-obnovljena in kupljena po uradnem kanalu.</w:t>
      </w:r>
    </w:p>
    <w:p w14:paraId="23C45777" w14:textId="77777777" w:rsidR="00CC7FE0" w:rsidRPr="00936DAA" w:rsidRDefault="00CC7FE0" w:rsidP="00CC7FE0">
      <w:pPr>
        <w:rPr>
          <w:rFonts w:eastAsia="Calibri" w:cs="Arial"/>
          <w:szCs w:val="20"/>
        </w:rPr>
      </w:pPr>
    </w:p>
    <w:p w14:paraId="3E5C26B4" w14:textId="77777777" w:rsidR="00CC7FE0" w:rsidRPr="004E41C8" w:rsidRDefault="00CC7FE0" w:rsidP="00CC7FE0">
      <w:pPr>
        <w:rPr>
          <w:b/>
        </w:rPr>
      </w:pPr>
      <w:r w:rsidRPr="004E41C8">
        <w:rPr>
          <w:b/>
          <w:bCs/>
        </w:rPr>
        <w:t xml:space="preserve">Na diskovnem polju sistema </w:t>
      </w:r>
      <w:proofErr w:type="spellStart"/>
      <w:r w:rsidRPr="004E41C8">
        <w:rPr>
          <w:b/>
          <w:bCs/>
        </w:rPr>
        <w:t>Dalet-Galaxy</w:t>
      </w:r>
      <w:proofErr w:type="spellEnd"/>
      <w:r w:rsidRPr="004E41C8">
        <w:rPr>
          <w:b/>
          <w:bCs/>
        </w:rPr>
        <w:t xml:space="preserve"> se bodo nahajale tudi arhivske vsebine. Zato mora biti, n</w:t>
      </w:r>
      <w:r w:rsidRPr="004E41C8">
        <w:rPr>
          <w:b/>
        </w:rPr>
        <w:t xml:space="preserve">a podlagi Zakona o varstvu dokumentarnega in arhivskega gradiva ter arhivih (ZVDAGA), ponujeno SAN diskovno polje na dan objave tega JN certificirano pri Arhivu Republike Slovenije, kar mora biti razvidno iz Registra certificirane strojne opreme, ki ga vodi Arhiv RS. </w:t>
      </w:r>
    </w:p>
    <w:p w14:paraId="4D3FA0AC" w14:textId="77777777" w:rsidR="000C583E" w:rsidRDefault="000C583E" w:rsidP="00CC7FE0">
      <w:pPr>
        <w:rPr>
          <w:b/>
          <w:u w:val="single"/>
        </w:rPr>
      </w:pPr>
    </w:p>
    <w:p w14:paraId="586FE0B2" w14:textId="1F800124" w:rsidR="000C583E" w:rsidRPr="004E41C8" w:rsidRDefault="000C583E" w:rsidP="000C583E">
      <w:pPr>
        <w:rPr>
          <w:b/>
        </w:rPr>
      </w:pPr>
      <w:r w:rsidRPr="004E41C8">
        <w:rPr>
          <w:b/>
        </w:rPr>
        <w:t>V kolikor je ponujen</w:t>
      </w:r>
      <w:r w:rsidR="00300320" w:rsidRPr="004E41C8">
        <w:rPr>
          <w:b/>
        </w:rPr>
        <w:t>o</w:t>
      </w:r>
      <w:r w:rsidRPr="004E41C8">
        <w:rPr>
          <w:b/>
        </w:rPr>
        <w:t xml:space="preserve"> </w:t>
      </w:r>
      <w:r w:rsidR="00300320" w:rsidRPr="004E41C8">
        <w:rPr>
          <w:b/>
        </w:rPr>
        <w:t>diskovno polje</w:t>
      </w:r>
      <w:r w:rsidRPr="004E41C8">
        <w:rPr>
          <w:b/>
        </w:rPr>
        <w:t xml:space="preserve"> certificiran</w:t>
      </w:r>
      <w:r w:rsidR="00300320" w:rsidRPr="004E41C8">
        <w:rPr>
          <w:b/>
        </w:rPr>
        <w:t>o</w:t>
      </w:r>
      <w:r w:rsidRPr="004E41C8">
        <w:rPr>
          <w:b/>
        </w:rPr>
        <w:t xml:space="preserve"> pri Arhivu Republike Slovenije, vendar to še ni razvidno iz javno objavljenega registra certificirane strojne opreme, mora biti ponudbi priloženo ustrezno potrdilo oz. certifikat, ki ga izda Arhiv Republike Slovenije, iz katerega je razvidno, da je ponujen</w:t>
      </w:r>
      <w:r w:rsidR="00300320" w:rsidRPr="004E41C8">
        <w:rPr>
          <w:b/>
        </w:rPr>
        <w:t>o diskovno polje</w:t>
      </w:r>
      <w:r w:rsidRPr="004E41C8">
        <w:rPr>
          <w:b/>
        </w:rPr>
        <w:t xml:space="preserve"> ustrezno certificirana.</w:t>
      </w:r>
    </w:p>
    <w:p w14:paraId="332CCAE1" w14:textId="77777777" w:rsidR="000C583E" w:rsidRPr="004E41C8" w:rsidRDefault="000C583E" w:rsidP="00CC7FE0">
      <w:pPr>
        <w:rPr>
          <w:b/>
          <w:u w:val="single"/>
        </w:rPr>
      </w:pPr>
    </w:p>
    <w:p w14:paraId="7045A340" w14:textId="77777777" w:rsidR="00CC7FE0" w:rsidRPr="004E41C8" w:rsidRDefault="00CC7FE0" w:rsidP="00CC7FE0">
      <w:pPr>
        <w:rPr>
          <w:b/>
        </w:rPr>
      </w:pPr>
      <w:r w:rsidRPr="004E41C8">
        <w:rPr>
          <w:b/>
        </w:rPr>
        <w:t>V kolikor ponujeno SAN diskovno polje ne bo certificirano pri Arhivu RS (naročnik bo to preveril z vpogledom v ta register), bo celotna ponudba izločena iz nadaljnjega postopka kot tehnično neustrezna.</w:t>
      </w:r>
    </w:p>
    <w:p w14:paraId="47B4EB4B" w14:textId="77777777" w:rsidR="004E41C8" w:rsidRDefault="004E41C8" w:rsidP="00300320">
      <w:pPr>
        <w:suppressAutoHyphens/>
        <w:rPr>
          <w:rFonts w:cs="Arial"/>
          <w:noProof/>
        </w:rPr>
      </w:pPr>
    </w:p>
    <w:p w14:paraId="78AFA9B2" w14:textId="0624AAB1" w:rsidR="00300320" w:rsidRPr="001C2B64" w:rsidRDefault="00300320" w:rsidP="00300320">
      <w:pPr>
        <w:suppressAutoHyphens/>
        <w:rPr>
          <w:rFonts w:cs="Arial"/>
          <w:noProof/>
          <w:szCs w:val="20"/>
        </w:rPr>
      </w:pPr>
      <w:r w:rsidRPr="004E41C8">
        <w:rPr>
          <w:rFonts w:cs="Arial"/>
          <w:noProof/>
        </w:rPr>
        <w:t xml:space="preserve">Ponudnik mora zagotoviti dobavo rezervnih delov za ponujeno opremo za dobo najmanj </w:t>
      </w:r>
      <w:r w:rsidR="00F51D76" w:rsidRPr="004E41C8">
        <w:rPr>
          <w:rFonts w:cs="Arial"/>
          <w:noProof/>
        </w:rPr>
        <w:t>5</w:t>
      </w:r>
      <w:r w:rsidRPr="004E41C8">
        <w:rPr>
          <w:rFonts w:cs="Arial"/>
          <w:noProof/>
        </w:rPr>
        <w:t xml:space="preserve"> (</w:t>
      </w:r>
      <w:r w:rsidR="00F51D76" w:rsidRPr="004E41C8">
        <w:rPr>
          <w:rFonts w:cs="Arial"/>
          <w:noProof/>
        </w:rPr>
        <w:t>pet</w:t>
      </w:r>
      <w:r w:rsidRPr="004E41C8">
        <w:rPr>
          <w:rFonts w:cs="Arial"/>
          <w:noProof/>
        </w:rPr>
        <w:t xml:space="preserve">) let po končnem prevzemu opreme, </w:t>
      </w:r>
      <w:r w:rsidRPr="004E41C8">
        <w:rPr>
          <w:rFonts w:cs="Arial"/>
          <w:noProof/>
          <w:szCs w:val="20"/>
        </w:rPr>
        <w:t>skladno z uradnim cenikom rezervnih delov.  V času garancijske dobe morajo biti rezervni deli brezplačni za naročnika.</w:t>
      </w:r>
    </w:p>
    <w:p w14:paraId="60109EF9" w14:textId="77777777" w:rsidR="00300320" w:rsidRDefault="00300320" w:rsidP="00CC7FE0">
      <w:pPr>
        <w:spacing w:after="160" w:line="259" w:lineRule="auto"/>
        <w:jc w:val="left"/>
        <w:rPr>
          <w:rFonts w:cs="Arial"/>
          <w:b/>
          <w:caps/>
          <w:noProof/>
          <w:szCs w:val="20"/>
        </w:rPr>
      </w:pPr>
    </w:p>
    <w:p w14:paraId="77FADE51" w14:textId="77777777" w:rsidR="00CC7FE0" w:rsidRPr="00E13F26" w:rsidRDefault="00CC7FE0" w:rsidP="00CC7FE0">
      <w:pPr>
        <w:pStyle w:val="Heading3"/>
        <w:rPr>
          <w:sz w:val="22"/>
          <w:szCs w:val="22"/>
        </w:rPr>
      </w:pPr>
      <w:r w:rsidRPr="00E13F26">
        <w:rPr>
          <w:rFonts w:eastAsia="Calibri"/>
          <w:bCs w:val="0"/>
          <w:color w:val="000000"/>
          <w:sz w:val="22"/>
          <w:szCs w:val="22"/>
        </w:rPr>
        <w:t xml:space="preserve">Delovna postaja tip  </w:t>
      </w:r>
      <w:r w:rsidRPr="00E13F26">
        <w:rPr>
          <w:rFonts w:eastAsia="Calibri"/>
          <w:b/>
          <w:color w:val="000000"/>
          <w:sz w:val="22"/>
          <w:szCs w:val="22"/>
        </w:rPr>
        <w:t>DP-GAL-ST</w:t>
      </w:r>
    </w:p>
    <w:tbl>
      <w:tblPr>
        <w:tblW w:w="9159" w:type="dxa"/>
        <w:tblInd w:w="-5" w:type="dxa"/>
        <w:tblLayout w:type="fixed"/>
        <w:tblCellMar>
          <w:left w:w="30" w:type="dxa"/>
          <w:right w:w="30" w:type="dxa"/>
        </w:tblCellMar>
        <w:tblLook w:val="0000" w:firstRow="0" w:lastRow="0" w:firstColumn="0" w:lastColumn="0" w:noHBand="0" w:noVBand="0"/>
      </w:tblPr>
      <w:tblGrid>
        <w:gridCol w:w="2127"/>
        <w:gridCol w:w="7032"/>
      </w:tblGrid>
      <w:tr w:rsidR="00CC7FE0" w:rsidRPr="00DD65A0" w14:paraId="711D279C" w14:textId="77777777" w:rsidTr="009E5F23">
        <w:trPr>
          <w:trHeight w:val="247"/>
        </w:trPr>
        <w:tc>
          <w:tcPr>
            <w:tcW w:w="2127" w:type="dxa"/>
            <w:tcBorders>
              <w:top w:val="single" w:sz="4" w:space="0" w:color="000000"/>
              <w:left w:val="single" w:sz="4" w:space="0" w:color="000000"/>
              <w:bottom w:val="single" w:sz="4" w:space="0" w:color="000000"/>
            </w:tcBorders>
            <w:shd w:val="clear" w:color="auto" w:fill="FFFFFF"/>
          </w:tcPr>
          <w:p w14:paraId="6E2FCF18"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Matična plošča</w:t>
            </w:r>
          </w:p>
        </w:tc>
        <w:tc>
          <w:tcPr>
            <w:tcW w:w="7032" w:type="dxa"/>
            <w:tcBorders>
              <w:top w:val="single" w:sz="4" w:space="0" w:color="000000"/>
              <w:left w:val="single" w:sz="4" w:space="0" w:color="000000"/>
              <w:bottom w:val="single" w:sz="4" w:space="0" w:color="000000"/>
              <w:right w:val="single" w:sz="4" w:space="0" w:color="000000"/>
            </w:tcBorders>
            <w:shd w:val="clear" w:color="auto" w:fill="FFFFFF"/>
          </w:tcPr>
          <w:p w14:paraId="3B28CDB8"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Intel W680  </w:t>
            </w:r>
            <w:proofErr w:type="spellStart"/>
            <w:r w:rsidRPr="00DD65A0">
              <w:rPr>
                <w:rFonts w:eastAsia="SimSun" w:cs="Arial"/>
                <w:kern w:val="2"/>
                <w:szCs w:val="20"/>
                <w:lang w:eastAsia="hi-IN" w:bidi="hi-IN"/>
              </w:rPr>
              <w:t>chipset</w:t>
            </w:r>
            <w:proofErr w:type="spellEnd"/>
            <w:r w:rsidRPr="00DD65A0">
              <w:rPr>
                <w:rFonts w:eastAsia="SimSun" w:cs="Arial"/>
                <w:kern w:val="2"/>
                <w:szCs w:val="20"/>
                <w:lang w:eastAsia="hi-IN" w:bidi="hi-IN"/>
              </w:rPr>
              <w:t xml:space="preserve">, podpora za Intel ® </w:t>
            </w:r>
            <w:proofErr w:type="spellStart"/>
            <w:r w:rsidRPr="00DD65A0">
              <w:rPr>
                <w:rFonts w:eastAsia="SimSun" w:cs="Arial"/>
                <w:kern w:val="2"/>
                <w:szCs w:val="20"/>
                <w:lang w:eastAsia="hi-IN" w:bidi="hi-IN"/>
              </w:rPr>
              <w:t>Core</w:t>
            </w:r>
            <w:proofErr w:type="spellEnd"/>
            <w:r w:rsidRPr="00DD65A0">
              <w:rPr>
                <w:rFonts w:eastAsia="SimSun" w:cs="Arial"/>
                <w:kern w:val="2"/>
                <w:szCs w:val="20"/>
                <w:lang w:eastAsia="hi-IN" w:bidi="hi-IN"/>
              </w:rPr>
              <w:t xml:space="preserve"> ® procesorje,</w:t>
            </w:r>
          </w:p>
          <w:p w14:paraId="2768EB61"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podpora do najmanj  128 GB RAM,</w:t>
            </w:r>
          </w:p>
          <w:p w14:paraId="7F1AB26A" w14:textId="77777777" w:rsidR="00CC7FE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w:t>
            </w:r>
            <w:r>
              <w:rPr>
                <w:rFonts w:eastAsia="SimSun" w:cs="Arial"/>
                <w:kern w:val="2"/>
                <w:szCs w:val="20"/>
                <w:lang w:eastAsia="hi-IN" w:bidi="hi-IN"/>
              </w:rPr>
              <w:t>2</w:t>
            </w:r>
            <w:r w:rsidRPr="00DD65A0">
              <w:rPr>
                <w:rFonts w:eastAsia="SimSun" w:cs="Arial"/>
                <w:kern w:val="2"/>
                <w:szCs w:val="20"/>
                <w:lang w:eastAsia="hi-IN" w:bidi="hi-IN"/>
              </w:rPr>
              <w:t xml:space="preserve"> x USB  </w:t>
            </w:r>
            <w:r>
              <w:rPr>
                <w:rFonts w:eastAsia="SimSun" w:cs="Arial"/>
                <w:kern w:val="2"/>
                <w:szCs w:val="20"/>
                <w:lang w:eastAsia="hi-IN" w:bidi="hi-IN"/>
              </w:rPr>
              <w:t>3</w:t>
            </w:r>
            <w:r w:rsidRPr="00DD65A0">
              <w:rPr>
                <w:rFonts w:eastAsia="SimSun" w:cs="Arial"/>
                <w:kern w:val="2"/>
                <w:szCs w:val="20"/>
                <w:lang w:eastAsia="hi-IN" w:bidi="hi-IN"/>
              </w:rPr>
              <w:t>.</w:t>
            </w:r>
            <w:r>
              <w:rPr>
                <w:rFonts w:eastAsia="SimSun" w:cs="Arial"/>
                <w:kern w:val="2"/>
                <w:szCs w:val="20"/>
                <w:lang w:eastAsia="hi-IN" w:bidi="hi-IN"/>
              </w:rPr>
              <w:t>2 Gen2</w:t>
            </w:r>
            <w:r w:rsidRPr="00DD65A0">
              <w:rPr>
                <w:rFonts w:eastAsia="SimSun" w:cs="Arial"/>
                <w:kern w:val="2"/>
                <w:szCs w:val="20"/>
                <w:lang w:eastAsia="hi-IN" w:bidi="hi-IN"/>
              </w:rPr>
              <w:t xml:space="preserve"> zadnji strani</w:t>
            </w:r>
          </w:p>
          <w:p w14:paraId="3E3B85F8" w14:textId="77777777" w:rsidR="00CC7FE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najmanj</w:t>
            </w:r>
            <w:r>
              <w:rPr>
                <w:rFonts w:eastAsia="SimSun" w:cs="Arial"/>
                <w:kern w:val="2"/>
                <w:szCs w:val="20"/>
                <w:lang w:eastAsia="hi-IN" w:bidi="hi-IN"/>
              </w:rPr>
              <w:t xml:space="preserve"> 1</w:t>
            </w:r>
            <w:r w:rsidRPr="00DD65A0">
              <w:rPr>
                <w:rFonts w:eastAsia="SimSun" w:cs="Arial"/>
                <w:kern w:val="2"/>
                <w:szCs w:val="20"/>
                <w:lang w:eastAsia="hi-IN" w:bidi="hi-IN"/>
              </w:rPr>
              <w:t xml:space="preserve"> x USB  </w:t>
            </w:r>
            <w:r>
              <w:rPr>
                <w:rFonts w:eastAsia="SimSun" w:cs="Arial"/>
                <w:kern w:val="2"/>
                <w:szCs w:val="20"/>
                <w:lang w:eastAsia="hi-IN" w:bidi="hi-IN"/>
              </w:rPr>
              <w:t>3.2 Gen1</w:t>
            </w:r>
            <w:r w:rsidRPr="00DD65A0">
              <w:rPr>
                <w:rFonts w:eastAsia="SimSun" w:cs="Arial"/>
                <w:kern w:val="2"/>
                <w:szCs w:val="20"/>
                <w:lang w:eastAsia="hi-IN" w:bidi="hi-IN"/>
              </w:rPr>
              <w:t xml:space="preserve"> zadnji strani</w:t>
            </w:r>
          </w:p>
          <w:p w14:paraId="0C8F3F82" w14:textId="77777777" w:rsidR="00CC7FE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w:t>
            </w:r>
            <w:r>
              <w:rPr>
                <w:rFonts w:eastAsia="SimSun" w:cs="Arial"/>
                <w:kern w:val="2"/>
                <w:szCs w:val="20"/>
                <w:lang w:eastAsia="hi-IN" w:bidi="hi-IN"/>
              </w:rPr>
              <w:t>3</w:t>
            </w:r>
            <w:r w:rsidRPr="00DD65A0">
              <w:rPr>
                <w:rFonts w:eastAsia="SimSun" w:cs="Arial"/>
                <w:kern w:val="2"/>
                <w:szCs w:val="20"/>
                <w:lang w:eastAsia="hi-IN" w:bidi="hi-IN"/>
              </w:rPr>
              <w:t xml:space="preserve"> x USB  2.0 zadnji strani</w:t>
            </w:r>
          </w:p>
          <w:p w14:paraId="6E840B7B"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najmanj 1 x 1G base-T LAN   (1000Mbit – 1 x RJ45 priključek )</w:t>
            </w:r>
          </w:p>
          <w:p w14:paraId="5AB962CC"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2 x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priključek ( uporaba interne grafike  procesorja)</w:t>
            </w:r>
          </w:p>
          <w:p w14:paraId="1510025B"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MS®  Windows 10 64 bit pro ® združljiva matična plošča</w:t>
            </w:r>
          </w:p>
          <w:p w14:paraId="22371329"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Avdio linijski vhod in izhod</w:t>
            </w:r>
          </w:p>
          <w:p w14:paraId="35E6C4EA"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Vsi zgoraj  navedeni priključki morajo biti integrirani na matični plošči in ne smejo zasedati razširitvenih vodil</w:t>
            </w:r>
          </w:p>
        </w:tc>
      </w:tr>
      <w:tr w:rsidR="00CC7FE0" w:rsidRPr="00DD65A0" w14:paraId="1A9504E1" w14:textId="77777777" w:rsidTr="009E5F23">
        <w:trPr>
          <w:trHeight w:val="247"/>
        </w:trPr>
        <w:tc>
          <w:tcPr>
            <w:tcW w:w="2127" w:type="dxa"/>
            <w:tcBorders>
              <w:left w:val="single" w:sz="4" w:space="0" w:color="000000"/>
              <w:bottom w:val="single" w:sz="4" w:space="0" w:color="000000"/>
            </w:tcBorders>
            <w:shd w:val="clear" w:color="auto" w:fill="FFFFFF"/>
          </w:tcPr>
          <w:p w14:paraId="06858D60"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Razširitvena vodila</w:t>
            </w:r>
          </w:p>
        </w:tc>
        <w:tc>
          <w:tcPr>
            <w:tcW w:w="7032" w:type="dxa"/>
            <w:tcBorders>
              <w:left w:val="single" w:sz="4" w:space="0" w:color="000000"/>
              <w:bottom w:val="single" w:sz="4" w:space="0" w:color="000000"/>
              <w:right w:val="single" w:sz="4" w:space="0" w:color="000000"/>
            </w:tcBorders>
            <w:shd w:val="clear" w:color="auto" w:fill="FFFFFF"/>
          </w:tcPr>
          <w:p w14:paraId="4C8D5F89"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1 x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 pete  generacije  x 16 vodilo</w:t>
            </w:r>
          </w:p>
          <w:p w14:paraId="6696E56E"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2 x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 tretje generacije x 4  vodilo</w:t>
            </w:r>
            <w:r>
              <w:rPr>
                <w:rFonts w:eastAsia="SimSun" w:cs="Arial"/>
                <w:kern w:val="2"/>
                <w:szCs w:val="20"/>
                <w:lang w:eastAsia="hi-IN" w:bidi="hi-IN"/>
              </w:rPr>
              <w:t xml:space="preserve"> en vezan kot x16</w:t>
            </w:r>
          </w:p>
          <w:p w14:paraId="45ECA4EC"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3 x  M.2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 četrte  generacije x 4  vodilo</w:t>
            </w:r>
          </w:p>
          <w:p w14:paraId="227FC428"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Vsi podatki so za električna vodila, </w:t>
            </w:r>
            <w:proofErr w:type="spellStart"/>
            <w:r w:rsidRPr="00DD65A0">
              <w:rPr>
                <w:rFonts w:eastAsia="SimSun" w:cs="Arial"/>
                <w:kern w:val="2"/>
                <w:szCs w:val="20"/>
                <w:lang w:eastAsia="hi-IN" w:bidi="hi-IN"/>
              </w:rPr>
              <w:t>konektor</w:t>
            </w:r>
            <w:proofErr w:type="spellEnd"/>
            <w:r w:rsidRPr="00DD65A0">
              <w:rPr>
                <w:rFonts w:eastAsia="SimSun" w:cs="Arial"/>
                <w:kern w:val="2"/>
                <w:szCs w:val="20"/>
                <w:lang w:eastAsia="hi-IN" w:bidi="hi-IN"/>
              </w:rPr>
              <w:t xml:space="preserve"> na osnovni plošči je lahko mehanske izvedbe tudi za širše tipe  vodil od minimalno zahtevanih.</w:t>
            </w:r>
          </w:p>
        </w:tc>
      </w:tr>
      <w:tr w:rsidR="00CC7FE0" w:rsidRPr="00DD65A0" w14:paraId="293E5D2E" w14:textId="77777777" w:rsidTr="009E5F23">
        <w:trPr>
          <w:trHeight w:val="247"/>
        </w:trPr>
        <w:tc>
          <w:tcPr>
            <w:tcW w:w="2127" w:type="dxa"/>
            <w:tcBorders>
              <w:left w:val="single" w:sz="4" w:space="0" w:color="000000"/>
              <w:bottom w:val="single" w:sz="4" w:space="0" w:color="000000"/>
            </w:tcBorders>
            <w:shd w:val="clear" w:color="auto" w:fill="FFFFFF"/>
          </w:tcPr>
          <w:p w14:paraId="61E8F71D"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Procesor 1</w:t>
            </w:r>
          </w:p>
        </w:tc>
        <w:tc>
          <w:tcPr>
            <w:tcW w:w="7032" w:type="dxa"/>
            <w:tcBorders>
              <w:left w:val="single" w:sz="4" w:space="0" w:color="000000"/>
              <w:bottom w:val="single" w:sz="4" w:space="0" w:color="000000"/>
              <w:right w:val="single" w:sz="4" w:space="0" w:color="000000"/>
            </w:tcBorders>
            <w:shd w:val="clear" w:color="auto" w:fill="FFFFFF"/>
          </w:tcPr>
          <w:p w14:paraId="415D0966"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val="en" w:eastAsia="hi-IN" w:bidi="hi-IN"/>
              </w:rPr>
              <w:t>Intel® Core™</w:t>
            </w:r>
            <w:r w:rsidRPr="00DD65A0">
              <w:rPr>
                <w:rFonts w:ascii="Calibri" w:hAnsi="Calibri"/>
                <w:color w:val="000000"/>
                <w:sz w:val="22"/>
                <w:lang w:val="en"/>
              </w:rPr>
              <w:t xml:space="preserve"> i7-1</w:t>
            </w:r>
            <w:r>
              <w:rPr>
                <w:rFonts w:ascii="Calibri" w:hAnsi="Calibri"/>
                <w:color w:val="000000"/>
                <w:sz w:val="22"/>
                <w:lang w:val="en"/>
              </w:rPr>
              <w:t>3</w:t>
            </w:r>
            <w:r w:rsidRPr="00DD65A0">
              <w:rPr>
                <w:rFonts w:ascii="Calibri" w:hAnsi="Calibri"/>
                <w:color w:val="000000"/>
                <w:sz w:val="22"/>
                <w:lang w:val="en"/>
              </w:rPr>
              <w:t>700</w:t>
            </w:r>
          </w:p>
        </w:tc>
      </w:tr>
      <w:tr w:rsidR="00CC7FE0" w:rsidRPr="00DD65A0" w14:paraId="6BAE5E13" w14:textId="77777777" w:rsidTr="009E5F23">
        <w:trPr>
          <w:trHeight w:val="247"/>
        </w:trPr>
        <w:tc>
          <w:tcPr>
            <w:tcW w:w="2127" w:type="dxa"/>
            <w:tcBorders>
              <w:left w:val="single" w:sz="4" w:space="0" w:color="000000"/>
              <w:bottom w:val="single" w:sz="4" w:space="0" w:color="000000"/>
            </w:tcBorders>
            <w:shd w:val="clear" w:color="auto" w:fill="FFFFFF"/>
          </w:tcPr>
          <w:p w14:paraId="5889805B"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RAM</w:t>
            </w:r>
          </w:p>
        </w:tc>
        <w:tc>
          <w:tcPr>
            <w:tcW w:w="7032" w:type="dxa"/>
            <w:tcBorders>
              <w:left w:val="single" w:sz="4" w:space="0" w:color="000000"/>
              <w:bottom w:val="single" w:sz="4" w:space="0" w:color="000000"/>
              <w:right w:val="single" w:sz="4" w:space="0" w:color="000000"/>
            </w:tcBorders>
            <w:shd w:val="clear" w:color="auto" w:fill="FFFFFF"/>
          </w:tcPr>
          <w:p w14:paraId="2E0E0A50"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Najmanj 32 GB RAM v konfiguraciji  2 x 16 GB</w:t>
            </w:r>
            <w:r>
              <w:rPr>
                <w:rFonts w:eastAsia="SimSun" w:cs="Arial"/>
                <w:kern w:val="2"/>
                <w:szCs w:val="20"/>
                <w:lang w:eastAsia="hi-IN" w:bidi="hi-IN"/>
              </w:rPr>
              <w:t xml:space="preserve"> DDR5-4800</w:t>
            </w:r>
            <w:r w:rsidRPr="00DD65A0">
              <w:rPr>
                <w:rFonts w:eastAsia="SimSun" w:cs="Arial"/>
                <w:kern w:val="2"/>
                <w:szCs w:val="20"/>
                <w:lang w:eastAsia="hi-IN" w:bidi="hi-IN"/>
              </w:rPr>
              <w:t xml:space="preserve">  ali podobni  konfiguraciji za dosego optimalnih  zmogljivosti ponujenega računalnika</w:t>
            </w:r>
          </w:p>
        </w:tc>
      </w:tr>
      <w:tr w:rsidR="00CC7FE0" w:rsidRPr="00DD65A0" w14:paraId="1CB6E786" w14:textId="77777777" w:rsidTr="009E5F23">
        <w:trPr>
          <w:trHeight w:val="231"/>
        </w:trPr>
        <w:tc>
          <w:tcPr>
            <w:tcW w:w="2127" w:type="dxa"/>
            <w:tcBorders>
              <w:left w:val="single" w:sz="4" w:space="0" w:color="000000"/>
              <w:bottom w:val="single" w:sz="4" w:space="0" w:color="000000"/>
            </w:tcBorders>
            <w:shd w:val="clear" w:color="auto" w:fill="FFFFFF"/>
          </w:tcPr>
          <w:p w14:paraId="1B5BF5E4" w14:textId="77777777" w:rsidR="00CC7FE0" w:rsidRPr="00DD65A0" w:rsidRDefault="00CC7FE0" w:rsidP="009E5F23">
            <w:pPr>
              <w:widowControl w:val="0"/>
              <w:jc w:val="left"/>
              <w:rPr>
                <w:rFonts w:eastAsia="SimSun" w:cs="Arial"/>
                <w:b/>
                <w:bCs/>
                <w:kern w:val="2"/>
                <w:szCs w:val="20"/>
                <w:lang w:eastAsia="hi-IN" w:bidi="hi-IN"/>
              </w:rPr>
            </w:pPr>
            <w:r w:rsidRPr="00DD65A0">
              <w:rPr>
                <w:rFonts w:eastAsia="SimSun" w:cs="Arial"/>
                <w:b/>
                <w:bCs/>
                <w:kern w:val="2"/>
                <w:szCs w:val="20"/>
                <w:lang w:eastAsia="hi-IN" w:bidi="hi-IN"/>
              </w:rPr>
              <w:t>Optična enota</w:t>
            </w:r>
          </w:p>
        </w:tc>
        <w:tc>
          <w:tcPr>
            <w:tcW w:w="7032" w:type="dxa"/>
            <w:tcBorders>
              <w:left w:val="single" w:sz="4" w:space="0" w:color="000000"/>
              <w:bottom w:val="single" w:sz="4" w:space="0" w:color="000000"/>
              <w:right w:val="single" w:sz="4" w:space="0" w:color="000000"/>
            </w:tcBorders>
            <w:shd w:val="clear" w:color="auto" w:fill="FFFFFF"/>
          </w:tcPr>
          <w:p w14:paraId="31F4F064"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DVD+/- RW snemalnik/predvajalnik</w:t>
            </w:r>
          </w:p>
        </w:tc>
      </w:tr>
      <w:tr w:rsidR="00CC7FE0" w:rsidRPr="00DD65A0" w14:paraId="3716CF82" w14:textId="77777777" w:rsidTr="009E5F23">
        <w:trPr>
          <w:trHeight w:val="231"/>
        </w:trPr>
        <w:tc>
          <w:tcPr>
            <w:tcW w:w="2127" w:type="dxa"/>
            <w:tcBorders>
              <w:left w:val="single" w:sz="4" w:space="0" w:color="000000"/>
              <w:bottom w:val="single" w:sz="4" w:space="0" w:color="000000"/>
            </w:tcBorders>
            <w:shd w:val="clear" w:color="auto" w:fill="FFFFFF"/>
          </w:tcPr>
          <w:p w14:paraId="2FDCC630" w14:textId="77777777" w:rsidR="00CC7FE0" w:rsidRPr="00DD65A0" w:rsidRDefault="00CC7FE0" w:rsidP="009E5F23">
            <w:pPr>
              <w:widowControl w:val="0"/>
              <w:jc w:val="left"/>
              <w:rPr>
                <w:rFonts w:eastAsia="SimSun" w:cs="Arial"/>
                <w:b/>
                <w:bCs/>
                <w:kern w:val="2"/>
                <w:szCs w:val="20"/>
                <w:lang w:eastAsia="hi-IN" w:bidi="hi-IN"/>
              </w:rPr>
            </w:pPr>
            <w:r w:rsidRPr="00DD65A0">
              <w:rPr>
                <w:rFonts w:eastAsia="SimSun" w:cs="Arial"/>
                <w:b/>
                <w:bCs/>
                <w:kern w:val="2"/>
                <w:szCs w:val="20"/>
                <w:lang w:eastAsia="hi-IN" w:bidi="hi-IN"/>
              </w:rPr>
              <w:t>Grafična kartica</w:t>
            </w:r>
          </w:p>
        </w:tc>
        <w:tc>
          <w:tcPr>
            <w:tcW w:w="7032" w:type="dxa"/>
            <w:tcBorders>
              <w:left w:val="single" w:sz="4" w:space="0" w:color="000000"/>
              <w:bottom w:val="single" w:sz="4" w:space="0" w:color="000000"/>
              <w:right w:val="single" w:sz="4" w:space="0" w:color="000000"/>
            </w:tcBorders>
            <w:shd w:val="clear" w:color="auto" w:fill="FFFFFF"/>
          </w:tcPr>
          <w:p w14:paraId="43ABF65B"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NVIDIA T400 2 GB GDDR6 s, 3 x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ali povsem združljiva. Ponudnik lahko ponudi tudi video izhode v izvedbi Mini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s kabelskimi vmesniki  mini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na </w:t>
            </w:r>
            <w:proofErr w:type="spellStart"/>
            <w:r w:rsidRPr="00DD65A0">
              <w:rPr>
                <w:rFonts w:eastAsia="SimSun" w:cs="Arial"/>
                <w:kern w:val="2"/>
                <w:szCs w:val="20"/>
                <w:lang w:eastAsia="hi-IN" w:bidi="hi-IN"/>
              </w:rPr>
              <w:t>display</w:t>
            </w:r>
            <w:proofErr w:type="spellEnd"/>
            <w:r w:rsidRPr="00DD65A0">
              <w:rPr>
                <w:rFonts w:eastAsia="SimSun" w:cs="Arial"/>
                <w:kern w:val="2"/>
                <w:szCs w:val="20"/>
                <w:lang w:eastAsia="hi-IN" w:bidi="hi-IN"/>
              </w:rPr>
              <w:t xml:space="preserve"> port za najmanj 2 </w:t>
            </w:r>
            <w:proofErr w:type="spellStart"/>
            <w:r w:rsidRPr="00DD65A0">
              <w:rPr>
                <w:rFonts w:eastAsia="SimSun" w:cs="Arial"/>
                <w:kern w:val="2"/>
                <w:szCs w:val="20"/>
                <w:lang w:eastAsia="hi-IN" w:bidi="hi-IN"/>
              </w:rPr>
              <w:t>minidisplay</w:t>
            </w:r>
            <w:proofErr w:type="spellEnd"/>
            <w:r w:rsidRPr="00DD65A0">
              <w:rPr>
                <w:rFonts w:eastAsia="SimSun" w:cs="Arial"/>
                <w:kern w:val="2"/>
                <w:szCs w:val="20"/>
                <w:lang w:eastAsia="hi-IN" w:bidi="hi-IN"/>
              </w:rPr>
              <w:t xml:space="preserve"> port priključka.</w:t>
            </w:r>
          </w:p>
        </w:tc>
      </w:tr>
      <w:tr w:rsidR="00CC7FE0" w:rsidRPr="00DD65A0" w14:paraId="02E59347" w14:textId="77777777" w:rsidTr="009E5F23">
        <w:trPr>
          <w:trHeight w:val="247"/>
        </w:trPr>
        <w:tc>
          <w:tcPr>
            <w:tcW w:w="2127" w:type="dxa"/>
            <w:tcBorders>
              <w:left w:val="single" w:sz="4" w:space="0" w:color="000000"/>
              <w:bottom w:val="single" w:sz="4" w:space="0" w:color="000000"/>
            </w:tcBorders>
            <w:shd w:val="clear" w:color="auto" w:fill="FFFFFF"/>
          </w:tcPr>
          <w:p w14:paraId="01238EE3"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SSD disk 1</w:t>
            </w:r>
          </w:p>
        </w:tc>
        <w:tc>
          <w:tcPr>
            <w:tcW w:w="7032" w:type="dxa"/>
            <w:tcBorders>
              <w:left w:val="single" w:sz="4" w:space="0" w:color="000000"/>
              <w:bottom w:val="single" w:sz="4" w:space="0" w:color="000000"/>
              <w:right w:val="single" w:sz="4" w:space="0" w:color="000000"/>
            </w:tcBorders>
            <w:shd w:val="clear" w:color="auto" w:fill="FFFFFF"/>
          </w:tcPr>
          <w:p w14:paraId="4C2D5A14"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Najmanj 250 GB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w:t>
            </w:r>
            <w:proofErr w:type="spellStart"/>
            <w:r w:rsidRPr="00DD65A0">
              <w:rPr>
                <w:rFonts w:eastAsia="SimSun" w:cs="Arial"/>
                <w:kern w:val="2"/>
                <w:szCs w:val="20"/>
                <w:lang w:eastAsia="hi-IN" w:bidi="hi-IN"/>
              </w:rPr>
              <w:t>NVMe</w:t>
            </w:r>
            <w:proofErr w:type="spellEnd"/>
            <w:r w:rsidRPr="00DD65A0">
              <w:rPr>
                <w:rFonts w:eastAsia="SimSun" w:cs="Arial"/>
                <w:kern w:val="2"/>
                <w:szCs w:val="20"/>
                <w:lang w:eastAsia="hi-IN" w:bidi="hi-IN"/>
              </w:rPr>
              <w:t xml:space="preserve"> SSD disk</w:t>
            </w:r>
          </w:p>
        </w:tc>
      </w:tr>
      <w:tr w:rsidR="00CC7FE0" w:rsidRPr="00DD65A0" w14:paraId="742A9180" w14:textId="77777777" w:rsidTr="006B11F7">
        <w:trPr>
          <w:trHeight w:val="247"/>
        </w:trPr>
        <w:tc>
          <w:tcPr>
            <w:tcW w:w="2127" w:type="dxa"/>
            <w:tcBorders>
              <w:left w:val="single" w:sz="4" w:space="0" w:color="000000"/>
              <w:bottom w:val="single" w:sz="4" w:space="0" w:color="000000"/>
            </w:tcBorders>
            <w:shd w:val="clear" w:color="auto" w:fill="FFFFFF"/>
          </w:tcPr>
          <w:p w14:paraId="3C4FB9D9"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Napajalnik</w:t>
            </w:r>
          </w:p>
        </w:tc>
        <w:tc>
          <w:tcPr>
            <w:tcW w:w="7032" w:type="dxa"/>
            <w:tcBorders>
              <w:left w:val="single" w:sz="4" w:space="0" w:color="000000"/>
              <w:bottom w:val="single" w:sz="4" w:space="0" w:color="000000"/>
              <w:right w:val="single" w:sz="4" w:space="0" w:color="000000"/>
            </w:tcBorders>
            <w:shd w:val="clear" w:color="auto" w:fill="FFFFFF"/>
          </w:tcPr>
          <w:p w14:paraId="5999965F"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Dobavljen v izvedbi za zahtevano konfiguracijo ustrezne moči  (z najmanj 100W rezerve – širitev diskovnih kapacitet in dodatni vhodno izhodni vmesniki) s PFC funkcionalnostjo.</w:t>
            </w:r>
          </w:p>
        </w:tc>
      </w:tr>
      <w:tr w:rsidR="006B11F7" w:rsidRPr="00DD65A0" w14:paraId="5BD9C4ED" w14:textId="77777777" w:rsidTr="006B11F7">
        <w:trPr>
          <w:trHeight w:val="247"/>
        </w:trPr>
        <w:tc>
          <w:tcPr>
            <w:tcW w:w="2127" w:type="dxa"/>
            <w:tcBorders>
              <w:top w:val="single" w:sz="4" w:space="0" w:color="000000"/>
              <w:left w:val="single" w:sz="4" w:space="0" w:color="000000"/>
            </w:tcBorders>
            <w:shd w:val="clear" w:color="auto" w:fill="FFFFFF"/>
          </w:tcPr>
          <w:p w14:paraId="2102FE12" w14:textId="77777777" w:rsidR="006B11F7" w:rsidRPr="00DD65A0" w:rsidRDefault="006B11F7" w:rsidP="009E5F23">
            <w:pPr>
              <w:widowControl w:val="0"/>
              <w:jc w:val="left"/>
              <w:rPr>
                <w:rFonts w:eastAsia="SimSun" w:cs="Arial"/>
                <w:b/>
                <w:kern w:val="2"/>
                <w:szCs w:val="20"/>
                <w:lang w:eastAsia="hi-IN" w:bidi="hi-IN"/>
              </w:rPr>
            </w:pPr>
          </w:p>
        </w:tc>
        <w:tc>
          <w:tcPr>
            <w:tcW w:w="7032" w:type="dxa"/>
            <w:tcBorders>
              <w:top w:val="single" w:sz="4" w:space="0" w:color="000000"/>
              <w:left w:val="single" w:sz="4" w:space="0" w:color="000000"/>
              <w:right w:val="single" w:sz="4" w:space="0" w:color="000000"/>
            </w:tcBorders>
            <w:shd w:val="clear" w:color="auto" w:fill="FFFFFF"/>
          </w:tcPr>
          <w:p w14:paraId="0AD9AD4B" w14:textId="77777777" w:rsidR="006B11F7" w:rsidRPr="00DD65A0" w:rsidRDefault="006B11F7" w:rsidP="009E5F23">
            <w:pPr>
              <w:widowControl w:val="0"/>
              <w:jc w:val="left"/>
              <w:rPr>
                <w:rFonts w:eastAsia="SimSun" w:cs="Arial"/>
                <w:kern w:val="2"/>
                <w:szCs w:val="20"/>
                <w:lang w:eastAsia="hi-IN" w:bidi="hi-IN"/>
              </w:rPr>
            </w:pPr>
          </w:p>
        </w:tc>
      </w:tr>
      <w:tr w:rsidR="00CC7FE0" w:rsidRPr="00636534" w14:paraId="22321F2B" w14:textId="77777777" w:rsidTr="006B11F7">
        <w:trPr>
          <w:trHeight w:val="247"/>
        </w:trPr>
        <w:tc>
          <w:tcPr>
            <w:tcW w:w="2127" w:type="dxa"/>
            <w:tcBorders>
              <w:left w:val="single" w:sz="4" w:space="0" w:color="000000"/>
              <w:bottom w:val="single" w:sz="4" w:space="0" w:color="000000"/>
            </w:tcBorders>
            <w:shd w:val="clear" w:color="auto" w:fill="FFFFFF"/>
          </w:tcPr>
          <w:p w14:paraId="201CD749"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b/>
                <w:kern w:val="2"/>
                <w:szCs w:val="20"/>
                <w:lang w:eastAsia="hi-IN" w:bidi="hi-IN"/>
              </w:rPr>
              <w:t>Ohišje</w:t>
            </w:r>
          </w:p>
        </w:tc>
        <w:tc>
          <w:tcPr>
            <w:tcW w:w="7032" w:type="dxa"/>
            <w:tcBorders>
              <w:left w:val="single" w:sz="4" w:space="0" w:color="000000"/>
              <w:bottom w:val="single" w:sz="4" w:space="0" w:color="000000"/>
              <w:right w:val="single" w:sz="4" w:space="0" w:color="000000"/>
            </w:tcBorders>
            <w:shd w:val="clear" w:color="auto" w:fill="FFFFFF"/>
          </w:tcPr>
          <w:p w14:paraId="0D7BC1B2" w14:textId="77777777" w:rsidR="00CC7FE0"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 xml:space="preserve">- </w:t>
            </w:r>
            <w:proofErr w:type="spellStart"/>
            <w:r w:rsidRPr="00DD65A0">
              <w:rPr>
                <w:rFonts w:eastAsia="SimSun" w:cs="Arial"/>
                <w:kern w:val="2"/>
                <w:szCs w:val="20"/>
                <w:lang w:eastAsia="hi-IN" w:bidi="hi-IN"/>
              </w:rPr>
              <w:t>Tower</w:t>
            </w:r>
            <w:proofErr w:type="spellEnd"/>
            <w:r w:rsidRPr="00DD65A0">
              <w:rPr>
                <w:rFonts w:eastAsia="SimSun" w:cs="Arial"/>
                <w:kern w:val="2"/>
                <w:szCs w:val="20"/>
                <w:lang w:eastAsia="hi-IN" w:bidi="hi-IN"/>
              </w:rPr>
              <w:t xml:space="preserve"> ohišje</w:t>
            </w:r>
            <w:r>
              <w:rPr>
                <w:rFonts w:eastAsia="SimSun" w:cs="Arial"/>
                <w:kern w:val="2"/>
                <w:szCs w:val="20"/>
                <w:lang w:eastAsia="hi-IN" w:bidi="hi-IN"/>
              </w:rPr>
              <w:t>, dimenzije naj ne presegajo V360mm x Š170mm x G390mm</w:t>
            </w:r>
            <w:r w:rsidRPr="00DD65A0">
              <w:rPr>
                <w:rFonts w:eastAsia="SimSun" w:cs="Arial"/>
                <w:kern w:val="2"/>
                <w:szCs w:val="20"/>
                <w:lang w:eastAsia="hi-IN" w:bidi="hi-IN"/>
              </w:rPr>
              <w:t xml:space="preserve"> </w:t>
            </w:r>
          </w:p>
          <w:p w14:paraId="5FC289A7" w14:textId="77777777" w:rsidR="00CC7FE0" w:rsidRPr="00DD65A0"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 xml:space="preserve">- </w:t>
            </w:r>
            <w:r w:rsidRPr="00DD65A0">
              <w:rPr>
                <w:rFonts w:eastAsia="SimSun" w:cs="Arial"/>
                <w:kern w:val="2"/>
                <w:szCs w:val="20"/>
                <w:lang w:eastAsia="hi-IN" w:bidi="hi-IN"/>
              </w:rPr>
              <w:t>najmanj</w:t>
            </w:r>
            <w:r w:rsidRPr="00DD65A0">
              <w:rPr>
                <w:rFonts w:ascii="Calibri" w:hAnsi="Calibri"/>
                <w:color w:val="000000"/>
                <w:sz w:val="22"/>
              </w:rPr>
              <w:t xml:space="preserve"> 4 x USB 3.2 Gen 2 (vsaj 1 za polnjenje), ter najmanj 1 x USB tip-c  na sprednji strani,</w:t>
            </w:r>
          </w:p>
          <w:p w14:paraId="4527AA27" w14:textId="77777777" w:rsidR="00CC7FE0"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 xml:space="preserve">- </w:t>
            </w:r>
            <w:r w:rsidRPr="00DD65A0">
              <w:rPr>
                <w:rFonts w:eastAsia="SimSun" w:cs="Arial"/>
                <w:kern w:val="2"/>
                <w:szCs w:val="20"/>
                <w:lang w:eastAsia="hi-IN" w:bidi="hi-IN"/>
              </w:rPr>
              <w:t xml:space="preserve">priključek za mikrofon in slušalke, </w:t>
            </w:r>
          </w:p>
          <w:p w14:paraId="1DB775E2" w14:textId="77777777" w:rsidR="00CC7FE0" w:rsidRPr="00636534"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 xml:space="preserve">- </w:t>
            </w:r>
            <w:r w:rsidRPr="00DD65A0">
              <w:rPr>
                <w:rFonts w:eastAsia="SimSun" w:cs="Arial"/>
                <w:kern w:val="2"/>
                <w:szCs w:val="20"/>
                <w:lang w:eastAsia="hi-IN" w:bidi="hi-IN"/>
              </w:rPr>
              <w:t>najmanj 2 x interni polici za 3,5’’ diske in 1 x polica za 2.5’’ SSD disk</w:t>
            </w:r>
            <w:r>
              <w:rPr>
                <w:rFonts w:eastAsia="SimSun" w:cs="Arial"/>
                <w:kern w:val="2"/>
                <w:szCs w:val="20"/>
                <w:lang w:eastAsia="hi-IN" w:bidi="hi-IN"/>
              </w:rPr>
              <w:t>e</w:t>
            </w:r>
          </w:p>
        </w:tc>
      </w:tr>
      <w:tr w:rsidR="00CC7FE0" w:rsidRPr="00636534" w14:paraId="09BBDAA2" w14:textId="77777777" w:rsidTr="009E5F23">
        <w:trPr>
          <w:trHeight w:val="247"/>
        </w:trPr>
        <w:tc>
          <w:tcPr>
            <w:tcW w:w="2127" w:type="dxa"/>
            <w:tcBorders>
              <w:left w:val="single" w:sz="4" w:space="0" w:color="000000"/>
              <w:bottom w:val="single" w:sz="4" w:space="0" w:color="000000"/>
            </w:tcBorders>
            <w:shd w:val="clear" w:color="auto" w:fill="FFFFFF"/>
          </w:tcPr>
          <w:p w14:paraId="77E273B5"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b/>
                <w:kern w:val="2"/>
                <w:szCs w:val="20"/>
                <w:lang w:eastAsia="hi-IN" w:bidi="hi-IN"/>
              </w:rPr>
              <w:t>Operacijski sistem</w:t>
            </w:r>
          </w:p>
        </w:tc>
        <w:tc>
          <w:tcPr>
            <w:tcW w:w="7032" w:type="dxa"/>
            <w:tcBorders>
              <w:left w:val="single" w:sz="4" w:space="0" w:color="000000"/>
              <w:bottom w:val="single" w:sz="4" w:space="0" w:color="000000"/>
              <w:right w:val="single" w:sz="4" w:space="0" w:color="000000"/>
            </w:tcBorders>
            <w:shd w:val="clear" w:color="auto" w:fill="FFFFFF"/>
          </w:tcPr>
          <w:p w14:paraId="457DE4B5" w14:textId="77777777" w:rsidR="00CC7FE0" w:rsidRPr="00636534" w:rsidRDefault="00CC7FE0" w:rsidP="009E5F23">
            <w:pPr>
              <w:widowControl w:val="0"/>
              <w:jc w:val="left"/>
              <w:rPr>
                <w:rFonts w:eastAsia="SimSun" w:cs="Arial"/>
                <w:kern w:val="2"/>
                <w:szCs w:val="20"/>
                <w:lang w:eastAsia="hi-IN" w:bidi="hi-IN"/>
              </w:rPr>
            </w:pPr>
            <w:r w:rsidRPr="006E6A85">
              <w:rPr>
                <w:rFonts w:eastAsia="SimSun" w:cs="Arial"/>
                <w:kern w:val="2"/>
                <w:szCs w:val="20"/>
                <w:lang w:eastAsia="hi-IN" w:bidi="hi-IN"/>
              </w:rPr>
              <w:t xml:space="preserve">Zahteva se priložena licenca za operacijski sistem </w:t>
            </w:r>
            <w:proofErr w:type="spellStart"/>
            <w:r w:rsidRPr="006E6A85">
              <w:rPr>
                <w:rFonts w:eastAsia="SimSun" w:cs="Arial"/>
                <w:kern w:val="2"/>
                <w:szCs w:val="20"/>
                <w:lang w:eastAsia="hi-IN" w:bidi="hi-IN"/>
              </w:rPr>
              <w:t>Win</w:t>
            </w:r>
            <w:proofErr w:type="spellEnd"/>
            <w:r w:rsidRPr="006E6A85">
              <w:rPr>
                <w:rFonts w:eastAsia="SimSun" w:cs="Arial"/>
                <w:kern w:val="2"/>
                <w:szCs w:val="20"/>
                <w:lang w:eastAsia="hi-IN" w:bidi="hi-IN"/>
              </w:rPr>
              <w:t xml:space="preserve"> 11 Pro 64 z instalacijskimi mediji za ponovno prvo instalacijo sistema</w:t>
            </w:r>
          </w:p>
        </w:tc>
      </w:tr>
      <w:tr w:rsidR="00CC7FE0" w:rsidRPr="00636534" w14:paraId="119D82DA" w14:textId="77777777" w:rsidTr="009E5F23">
        <w:trPr>
          <w:trHeight w:val="247"/>
        </w:trPr>
        <w:tc>
          <w:tcPr>
            <w:tcW w:w="2127" w:type="dxa"/>
            <w:tcBorders>
              <w:left w:val="single" w:sz="4" w:space="0" w:color="000000"/>
              <w:bottom w:val="single" w:sz="4" w:space="0" w:color="000000"/>
            </w:tcBorders>
            <w:shd w:val="clear" w:color="auto" w:fill="FFFFFF"/>
          </w:tcPr>
          <w:p w14:paraId="06BF3B64"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b/>
                <w:kern w:val="2"/>
                <w:szCs w:val="20"/>
                <w:lang w:eastAsia="hi-IN" w:bidi="hi-IN"/>
              </w:rPr>
              <w:t>Tipkovnica</w:t>
            </w:r>
          </w:p>
        </w:tc>
        <w:tc>
          <w:tcPr>
            <w:tcW w:w="7032" w:type="dxa"/>
            <w:tcBorders>
              <w:left w:val="single" w:sz="4" w:space="0" w:color="000000"/>
              <w:bottom w:val="single" w:sz="4" w:space="0" w:color="000000"/>
              <w:right w:val="single" w:sz="4" w:space="0" w:color="000000"/>
            </w:tcBorders>
            <w:shd w:val="clear" w:color="auto" w:fill="FFFFFF"/>
          </w:tcPr>
          <w:p w14:paraId="71562A31"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Nizko</w:t>
            </w:r>
            <w:r>
              <w:rPr>
                <w:rFonts w:eastAsia="SimSun" w:cs="Arial"/>
                <w:kern w:val="2"/>
                <w:szCs w:val="20"/>
                <w:lang w:eastAsia="hi-IN" w:bidi="hi-IN"/>
              </w:rPr>
              <w:t>-</w:t>
            </w:r>
            <w:proofErr w:type="spellStart"/>
            <w:r w:rsidRPr="00636534">
              <w:rPr>
                <w:rFonts w:eastAsia="SimSun" w:cs="Arial"/>
                <w:kern w:val="2"/>
                <w:szCs w:val="20"/>
                <w:lang w:eastAsia="hi-IN" w:bidi="hi-IN"/>
              </w:rPr>
              <w:t>profilna</w:t>
            </w:r>
            <w:proofErr w:type="spellEnd"/>
            <w:r w:rsidRPr="00636534">
              <w:rPr>
                <w:rFonts w:eastAsia="SimSun" w:cs="Arial"/>
                <w:kern w:val="2"/>
                <w:szCs w:val="20"/>
                <w:lang w:eastAsia="hi-IN" w:bidi="hi-IN"/>
              </w:rPr>
              <w:t xml:space="preserve"> standardna USB žična  tipkovnica z vgraviranimi SLO znaki   model </w:t>
            </w:r>
            <w:proofErr w:type="spellStart"/>
            <w:r w:rsidRPr="00636534">
              <w:rPr>
                <w:rFonts w:eastAsia="SimSun" w:cs="Arial"/>
                <w:kern w:val="2"/>
                <w:szCs w:val="20"/>
                <w:lang w:eastAsia="hi-IN" w:bidi="hi-IN"/>
              </w:rPr>
              <w:t>Cherry</w:t>
            </w:r>
            <w:proofErr w:type="spellEnd"/>
            <w:r w:rsidRPr="00636534">
              <w:rPr>
                <w:rFonts w:eastAsia="SimSun" w:cs="Arial"/>
                <w:kern w:val="2"/>
                <w:szCs w:val="20"/>
                <w:lang w:eastAsia="hi-IN" w:bidi="hi-IN"/>
              </w:rPr>
              <w:t xml:space="preserve"> </w:t>
            </w:r>
            <w:proofErr w:type="spellStart"/>
            <w:r w:rsidRPr="00636534">
              <w:rPr>
                <w:rFonts w:eastAsia="SimSun" w:cs="Arial"/>
                <w:kern w:val="2"/>
                <w:szCs w:val="20"/>
                <w:lang w:eastAsia="hi-IN" w:bidi="hi-IN"/>
              </w:rPr>
              <w:t>Stream</w:t>
            </w:r>
            <w:proofErr w:type="spellEnd"/>
            <w:r w:rsidRPr="00636534">
              <w:rPr>
                <w:rFonts w:eastAsia="SimSun" w:cs="Arial"/>
                <w:kern w:val="2"/>
                <w:szCs w:val="20"/>
                <w:lang w:eastAsia="hi-IN" w:bidi="hi-IN"/>
              </w:rPr>
              <w:t xml:space="preserve"> </w:t>
            </w:r>
            <w:bookmarkStart w:id="44" w:name="page9R_mcid2351112"/>
            <w:bookmarkEnd w:id="44"/>
            <w:r w:rsidRPr="00636534">
              <w:rPr>
                <w:rFonts w:eastAsia="SimSun" w:cs="Arial"/>
                <w:kern w:val="2"/>
                <w:szCs w:val="20"/>
                <w:lang w:eastAsia="hi-IN" w:bidi="hi-IN"/>
              </w:rPr>
              <w:t>JK-8500, črne ali temno sive barve</w:t>
            </w:r>
          </w:p>
        </w:tc>
      </w:tr>
      <w:tr w:rsidR="00CC7FE0" w:rsidRPr="00636534" w14:paraId="2AD50ABF" w14:textId="77777777" w:rsidTr="009E5F23">
        <w:trPr>
          <w:trHeight w:val="247"/>
        </w:trPr>
        <w:tc>
          <w:tcPr>
            <w:tcW w:w="2127" w:type="dxa"/>
            <w:tcBorders>
              <w:left w:val="single" w:sz="4" w:space="0" w:color="000000"/>
              <w:bottom w:val="single" w:sz="4" w:space="0" w:color="000000"/>
            </w:tcBorders>
            <w:shd w:val="clear" w:color="auto" w:fill="FFFFFF"/>
          </w:tcPr>
          <w:p w14:paraId="62B1B225" w14:textId="77777777" w:rsidR="00CC7FE0" w:rsidRPr="00636534" w:rsidRDefault="00CC7FE0" w:rsidP="009E5F23">
            <w:pPr>
              <w:widowControl w:val="0"/>
              <w:jc w:val="left"/>
              <w:rPr>
                <w:rFonts w:eastAsia="SimSun" w:cs="Arial"/>
                <w:b/>
                <w:kern w:val="2"/>
                <w:szCs w:val="20"/>
                <w:lang w:eastAsia="hi-IN" w:bidi="hi-IN"/>
              </w:rPr>
            </w:pPr>
            <w:r w:rsidRPr="00636534">
              <w:rPr>
                <w:rFonts w:eastAsia="SimSun" w:cs="Arial"/>
                <w:b/>
                <w:kern w:val="2"/>
                <w:szCs w:val="20"/>
                <w:lang w:eastAsia="hi-IN" w:bidi="hi-IN"/>
              </w:rPr>
              <w:t>Miška</w:t>
            </w:r>
          </w:p>
        </w:tc>
        <w:tc>
          <w:tcPr>
            <w:tcW w:w="7032" w:type="dxa"/>
            <w:tcBorders>
              <w:left w:val="single" w:sz="4" w:space="0" w:color="000000"/>
              <w:bottom w:val="single" w:sz="4" w:space="0" w:color="000000"/>
              <w:right w:val="single" w:sz="4" w:space="0" w:color="000000"/>
            </w:tcBorders>
            <w:shd w:val="clear" w:color="auto" w:fill="FFFFFF"/>
          </w:tcPr>
          <w:p w14:paraId="560C242F"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USB žična miška, laserska</w:t>
            </w:r>
          </w:p>
        </w:tc>
      </w:tr>
      <w:tr w:rsidR="00CC7FE0" w:rsidRPr="00636534" w14:paraId="409D786E" w14:textId="77777777" w:rsidTr="009E5F23">
        <w:trPr>
          <w:trHeight w:val="247"/>
        </w:trPr>
        <w:tc>
          <w:tcPr>
            <w:tcW w:w="2127" w:type="dxa"/>
            <w:tcBorders>
              <w:left w:val="single" w:sz="4" w:space="0" w:color="000000"/>
              <w:bottom w:val="single" w:sz="4" w:space="0" w:color="000000"/>
            </w:tcBorders>
            <w:shd w:val="clear" w:color="auto" w:fill="FFFFFF"/>
          </w:tcPr>
          <w:p w14:paraId="4A0A1BE6"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Garancij</w:t>
            </w:r>
            <w:r>
              <w:rPr>
                <w:rFonts w:eastAsia="SimSun" w:cs="Arial"/>
                <w:b/>
                <w:bCs/>
                <w:kern w:val="2"/>
                <w:szCs w:val="20"/>
                <w:lang w:eastAsia="hi-IN" w:bidi="hi-IN"/>
              </w:rPr>
              <w:t>ska doba</w:t>
            </w:r>
          </w:p>
        </w:tc>
        <w:tc>
          <w:tcPr>
            <w:tcW w:w="7032" w:type="dxa"/>
            <w:tcBorders>
              <w:left w:val="single" w:sz="4" w:space="0" w:color="000000"/>
              <w:bottom w:val="single" w:sz="4" w:space="0" w:color="000000"/>
              <w:right w:val="single" w:sz="4" w:space="0" w:color="000000"/>
            </w:tcBorders>
            <w:shd w:val="clear" w:color="auto" w:fill="FFFFFF"/>
          </w:tcPr>
          <w:p w14:paraId="00DD3095" w14:textId="77777777" w:rsidR="00CC7FE0" w:rsidRPr="00636534"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36 mesečna garancija na lokaciji naročnika</w:t>
            </w:r>
          </w:p>
        </w:tc>
      </w:tr>
    </w:tbl>
    <w:p w14:paraId="7421E58E" w14:textId="77777777" w:rsidR="00CC7FE0" w:rsidRDefault="00CC7FE0" w:rsidP="00CC7FE0">
      <w:pPr>
        <w:widowControl w:val="0"/>
        <w:jc w:val="left"/>
        <w:rPr>
          <w:rFonts w:eastAsia="SimSun" w:cs="Arial"/>
          <w:kern w:val="2"/>
          <w:szCs w:val="20"/>
          <w:lang w:eastAsia="hi-IN" w:bidi="hi-IN"/>
        </w:rPr>
      </w:pPr>
    </w:p>
    <w:p w14:paraId="53707CD5" w14:textId="73A53588" w:rsidR="00CC7FE0" w:rsidRDefault="00CC7FE0" w:rsidP="00CC7FE0">
      <w:pPr>
        <w:rPr>
          <w:rFonts w:eastAsia="Calibri" w:cs="Arial"/>
          <w:szCs w:val="20"/>
        </w:rPr>
      </w:pPr>
      <w:r>
        <w:rPr>
          <w:rFonts w:eastAsia="Calibri" w:cs="Arial"/>
          <w:szCs w:val="20"/>
        </w:rPr>
        <w:t>Priložena mora biti izjava proizvajalca ali principala, da je oprema tovarniško nova, ne-obnovljena in kupljena po uradnem kanalu.</w:t>
      </w:r>
    </w:p>
    <w:p w14:paraId="7A14B408" w14:textId="77777777" w:rsidR="00300320" w:rsidRDefault="00300320" w:rsidP="00CC7FE0">
      <w:pPr>
        <w:rPr>
          <w:rFonts w:eastAsia="Calibri" w:cs="Arial"/>
          <w:szCs w:val="20"/>
        </w:rPr>
      </w:pPr>
    </w:p>
    <w:p w14:paraId="75BC36C8" w14:textId="1BBD2A96" w:rsidR="00300320" w:rsidRDefault="00300320" w:rsidP="00300320">
      <w:pPr>
        <w:suppressAutoHyphens/>
        <w:rPr>
          <w:rFonts w:cs="Arial"/>
          <w:noProof/>
          <w:szCs w:val="20"/>
        </w:rPr>
      </w:pPr>
      <w:r w:rsidRPr="004E41C8">
        <w:rPr>
          <w:rFonts w:cs="Arial"/>
          <w:noProof/>
        </w:rPr>
        <w:t xml:space="preserve">Ponudnik mora zagotoviti dobavo rezervnih delov za ponujeno opremo za dobo najmanj </w:t>
      </w:r>
      <w:r w:rsidR="00F51D76" w:rsidRPr="004E41C8">
        <w:rPr>
          <w:rFonts w:cs="Arial"/>
          <w:noProof/>
        </w:rPr>
        <w:t>5</w:t>
      </w:r>
      <w:r w:rsidRPr="004E41C8">
        <w:rPr>
          <w:rFonts w:cs="Arial"/>
          <w:noProof/>
        </w:rPr>
        <w:t xml:space="preserve"> (</w:t>
      </w:r>
      <w:r w:rsidR="00F51D76" w:rsidRPr="004E41C8">
        <w:rPr>
          <w:rFonts w:cs="Arial"/>
          <w:noProof/>
        </w:rPr>
        <w:t>pet</w:t>
      </w:r>
      <w:r w:rsidRPr="004E41C8">
        <w:rPr>
          <w:rFonts w:cs="Arial"/>
          <w:noProof/>
        </w:rPr>
        <w:t xml:space="preserve">) let po končnem prevzemu opreme, </w:t>
      </w:r>
      <w:r w:rsidRPr="004E41C8">
        <w:rPr>
          <w:rFonts w:cs="Arial"/>
          <w:noProof/>
          <w:szCs w:val="20"/>
        </w:rPr>
        <w:t>skladno z uradnim cenikom rezervnih delov.  V času garancijske dobe morajo biti rezervni deli brezplačni za naročnika.</w:t>
      </w:r>
    </w:p>
    <w:p w14:paraId="32C415A8" w14:textId="77777777" w:rsidR="006B11F7" w:rsidRPr="001C2B64" w:rsidRDefault="006B11F7" w:rsidP="00300320">
      <w:pPr>
        <w:suppressAutoHyphens/>
        <w:rPr>
          <w:rFonts w:cs="Arial"/>
          <w:noProof/>
          <w:szCs w:val="20"/>
        </w:rPr>
      </w:pPr>
    </w:p>
    <w:p w14:paraId="35E3BB71" w14:textId="77777777" w:rsidR="00CC7FE0" w:rsidRPr="00E13F26" w:rsidRDefault="00CC7FE0" w:rsidP="00CC7FE0">
      <w:pPr>
        <w:pStyle w:val="Heading3"/>
        <w:rPr>
          <w:rFonts w:eastAsia="Calibri"/>
          <w:sz w:val="22"/>
          <w:szCs w:val="22"/>
        </w:rPr>
      </w:pPr>
      <w:r w:rsidRPr="00E13F26">
        <w:rPr>
          <w:rFonts w:eastAsia="Calibri"/>
          <w:sz w:val="22"/>
          <w:szCs w:val="22"/>
        </w:rPr>
        <w:t xml:space="preserve">Delovna postaja tip  </w:t>
      </w:r>
      <w:r w:rsidRPr="00E13F26">
        <w:rPr>
          <w:rFonts w:eastAsia="Calibri"/>
          <w:b/>
          <w:bCs w:val="0"/>
          <w:sz w:val="22"/>
          <w:szCs w:val="22"/>
        </w:rPr>
        <w:t>DP-GAL-RA</w:t>
      </w:r>
    </w:p>
    <w:tbl>
      <w:tblPr>
        <w:tblW w:w="9144" w:type="dxa"/>
        <w:tblInd w:w="-3" w:type="dxa"/>
        <w:tblLayout w:type="fixed"/>
        <w:tblCellMar>
          <w:top w:w="55" w:type="dxa"/>
          <w:left w:w="55" w:type="dxa"/>
          <w:bottom w:w="55" w:type="dxa"/>
          <w:right w:w="55" w:type="dxa"/>
        </w:tblCellMar>
        <w:tblLook w:val="0000" w:firstRow="0" w:lastRow="0" w:firstColumn="0" w:lastColumn="0" w:noHBand="0" w:noVBand="0"/>
      </w:tblPr>
      <w:tblGrid>
        <w:gridCol w:w="2113"/>
        <w:gridCol w:w="7031"/>
      </w:tblGrid>
      <w:tr w:rsidR="00CC7FE0" w:rsidRPr="000B71C8" w14:paraId="7648C572" w14:textId="77777777" w:rsidTr="009E5F23">
        <w:tc>
          <w:tcPr>
            <w:tcW w:w="2113" w:type="dxa"/>
            <w:tcBorders>
              <w:top w:val="single" w:sz="2" w:space="0" w:color="000000"/>
              <w:left w:val="single" w:sz="2" w:space="0" w:color="000000"/>
              <w:bottom w:val="single" w:sz="2" w:space="0" w:color="000000"/>
            </w:tcBorders>
            <w:shd w:val="clear" w:color="auto" w:fill="FFFFFF"/>
          </w:tcPr>
          <w:p w14:paraId="7C9ABC62" w14:textId="77777777" w:rsidR="00CC7FE0" w:rsidRPr="00CF2B41" w:rsidRDefault="00CC7FE0" w:rsidP="009E5F23">
            <w:pPr>
              <w:widowControl w:val="0"/>
              <w:jc w:val="left"/>
              <w:rPr>
                <w:rFonts w:cs="Arial"/>
                <w:b/>
                <w:szCs w:val="20"/>
              </w:rPr>
            </w:pPr>
            <w:r w:rsidRPr="00CF2B41">
              <w:rPr>
                <w:rFonts w:cs="Arial"/>
                <w:b/>
                <w:szCs w:val="20"/>
              </w:rPr>
              <w:t>Matična plošča</w:t>
            </w:r>
          </w:p>
        </w:tc>
        <w:tc>
          <w:tcPr>
            <w:tcW w:w="7031" w:type="dxa"/>
            <w:tcBorders>
              <w:top w:val="single" w:sz="2" w:space="0" w:color="000000"/>
              <w:left w:val="single" w:sz="2" w:space="0" w:color="000000"/>
              <w:bottom w:val="single" w:sz="2" w:space="0" w:color="000000"/>
              <w:right w:val="single" w:sz="2" w:space="0" w:color="000000"/>
            </w:tcBorders>
            <w:shd w:val="clear" w:color="auto" w:fill="FFFFFF"/>
          </w:tcPr>
          <w:p w14:paraId="5739EFBD" w14:textId="77777777" w:rsidR="00CC7FE0" w:rsidRPr="000B71C8" w:rsidRDefault="00CC7FE0" w:rsidP="009E5F23">
            <w:pPr>
              <w:widowControl w:val="0"/>
              <w:rPr>
                <w:rFonts w:cs="Arial"/>
                <w:bCs/>
                <w:szCs w:val="20"/>
              </w:rPr>
            </w:pPr>
            <w:r w:rsidRPr="000B71C8">
              <w:rPr>
                <w:rFonts w:cs="Arial"/>
                <w:bCs/>
                <w:szCs w:val="20"/>
              </w:rPr>
              <w:t>- Intel W790chipset</w:t>
            </w:r>
          </w:p>
          <w:p w14:paraId="64AF147A" w14:textId="77777777" w:rsidR="00CC7FE0" w:rsidRPr="000B71C8" w:rsidRDefault="00CC7FE0" w:rsidP="009E5F23">
            <w:pPr>
              <w:widowControl w:val="0"/>
              <w:rPr>
                <w:rFonts w:cs="Arial"/>
                <w:bCs/>
                <w:szCs w:val="20"/>
              </w:rPr>
            </w:pPr>
            <w:r w:rsidRPr="000B71C8">
              <w:rPr>
                <w:rFonts w:cs="Arial"/>
                <w:bCs/>
                <w:szCs w:val="20"/>
              </w:rPr>
              <w:t>- podpora do najmanj 512 GB  RAM,</w:t>
            </w:r>
          </w:p>
          <w:p w14:paraId="2BB17EF6" w14:textId="77777777" w:rsidR="00CC7FE0" w:rsidRPr="000B71C8" w:rsidRDefault="00CC7FE0" w:rsidP="009E5F23">
            <w:pPr>
              <w:widowControl w:val="0"/>
              <w:rPr>
                <w:rFonts w:cs="Arial"/>
                <w:bCs/>
                <w:szCs w:val="20"/>
              </w:rPr>
            </w:pPr>
            <w:r w:rsidRPr="000B71C8">
              <w:rPr>
                <w:rFonts w:cs="Arial"/>
                <w:bCs/>
                <w:szCs w:val="20"/>
              </w:rPr>
              <w:t>- najmanj 4 x USB 3.2 Gen 1 na sprednji strani (vsaj 1 za polnjenje)</w:t>
            </w:r>
          </w:p>
          <w:p w14:paraId="536079C2" w14:textId="77777777" w:rsidR="00CC7FE0" w:rsidRPr="000B71C8" w:rsidRDefault="00CC7FE0" w:rsidP="009E5F23">
            <w:pPr>
              <w:widowControl w:val="0"/>
              <w:rPr>
                <w:rFonts w:cs="Arial"/>
                <w:bCs/>
                <w:szCs w:val="20"/>
              </w:rPr>
            </w:pPr>
            <w:r w:rsidRPr="000B71C8">
              <w:rPr>
                <w:rFonts w:cs="Arial"/>
                <w:bCs/>
                <w:szCs w:val="20"/>
              </w:rPr>
              <w:t>- najmanj 6 x USB 3.2 Gen 1 na zadnji strani</w:t>
            </w:r>
          </w:p>
          <w:p w14:paraId="372BF1E0" w14:textId="77777777" w:rsidR="00CC7FE0" w:rsidRPr="000B71C8" w:rsidRDefault="00CC7FE0" w:rsidP="009E5F23">
            <w:pPr>
              <w:widowControl w:val="0"/>
              <w:rPr>
                <w:rFonts w:cs="Arial"/>
                <w:bCs/>
                <w:szCs w:val="20"/>
              </w:rPr>
            </w:pPr>
            <w:r w:rsidRPr="000B71C8">
              <w:rPr>
                <w:rFonts w:cs="Arial"/>
                <w:bCs/>
                <w:szCs w:val="20"/>
              </w:rPr>
              <w:t xml:space="preserve">- najmanj 1 x Gigabit LAN   (1000Mbit – 1 x RJ45 priključek – Intel I219 ali i350 LAN </w:t>
            </w:r>
            <w:proofErr w:type="spellStart"/>
            <w:r w:rsidRPr="000B71C8">
              <w:rPr>
                <w:rFonts w:cs="Arial"/>
                <w:bCs/>
                <w:szCs w:val="20"/>
              </w:rPr>
              <w:t>chipset</w:t>
            </w:r>
            <w:proofErr w:type="spellEnd"/>
            <w:r w:rsidRPr="000B71C8">
              <w:rPr>
                <w:rFonts w:cs="Arial"/>
                <w:bCs/>
                <w:szCs w:val="20"/>
              </w:rPr>
              <w:t>)</w:t>
            </w:r>
          </w:p>
          <w:p w14:paraId="2BEAF585" w14:textId="77777777" w:rsidR="00CC7FE0" w:rsidRPr="000B71C8" w:rsidRDefault="00CC7FE0" w:rsidP="009E5F23">
            <w:pPr>
              <w:widowControl w:val="0"/>
              <w:rPr>
                <w:rFonts w:cs="Arial"/>
                <w:bCs/>
                <w:szCs w:val="20"/>
              </w:rPr>
            </w:pPr>
            <w:r w:rsidRPr="000B71C8">
              <w:rPr>
                <w:rFonts w:cs="Arial"/>
                <w:bCs/>
                <w:szCs w:val="20"/>
              </w:rPr>
              <w:t>- Avdio priključki linijski vhod in linijski izhod(lahko kombiniran). Avdio vmesnik integriran na matični plošči.</w:t>
            </w:r>
          </w:p>
          <w:p w14:paraId="6FD9AC4E" w14:textId="77777777" w:rsidR="00CC7FE0" w:rsidRPr="000B71C8" w:rsidRDefault="00CC7FE0" w:rsidP="009E5F23">
            <w:pPr>
              <w:widowControl w:val="0"/>
              <w:rPr>
                <w:rFonts w:cs="Arial"/>
                <w:bCs/>
                <w:szCs w:val="20"/>
              </w:rPr>
            </w:pPr>
            <w:r w:rsidRPr="000B71C8">
              <w:rPr>
                <w:rFonts w:cs="Arial"/>
                <w:bCs/>
                <w:szCs w:val="20"/>
              </w:rPr>
              <w:t>- Avdio priključki dostopni s sprednje strani ohišja – najmanj izhod za slušalke.</w:t>
            </w:r>
          </w:p>
          <w:p w14:paraId="0CB426FF" w14:textId="77777777" w:rsidR="00CC7FE0" w:rsidRPr="000B71C8" w:rsidRDefault="00CC7FE0" w:rsidP="009E5F23">
            <w:pPr>
              <w:widowControl w:val="0"/>
              <w:jc w:val="left"/>
              <w:rPr>
                <w:rFonts w:cs="Arial"/>
                <w:bCs/>
                <w:szCs w:val="20"/>
              </w:rPr>
            </w:pPr>
            <w:r w:rsidRPr="000B71C8">
              <w:rPr>
                <w:rFonts w:cs="Arial"/>
                <w:bCs/>
                <w:szCs w:val="20"/>
              </w:rPr>
              <w:t>-Vsi zgoraj  navedeni priključki morajo biti integrirani na matični plošči in ne smejo zasedati razširitvenih vodil.</w:t>
            </w:r>
          </w:p>
        </w:tc>
      </w:tr>
      <w:tr w:rsidR="00CC7FE0" w:rsidRPr="000B71C8" w14:paraId="27BAFAC9" w14:textId="77777777" w:rsidTr="009E5F23">
        <w:tc>
          <w:tcPr>
            <w:tcW w:w="2113" w:type="dxa"/>
            <w:tcBorders>
              <w:left w:val="single" w:sz="2" w:space="0" w:color="000000"/>
              <w:bottom w:val="single" w:sz="2" w:space="0" w:color="000000"/>
            </w:tcBorders>
            <w:shd w:val="clear" w:color="auto" w:fill="FFFFFF"/>
          </w:tcPr>
          <w:p w14:paraId="60CBAB2F" w14:textId="77777777" w:rsidR="00CC7FE0" w:rsidRPr="00CF2B41" w:rsidRDefault="00CC7FE0" w:rsidP="009E5F23">
            <w:pPr>
              <w:widowControl w:val="0"/>
              <w:jc w:val="left"/>
              <w:rPr>
                <w:rFonts w:cs="Arial"/>
                <w:b/>
                <w:szCs w:val="20"/>
              </w:rPr>
            </w:pPr>
            <w:r w:rsidRPr="00CF2B41">
              <w:rPr>
                <w:rFonts w:cs="Arial"/>
                <w:b/>
                <w:szCs w:val="20"/>
              </w:rPr>
              <w:t>Razširitvena vodila</w:t>
            </w:r>
          </w:p>
        </w:tc>
        <w:tc>
          <w:tcPr>
            <w:tcW w:w="7031" w:type="dxa"/>
            <w:tcBorders>
              <w:left w:val="single" w:sz="2" w:space="0" w:color="000000"/>
              <w:bottom w:val="single" w:sz="2" w:space="0" w:color="000000"/>
              <w:right w:val="single" w:sz="2" w:space="0" w:color="000000"/>
            </w:tcBorders>
            <w:shd w:val="clear" w:color="auto" w:fill="FFFFFF"/>
          </w:tcPr>
          <w:p w14:paraId="00732530" w14:textId="77777777" w:rsidR="00CC7FE0" w:rsidRPr="000B71C8" w:rsidRDefault="00CC7FE0" w:rsidP="009E5F23">
            <w:pPr>
              <w:widowControl w:val="0"/>
              <w:jc w:val="left"/>
              <w:rPr>
                <w:rFonts w:cs="Arial"/>
                <w:bCs/>
                <w:szCs w:val="20"/>
              </w:rPr>
            </w:pPr>
            <w:r w:rsidRPr="000B71C8">
              <w:rPr>
                <w:rFonts w:cs="Arial"/>
                <w:bCs/>
                <w:szCs w:val="20"/>
              </w:rPr>
              <w:t xml:space="preserve">- najmanj 2x </w:t>
            </w:r>
            <w:proofErr w:type="spellStart"/>
            <w:r w:rsidRPr="000B71C8">
              <w:rPr>
                <w:rFonts w:cs="Arial"/>
                <w:bCs/>
                <w:szCs w:val="20"/>
              </w:rPr>
              <w:t>PCIe</w:t>
            </w:r>
            <w:proofErr w:type="spellEnd"/>
            <w:r w:rsidRPr="000B71C8">
              <w:rPr>
                <w:rFonts w:cs="Arial"/>
                <w:bCs/>
                <w:szCs w:val="20"/>
              </w:rPr>
              <w:t xml:space="preserve"> – četrte  generacije  x 16 vodilo</w:t>
            </w:r>
          </w:p>
          <w:p w14:paraId="5C664042" w14:textId="77777777" w:rsidR="00CC7FE0" w:rsidRPr="000B71C8" w:rsidRDefault="00CC7FE0" w:rsidP="009E5F23">
            <w:pPr>
              <w:widowControl w:val="0"/>
              <w:jc w:val="left"/>
              <w:rPr>
                <w:rFonts w:cs="Arial"/>
                <w:bCs/>
                <w:szCs w:val="20"/>
              </w:rPr>
            </w:pPr>
            <w:r w:rsidRPr="000B71C8">
              <w:rPr>
                <w:rFonts w:cs="Arial"/>
                <w:bCs/>
                <w:szCs w:val="20"/>
              </w:rPr>
              <w:t xml:space="preserve">- najmanj 2 x  </w:t>
            </w:r>
            <w:proofErr w:type="spellStart"/>
            <w:r w:rsidRPr="000B71C8">
              <w:rPr>
                <w:rFonts w:cs="Arial"/>
                <w:bCs/>
                <w:szCs w:val="20"/>
              </w:rPr>
              <w:t>PCIe</w:t>
            </w:r>
            <w:proofErr w:type="spellEnd"/>
            <w:r w:rsidRPr="000B71C8">
              <w:rPr>
                <w:rFonts w:cs="Arial"/>
                <w:bCs/>
                <w:szCs w:val="20"/>
              </w:rPr>
              <w:t xml:space="preserve"> – četrte generacije x 4  vodilo</w:t>
            </w:r>
          </w:p>
          <w:p w14:paraId="59BC090E" w14:textId="77777777" w:rsidR="00CC7FE0" w:rsidRPr="000B71C8" w:rsidRDefault="00CC7FE0" w:rsidP="009E5F23">
            <w:pPr>
              <w:widowControl w:val="0"/>
              <w:jc w:val="left"/>
              <w:rPr>
                <w:rFonts w:cs="Arial"/>
                <w:bCs/>
                <w:szCs w:val="20"/>
              </w:rPr>
            </w:pPr>
            <w:r w:rsidRPr="000B71C8">
              <w:rPr>
                <w:rFonts w:cs="Arial"/>
                <w:bCs/>
                <w:szCs w:val="20"/>
              </w:rPr>
              <w:t xml:space="preserve">- najmanj 2 x  M.2 </w:t>
            </w:r>
            <w:proofErr w:type="spellStart"/>
            <w:r w:rsidRPr="000B71C8">
              <w:rPr>
                <w:rFonts w:cs="Arial"/>
                <w:bCs/>
                <w:szCs w:val="20"/>
              </w:rPr>
              <w:t>PCIe</w:t>
            </w:r>
            <w:proofErr w:type="spellEnd"/>
            <w:r w:rsidRPr="000B71C8">
              <w:rPr>
                <w:rFonts w:cs="Arial"/>
                <w:bCs/>
                <w:szCs w:val="20"/>
              </w:rPr>
              <w:t xml:space="preserve"> – četrte  generacije x 4  vodilo</w:t>
            </w:r>
          </w:p>
          <w:p w14:paraId="1DB444AA" w14:textId="77777777" w:rsidR="00CC7FE0" w:rsidRPr="000B71C8" w:rsidRDefault="00CC7FE0" w:rsidP="009E5F23">
            <w:pPr>
              <w:widowControl w:val="0"/>
              <w:jc w:val="left"/>
              <w:rPr>
                <w:rFonts w:cs="Arial"/>
                <w:bCs/>
                <w:szCs w:val="20"/>
              </w:rPr>
            </w:pPr>
            <w:r w:rsidRPr="000B71C8">
              <w:rPr>
                <w:rFonts w:cs="Arial"/>
                <w:bCs/>
                <w:szCs w:val="20"/>
              </w:rPr>
              <w:t xml:space="preserve">Vsi podatki so za električna vodila, </w:t>
            </w:r>
            <w:proofErr w:type="spellStart"/>
            <w:r w:rsidRPr="000B71C8">
              <w:rPr>
                <w:rFonts w:cs="Arial"/>
                <w:bCs/>
                <w:szCs w:val="20"/>
              </w:rPr>
              <w:t>konektor</w:t>
            </w:r>
            <w:proofErr w:type="spellEnd"/>
            <w:r w:rsidRPr="000B71C8">
              <w:rPr>
                <w:rFonts w:cs="Arial"/>
                <w:bCs/>
                <w:szCs w:val="20"/>
              </w:rPr>
              <w:t xml:space="preserve"> na osnovni plošči je lahko mehanske izvedbe tudi za širše tipe  vodil od minimalno zahtevanih.</w:t>
            </w:r>
          </w:p>
        </w:tc>
      </w:tr>
      <w:tr w:rsidR="00CC7FE0" w:rsidRPr="000B71C8" w14:paraId="75E556EA" w14:textId="77777777" w:rsidTr="009E5F23">
        <w:tc>
          <w:tcPr>
            <w:tcW w:w="2113" w:type="dxa"/>
            <w:tcBorders>
              <w:left w:val="single" w:sz="2" w:space="0" w:color="000000"/>
              <w:bottom w:val="single" w:sz="2" w:space="0" w:color="000000"/>
            </w:tcBorders>
            <w:shd w:val="clear" w:color="auto" w:fill="FFFFFF"/>
          </w:tcPr>
          <w:p w14:paraId="4B33C05E" w14:textId="77777777" w:rsidR="00CC7FE0" w:rsidRPr="00CF2B41" w:rsidRDefault="00CC7FE0" w:rsidP="009E5F23">
            <w:pPr>
              <w:widowControl w:val="0"/>
              <w:jc w:val="left"/>
              <w:rPr>
                <w:rFonts w:cs="Arial"/>
                <w:b/>
                <w:szCs w:val="20"/>
              </w:rPr>
            </w:pPr>
            <w:r w:rsidRPr="00CF2B41">
              <w:rPr>
                <w:rFonts w:cs="Arial"/>
                <w:b/>
                <w:szCs w:val="20"/>
              </w:rPr>
              <w:t>Grafična kartica</w:t>
            </w:r>
          </w:p>
        </w:tc>
        <w:tc>
          <w:tcPr>
            <w:tcW w:w="7031" w:type="dxa"/>
            <w:tcBorders>
              <w:left w:val="single" w:sz="2" w:space="0" w:color="000000"/>
              <w:bottom w:val="single" w:sz="2" w:space="0" w:color="000000"/>
              <w:right w:val="single" w:sz="2" w:space="0" w:color="000000"/>
            </w:tcBorders>
            <w:shd w:val="clear" w:color="auto" w:fill="FFFFFF"/>
          </w:tcPr>
          <w:p w14:paraId="1B67BDB4" w14:textId="77777777" w:rsidR="00CC7FE0" w:rsidRPr="000B71C8" w:rsidRDefault="00CC7FE0" w:rsidP="009E5F23">
            <w:pPr>
              <w:widowControl w:val="0"/>
              <w:jc w:val="left"/>
              <w:rPr>
                <w:rFonts w:cs="Arial"/>
                <w:bCs/>
                <w:szCs w:val="20"/>
              </w:rPr>
            </w:pPr>
            <w:proofErr w:type="spellStart"/>
            <w:r w:rsidRPr="000B71C8">
              <w:rPr>
                <w:rFonts w:cs="Arial"/>
                <w:bCs/>
                <w:szCs w:val="20"/>
              </w:rPr>
              <w:t>Nvidia</w:t>
            </w:r>
            <w:proofErr w:type="spellEnd"/>
            <w:r w:rsidRPr="000B71C8">
              <w:rPr>
                <w:rFonts w:cs="Arial"/>
                <w:bCs/>
                <w:szCs w:val="20"/>
              </w:rPr>
              <w:t xml:space="preserve"> </w:t>
            </w:r>
            <w:proofErr w:type="spellStart"/>
            <w:r w:rsidRPr="000B71C8">
              <w:rPr>
                <w:rFonts w:cs="Arial"/>
                <w:bCs/>
                <w:szCs w:val="20"/>
              </w:rPr>
              <w:t>Quadro</w:t>
            </w:r>
            <w:proofErr w:type="spellEnd"/>
            <w:r w:rsidRPr="000B71C8">
              <w:rPr>
                <w:rFonts w:cs="Arial"/>
                <w:bCs/>
                <w:szCs w:val="20"/>
              </w:rPr>
              <w:t xml:space="preserve"> T400 / 2GB  RAM, 3 x  </w:t>
            </w:r>
            <w:proofErr w:type="spellStart"/>
            <w:r w:rsidRPr="000B71C8">
              <w:rPr>
                <w:rFonts w:cs="Arial"/>
                <w:bCs/>
                <w:szCs w:val="20"/>
              </w:rPr>
              <w:t>display</w:t>
            </w:r>
            <w:proofErr w:type="spellEnd"/>
            <w:r w:rsidRPr="000B71C8">
              <w:rPr>
                <w:rFonts w:cs="Arial"/>
                <w:bCs/>
                <w:szCs w:val="20"/>
              </w:rPr>
              <w:t xml:space="preserve"> port,   ali povsem združljiva. Ponudnik lahko ponudi tudi video izhode v izvedbi Mini </w:t>
            </w:r>
            <w:proofErr w:type="spellStart"/>
            <w:r w:rsidRPr="000B71C8">
              <w:rPr>
                <w:rFonts w:cs="Arial"/>
                <w:bCs/>
                <w:szCs w:val="20"/>
              </w:rPr>
              <w:t>Display</w:t>
            </w:r>
            <w:proofErr w:type="spellEnd"/>
            <w:r w:rsidRPr="000B71C8">
              <w:rPr>
                <w:rFonts w:cs="Arial"/>
                <w:bCs/>
                <w:szCs w:val="20"/>
              </w:rPr>
              <w:t xml:space="preserve"> port s kabelskimi vmesniki  mini </w:t>
            </w:r>
            <w:proofErr w:type="spellStart"/>
            <w:r w:rsidRPr="000B71C8">
              <w:rPr>
                <w:rFonts w:cs="Arial"/>
                <w:bCs/>
                <w:szCs w:val="20"/>
              </w:rPr>
              <w:t>display</w:t>
            </w:r>
            <w:proofErr w:type="spellEnd"/>
            <w:r w:rsidRPr="000B71C8">
              <w:rPr>
                <w:rFonts w:cs="Arial"/>
                <w:bCs/>
                <w:szCs w:val="20"/>
              </w:rPr>
              <w:t xml:space="preserve"> port na </w:t>
            </w:r>
            <w:proofErr w:type="spellStart"/>
            <w:r w:rsidRPr="000B71C8">
              <w:rPr>
                <w:rFonts w:cs="Arial"/>
                <w:bCs/>
                <w:szCs w:val="20"/>
              </w:rPr>
              <w:t>display</w:t>
            </w:r>
            <w:proofErr w:type="spellEnd"/>
            <w:r w:rsidRPr="000B71C8">
              <w:rPr>
                <w:rFonts w:cs="Arial"/>
                <w:bCs/>
                <w:szCs w:val="20"/>
              </w:rPr>
              <w:t xml:space="preserve"> port za najmanj 2 mini </w:t>
            </w:r>
            <w:proofErr w:type="spellStart"/>
            <w:r w:rsidRPr="000B71C8">
              <w:rPr>
                <w:rFonts w:cs="Arial"/>
                <w:bCs/>
                <w:szCs w:val="20"/>
              </w:rPr>
              <w:t>display</w:t>
            </w:r>
            <w:proofErr w:type="spellEnd"/>
            <w:r w:rsidRPr="000B71C8">
              <w:rPr>
                <w:rFonts w:cs="Arial"/>
                <w:bCs/>
                <w:szCs w:val="20"/>
              </w:rPr>
              <w:t xml:space="preserve"> port priključka.</w:t>
            </w:r>
          </w:p>
        </w:tc>
      </w:tr>
      <w:tr w:rsidR="00CC7FE0" w:rsidRPr="000B71C8" w14:paraId="2AE3BBDA" w14:textId="77777777" w:rsidTr="009E5F23">
        <w:tc>
          <w:tcPr>
            <w:tcW w:w="2113" w:type="dxa"/>
            <w:tcBorders>
              <w:left w:val="single" w:sz="2" w:space="0" w:color="000000"/>
              <w:bottom w:val="single" w:sz="2" w:space="0" w:color="000000"/>
            </w:tcBorders>
            <w:shd w:val="clear" w:color="auto" w:fill="FFFFFF"/>
          </w:tcPr>
          <w:p w14:paraId="7A443582" w14:textId="77777777" w:rsidR="00CC7FE0" w:rsidRPr="00CF2B41" w:rsidRDefault="00CC7FE0" w:rsidP="009E5F23">
            <w:pPr>
              <w:widowControl w:val="0"/>
              <w:jc w:val="left"/>
              <w:rPr>
                <w:rFonts w:cs="Arial"/>
                <w:b/>
                <w:szCs w:val="20"/>
              </w:rPr>
            </w:pPr>
            <w:r w:rsidRPr="00CF2B41">
              <w:rPr>
                <w:rFonts w:cs="Arial"/>
                <w:b/>
                <w:szCs w:val="20"/>
              </w:rPr>
              <w:t>Zvočna kartica</w:t>
            </w:r>
          </w:p>
        </w:tc>
        <w:tc>
          <w:tcPr>
            <w:tcW w:w="7031" w:type="dxa"/>
            <w:tcBorders>
              <w:left w:val="single" w:sz="2" w:space="0" w:color="000000"/>
              <w:bottom w:val="single" w:sz="2" w:space="0" w:color="000000"/>
              <w:right w:val="single" w:sz="2" w:space="0" w:color="000000"/>
            </w:tcBorders>
            <w:shd w:val="clear" w:color="auto" w:fill="FFFFFF"/>
          </w:tcPr>
          <w:p w14:paraId="25C5A8A6" w14:textId="77777777" w:rsidR="00CC7FE0" w:rsidRPr="000B71C8" w:rsidRDefault="00CC7FE0" w:rsidP="009E5F23">
            <w:pPr>
              <w:widowControl w:val="0"/>
              <w:jc w:val="left"/>
              <w:rPr>
                <w:rFonts w:cs="Arial"/>
                <w:bCs/>
                <w:szCs w:val="20"/>
              </w:rPr>
            </w:pPr>
            <w:r w:rsidRPr="000B71C8">
              <w:rPr>
                <w:rFonts w:cs="Arial"/>
                <w:bCs/>
                <w:szCs w:val="20"/>
              </w:rPr>
              <w:t xml:space="preserve">RME </w:t>
            </w:r>
            <w:proofErr w:type="spellStart"/>
            <w:r w:rsidRPr="000B71C8">
              <w:rPr>
                <w:rFonts w:cs="Arial"/>
                <w:bCs/>
                <w:szCs w:val="20"/>
              </w:rPr>
              <w:t>HDSPe</w:t>
            </w:r>
            <w:proofErr w:type="spellEnd"/>
            <w:r w:rsidRPr="000B71C8">
              <w:rPr>
                <w:rFonts w:cs="Arial"/>
                <w:bCs/>
                <w:szCs w:val="20"/>
              </w:rPr>
              <w:t xml:space="preserve"> AES</w:t>
            </w:r>
          </w:p>
        </w:tc>
      </w:tr>
      <w:tr w:rsidR="00CC7FE0" w:rsidRPr="000B71C8" w14:paraId="47C19D5D" w14:textId="77777777" w:rsidTr="009E5F23">
        <w:tc>
          <w:tcPr>
            <w:tcW w:w="2113" w:type="dxa"/>
            <w:tcBorders>
              <w:left w:val="single" w:sz="2" w:space="0" w:color="000000"/>
              <w:bottom w:val="single" w:sz="2" w:space="0" w:color="000000"/>
            </w:tcBorders>
            <w:shd w:val="clear" w:color="auto" w:fill="FFFFFF"/>
          </w:tcPr>
          <w:p w14:paraId="7DAA61F9" w14:textId="77777777" w:rsidR="00CC7FE0" w:rsidRPr="00CF2B41" w:rsidRDefault="00CC7FE0" w:rsidP="009E5F23">
            <w:pPr>
              <w:widowControl w:val="0"/>
              <w:jc w:val="left"/>
              <w:rPr>
                <w:rFonts w:cs="Arial"/>
                <w:b/>
                <w:szCs w:val="20"/>
              </w:rPr>
            </w:pPr>
            <w:r w:rsidRPr="00CF2B41">
              <w:rPr>
                <w:rFonts w:cs="Arial"/>
                <w:b/>
                <w:szCs w:val="20"/>
              </w:rPr>
              <w:t>Procesor</w:t>
            </w:r>
          </w:p>
        </w:tc>
        <w:tc>
          <w:tcPr>
            <w:tcW w:w="7031" w:type="dxa"/>
            <w:tcBorders>
              <w:left w:val="single" w:sz="2" w:space="0" w:color="000000"/>
              <w:bottom w:val="single" w:sz="2" w:space="0" w:color="000000"/>
              <w:right w:val="single" w:sz="2" w:space="0" w:color="000000"/>
            </w:tcBorders>
            <w:shd w:val="clear" w:color="auto" w:fill="FFFFFF"/>
          </w:tcPr>
          <w:p w14:paraId="0C7D8E1D" w14:textId="77777777" w:rsidR="00CC7FE0" w:rsidRPr="000B71C8" w:rsidRDefault="00CC7FE0" w:rsidP="009E5F23">
            <w:pPr>
              <w:widowControl w:val="0"/>
              <w:jc w:val="left"/>
              <w:rPr>
                <w:rFonts w:cs="Arial"/>
                <w:bCs/>
                <w:szCs w:val="20"/>
              </w:rPr>
            </w:pPr>
            <w:r w:rsidRPr="000B71C8">
              <w:rPr>
                <w:rFonts w:cs="Arial"/>
                <w:bCs/>
                <w:szCs w:val="20"/>
              </w:rPr>
              <w:t xml:space="preserve">Intel </w:t>
            </w:r>
            <w:proofErr w:type="spellStart"/>
            <w:r w:rsidRPr="000B71C8">
              <w:rPr>
                <w:rFonts w:cs="Arial"/>
                <w:bCs/>
                <w:szCs w:val="20"/>
              </w:rPr>
              <w:t>Core</w:t>
            </w:r>
            <w:proofErr w:type="spellEnd"/>
            <w:r w:rsidRPr="000B71C8">
              <w:rPr>
                <w:rFonts w:cs="Arial"/>
                <w:bCs/>
                <w:szCs w:val="20"/>
              </w:rPr>
              <w:t xml:space="preserve"> Intel® </w:t>
            </w:r>
            <w:proofErr w:type="spellStart"/>
            <w:r w:rsidRPr="000B71C8">
              <w:rPr>
                <w:rFonts w:cs="Arial"/>
                <w:bCs/>
                <w:szCs w:val="20"/>
              </w:rPr>
              <w:t>Xeon</w:t>
            </w:r>
            <w:proofErr w:type="spellEnd"/>
            <w:r w:rsidRPr="000B71C8">
              <w:rPr>
                <w:rFonts w:cs="Arial"/>
                <w:bCs/>
                <w:szCs w:val="20"/>
              </w:rPr>
              <w:t xml:space="preserve">® W5-2445 10 </w:t>
            </w:r>
            <w:proofErr w:type="spellStart"/>
            <w:r w:rsidRPr="000B71C8">
              <w:rPr>
                <w:rFonts w:cs="Arial"/>
                <w:bCs/>
                <w:szCs w:val="20"/>
              </w:rPr>
              <w:t>Cores</w:t>
            </w:r>
            <w:proofErr w:type="spellEnd"/>
            <w:r w:rsidRPr="000B71C8">
              <w:rPr>
                <w:rFonts w:cs="Arial"/>
                <w:bCs/>
                <w:szCs w:val="20"/>
              </w:rPr>
              <w:t xml:space="preserve"> </w:t>
            </w:r>
          </w:p>
        </w:tc>
      </w:tr>
      <w:tr w:rsidR="00CC7FE0" w:rsidRPr="000B71C8" w14:paraId="63855116" w14:textId="77777777" w:rsidTr="009E5F23">
        <w:tc>
          <w:tcPr>
            <w:tcW w:w="2113" w:type="dxa"/>
            <w:tcBorders>
              <w:left w:val="single" w:sz="2" w:space="0" w:color="000000"/>
              <w:bottom w:val="single" w:sz="2" w:space="0" w:color="000000"/>
            </w:tcBorders>
            <w:shd w:val="clear" w:color="auto" w:fill="FFFFFF"/>
          </w:tcPr>
          <w:p w14:paraId="69BEE6C7" w14:textId="77777777" w:rsidR="00CC7FE0" w:rsidRPr="00CF2B41" w:rsidRDefault="00CC7FE0" w:rsidP="009E5F23">
            <w:pPr>
              <w:widowControl w:val="0"/>
              <w:jc w:val="left"/>
              <w:rPr>
                <w:rFonts w:cs="Arial"/>
                <w:b/>
                <w:szCs w:val="20"/>
              </w:rPr>
            </w:pPr>
            <w:r w:rsidRPr="00CF2B41">
              <w:rPr>
                <w:rFonts w:cs="Arial"/>
                <w:b/>
                <w:szCs w:val="20"/>
              </w:rPr>
              <w:t>RAM</w:t>
            </w:r>
          </w:p>
        </w:tc>
        <w:tc>
          <w:tcPr>
            <w:tcW w:w="7031" w:type="dxa"/>
            <w:tcBorders>
              <w:left w:val="single" w:sz="2" w:space="0" w:color="000000"/>
              <w:bottom w:val="single" w:sz="2" w:space="0" w:color="000000"/>
              <w:right w:val="single" w:sz="2" w:space="0" w:color="000000"/>
            </w:tcBorders>
            <w:shd w:val="clear" w:color="auto" w:fill="FFFFFF"/>
          </w:tcPr>
          <w:p w14:paraId="5BA85302" w14:textId="77777777" w:rsidR="00CC7FE0" w:rsidRPr="000B71C8" w:rsidRDefault="00CC7FE0" w:rsidP="009E5F23">
            <w:pPr>
              <w:widowControl w:val="0"/>
              <w:jc w:val="left"/>
              <w:rPr>
                <w:rFonts w:cs="Arial"/>
                <w:bCs/>
                <w:szCs w:val="20"/>
              </w:rPr>
            </w:pPr>
            <w:r w:rsidRPr="000B71C8">
              <w:rPr>
                <w:rFonts w:cs="Arial"/>
                <w:bCs/>
                <w:szCs w:val="20"/>
              </w:rPr>
              <w:t>Najmanj 32GB (2x16GB) DDR5-4800</w:t>
            </w:r>
          </w:p>
        </w:tc>
      </w:tr>
      <w:tr w:rsidR="00CC7FE0" w:rsidRPr="000B71C8" w14:paraId="41E6C0F6" w14:textId="77777777" w:rsidTr="009E5F23">
        <w:tc>
          <w:tcPr>
            <w:tcW w:w="2113" w:type="dxa"/>
            <w:tcBorders>
              <w:left w:val="single" w:sz="2" w:space="0" w:color="000000"/>
              <w:bottom w:val="single" w:sz="2" w:space="0" w:color="000000"/>
            </w:tcBorders>
            <w:shd w:val="clear" w:color="auto" w:fill="FFFFFF"/>
          </w:tcPr>
          <w:p w14:paraId="0C849F46" w14:textId="77777777" w:rsidR="00CC7FE0" w:rsidRPr="00CF2B41" w:rsidRDefault="00CC7FE0" w:rsidP="009E5F23">
            <w:pPr>
              <w:widowControl w:val="0"/>
              <w:jc w:val="left"/>
              <w:rPr>
                <w:rFonts w:cs="Arial"/>
                <w:b/>
                <w:szCs w:val="20"/>
              </w:rPr>
            </w:pPr>
            <w:r w:rsidRPr="00CF2B41">
              <w:rPr>
                <w:rFonts w:cs="Arial"/>
                <w:b/>
                <w:szCs w:val="20"/>
              </w:rPr>
              <w:t>SSD disk 1</w:t>
            </w:r>
          </w:p>
        </w:tc>
        <w:tc>
          <w:tcPr>
            <w:tcW w:w="7031" w:type="dxa"/>
            <w:tcBorders>
              <w:left w:val="single" w:sz="2" w:space="0" w:color="000000"/>
              <w:bottom w:val="single" w:sz="2" w:space="0" w:color="000000"/>
              <w:right w:val="single" w:sz="2" w:space="0" w:color="000000"/>
            </w:tcBorders>
            <w:shd w:val="clear" w:color="auto" w:fill="FFFFFF"/>
          </w:tcPr>
          <w:p w14:paraId="56DEF195" w14:textId="77777777" w:rsidR="00CC7FE0" w:rsidRPr="000B71C8" w:rsidRDefault="00CC7FE0" w:rsidP="009E5F23">
            <w:pPr>
              <w:widowControl w:val="0"/>
              <w:jc w:val="left"/>
              <w:rPr>
                <w:rFonts w:cs="Arial"/>
                <w:bCs/>
                <w:szCs w:val="20"/>
              </w:rPr>
            </w:pPr>
            <w:r w:rsidRPr="000B71C8">
              <w:rPr>
                <w:rFonts w:cs="Arial"/>
                <w:bCs/>
                <w:szCs w:val="20"/>
              </w:rPr>
              <w:t>SSD disk na M.2 vodilu (NVME TLC) kapacitete najmanj 250 GB</w:t>
            </w:r>
          </w:p>
        </w:tc>
      </w:tr>
      <w:tr w:rsidR="00CC7FE0" w:rsidRPr="000B71C8" w14:paraId="2401B2AB" w14:textId="77777777" w:rsidTr="009E5F23">
        <w:tc>
          <w:tcPr>
            <w:tcW w:w="2113" w:type="dxa"/>
            <w:tcBorders>
              <w:left w:val="single" w:sz="2" w:space="0" w:color="000000"/>
              <w:bottom w:val="single" w:sz="2" w:space="0" w:color="000000"/>
            </w:tcBorders>
            <w:shd w:val="clear" w:color="auto" w:fill="FFFFFF"/>
          </w:tcPr>
          <w:p w14:paraId="4C85836B" w14:textId="77777777" w:rsidR="00CC7FE0" w:rsidRPr="00CF2B41" w:rsidRDefault="00CC7FE0" w:rsidP="009E5F23">
            <w:pPr>
              <w:widowControl w:val="0"/>
              <w:jc w:val="left"/>
              <w:rPr>
                <w:rFonts w:cs="Arial"/>
                <w:b/>
                <w:szCs w:val="20"/>
              </w:rPr>
            </w:pPr>
            <w:r w:rsidRPr="00CF2B41">
              <w:rPr>
                <w:rFonts w:cs="Arial"/>
                <w:b/>
                <w:szCs w:val="20"/>
              </w:rPr>
              <w:t>SSD disk 2</w:t>
            </w:r>
          </w:p>
        </w:tc>
        <w:tc>
          <w:tcPr>
            <w:tcW w:w="7031" w:type="dxa"/>
            <w:tcBorders>
              <w:left w:val="single" w:sz="2" w:space="0" w:color="000000"/>
              <w:bottom w:val="single" w:sz="2" w:space="0" w:color="000000"/>
              <w:right w:val="single" w:sz="2" w:space="0" w:color="000000"/>
            </w:tcBorders>
            <w:shd w:val="clear" w:color="auto" w:fill="FFFFFF"/>
          </w:tcPr>
          <w:p w14:paraId="390F88D9" w14:textId="77777777" w:rsidR="00CC7FE0" w:rsidRPr="000B71C8" w:rsidRDefault="00CC7FE0" w:rsidP="009E5F23">
            <w:pPr>
              <w:widowControl w:val="0"/>
              <w:jc w:val="left"/>
              <w:rPr>
                <w:rFonts w:cs="Arial"/>
                <w:bCs/>
                <w:szCs w:val="20"/>
              </w:rPr>
            </w:pPr>
            <w:r w:rsidRPr="000B71C8">
              <w:rPr>
                <w:rFonts w:cs="Arial"/>
                <w:bCs/>
                <w:szCs w:val="20"/>
              </w:rPr>
              <w:t>SSD disk PCIE (NVME TLC) kapacitete najmanj 1TB</w:t>
            </w:r>
          </w:p>
        </w:tc>
      </w:tr>
      <w:tr w:rsidR="00CC7FE0" w:rsidRPr="000B71C8" w14:paraId="4C98D6F8" w14:textId="77777777" w:rsidTr="009E5F23">
        <w:tc>
          <w:tcPr>
            <w:tcW w:w="2113" w:type="dxa"/>
            <w:tcBorders>
              <w:left w:val="single" w:sz="2" w:space="0" w:color="000000"/>
              <w:bottom w:val="single" w:sz="2" w:space="0" w:color="000000"/>
            </w:tcBorders>
            <w:shd w:val="clear" w:color="auto" w:fill="FFFFFF"/>
          </w:tcPr>
          <w:p w14:paraId="703008AF" w14:textId="77777777" w:rsidR="00CC7FE0" w:rsidRPr="00CF2B41" w:rsidRDefault="00CC7FE0" w:rsidP="009E5F23">
            <w:pPr>
              <w:widowControl w:val="0"/>
              <w:jc w:val="left"/>
              <w:rPr>
                <w:rFonts w:cs="Arial"/>
                <w:b/>
                <w:szCs w:val="20"/>
              </w:rPr>
            </w:pPr>
            <w:r w:rsidRPr="00CF2B41">
              <w:rPr>
                <w:rFonts w:cs="Arial"/>
                <w:b/>
                <w:szCs w:val="20"/>
              </w:rPr>
              <w:t>Ohišje</w:t>
            </w:r>
          </w:p>
        </w:tc>
        <w:tc>
          <w:tcPr>
            <w:tcW w:w="7031" w:type="dxa"/>
            <w:tcBorders>
              <w:left w:val="single" w:sz="2" w:space="0" w:color="000000"/>
              <w:bottom w:val="single" w:sz="2" w:space="0" w:color="000000"/>
              <w:right w:val="single" w:sz="2" w:space="0" w:color="000000"/>
            </w:tcBorders>
            <w:shd w:val="clear" w:color="auto" w:fill="FFFFFF"/>
          </w:tcPr>
          <w:p w14:paraId="7DCA151C" w14:textId="77777777" w:rsidR="00CC7FE0" w:rsidRPr="000B71C8" w:rsidRDefault="00CC7FE0" w:rsidP="009E5F23">
            <w:pPr>
              <w:widowControl w:val="0"/>
              <w:jc w:val="left"/>
              <w:rPr>
                <w:rFonts w:cs="Arial"/>
                <w:bCs/>
                <w:szCs w:val="20"/>
              </w:rPr>
            </w:pPr>
            <w:proofErr w:type="spellStart"/>
            <w:r w:rsidRPr="000B71C8">
              <w:rPr>
                <w:rFonts w:cs="Arial"/>
                <w:bCs/>
                <w:szCs w:val="20"/>
              </w:rPr>
              <w:t>Midi</w:t>
            </w:r>
            <w:proofErr w:type="spellEnd"/>
            <w:r w:rsidRPr="000B71C8">
              <w:rPr>
                <w:rFonts w:cs="Arial"/>
                <w:bCs/>
                <w:szCs w:val="20"/>
              </w:rPr>
              <w:t xml:space="preserve"> </w:t>
            </w:r>
            <w:proofErr w:type="spellStart"/>
            <w:r w:rsidRPr="000B71C8">
              <w:rPr>
                <w:rFonts w:cs="Arial"/>
                <w:bCs/>
                <w:szCs w:val="20"/>
              </w:rPr>
              <w:t>tower</w:t>
            </w:r>
            <w:proofErr w:type="spellEnd"/>
            <w:r w:rsidRPr="000B71C8">
              <w:rPr>
                <w:rFonts w:cs="Arial"/>
                <w:bCs/>
                <w:szCs w:val="20"/>
              </w:rPr>
              <w:t xml:space="preserve"> ohišje z možnostjo vgradnje najmanj dveh 3.5" trdih diskov, najmanj dveh 5.25“  vhodno/izhodnih enot,  kot so na primer  CDRW ali DVD pogoni v normalni ali „</w:t>
            </w:r>
            <w:proofErr w:type="spellStart"/>
            <w:r w:rsidRPr="000B71C8">
              <w:rPr>
                <w:rFonts w:cs="Arial"/>
                <w:bCs/>
                <w:szCs w:val="20"/>
              </w:rPr>
              <w:t>slim</w:t>
            </w:r>
            <w:proofErr w:type="spellEnd"/>
            <w:r w:rsidRPr="000B71C8">
              <w:rPr>
                <w:rFonts w:cs="Arial"/>
                <w:bCs/>
                <w:szCs w:val="20"/>
              </w:rPr>
              <w:t>“ izvedbi. Ohišje naj ima najmanj en večji ventilator na zadnji strani in en ventilator na sprednji strani ohišja.. Ventilatorja naj imata spremenljivo hitrost vrtenja ( PWM). Na ohišju morajo biti s sprednje strani vidne signalne lučke najmanj za signalizacijo delovanja napajalnika. Nivo hrupa naj ne presega 22dB(</w:t>
            </w:r>
            <w:proofErr w:type="spellStart"/>
            <w:r w:rsidRPr="000B71C8">
              <w:rPr>
                <w:rFonts w:cs="Arial"/>
                <w:bCs/>
                <w:szCs w:val="20"/>
              </w:rPr>
              <w:t>LpAm</w:t>
            </w:r>
            <w:proofErr w:type="spellEnd"/>
            <w:r w:rsidRPr="000B71C8">
              <w:rPr>
                <w:rFonts w:cs="Arial"/>
                <w:bCs/>
                <w:szCs w:val="20"/>
              </w:rPr>
              <w:t>) ob delujočih trdih diskih.</w:t>
            </w:r>
          </w:p>
        </w:tc>
      </w:tr>
      <w:tr w:rsidR="00CC7FE0" w:rsidRPr="000B71C8" w14:paraId="7F01D018" w14:textId="77777777" w:rsidTr="009E5F23">
        <w:tc>
          <w:tcPr>
            <w:tcW w:w="2113" w:type="dxa"/>
            <w:tcBorders>
              <w:left w:val="single" w:sz="2" w:space="0" w:color="000000"/>
              <w:bottom w:val="single" w:sz="2" w:space="0" w:color="000000"/>
            </w:tcBorders>
            <w:shd w:val="clear" w:color="auto" w:fill="FFFFFF"/>
          </w:tcPr>
          <w:p w14:paraId="1E7BD56B" w14:textId="77777777" w:rsidR="00CC7FE0" w:rsidRPr="00CF2B41" w:rsidRDefault="00CC7FE0" w:rsidP="009E5F23">
            <w:pPr>
              <w:widowControl w:val="0"/>
              <w:jc w:val="left"/>
              <w:rPr>
                <w:rFonts w:cs="Arial"/>
                <w:b/>
                <w:szCs w:val="20"/>
              </w:rPr>
            </w:pPr>
            <w:r w:rsidRPr="00CF2B41">
              <w:rPr>
                <w:rFonts w:cs="Arial"/>
                <w:b/>
                <w:szCs w:val="20"/>
              </w:rPr>
              <w:t>Napajalnik</w:t>
            </w:r>
          </w:p>
        </w:tc>
        <w:tc>
          <w:tcPr>
            <w:tcW w:w="7031" w:type="dxa"/>
            <w:tcBorders>
              <w:left w:val="single" w:sz="2" w:space="0" w:color="000000"/>
              <w:bottom w:val="single" w:sz="2" w:space="0" w:color="000000"/>
              <w:right w:val="single" w:sz="2" w:space="0" w:color="000000"/>
            </w:tcBorders>
            <w:shd w:val="clear" w:color="auto" w:fill="FFFFFF"/>
          </w:tcPr>
          <w:p w14:paraId="0FB71DE0" w14:textId="77777777" w:rsidR="00CC7FE0" w:rsidRPr="000B71C8" w:rsidRDefault="00CC7FE0" w:rsidP="009E5F23">
            <w:pPr>
              <w:widowControl w:val="0"/>
              <w:jc w:val="left"/>
              <w:rPr>
                <w:rFonts w:cs="Arial"/>
                <w:bCs/>
                <w:szCs w:val="20"/>
              </w:rPr>
            </w:pPr>
            <w:r w:rsidRPr="000B71C8">
              <w:rPr>
                <w:rFonts w:cs="Arial"/>
                <w:bCs/>
                <w:szCs w:val="20"/>
              </w:rPr>
              <w:t xml:space="preserve">Enojni napajalnik vsaj 1000W za zahtevano konfiguracijo (skupaj z grafično kartico) ustrezne moči  z najmanj 200W rezerve - širitev diskovnih kapacitet in </w:t>
            </w:r>
            <w:r w:rsidRPr="000B71C8">
              <w:rPr>
                <w:rFonts w:cs="Arial"/>
                <w:bCs/>
                <w:szCs w:val="20"/>
              </w:rPr>
              <w:lastRenderedPageBreak/>
              <w:t>dodatni vhodno izhodni vmesniki)</w:t>
            </w:r>
          </w:p>
        </w:tc>
      </w:tr>
      <w:tr w:rsidR="00CC7FE0" w:rsidRPr="000B71C8" w14:paraId="7FA7F6F0" w14:textId="77777777" w:rsidTr="009E5F23">
        <w:tc>
          <w:tcPr>
            <w:tcW w:w="2113" w:type="dxa"/>
            <w:tcBorders>
              <w:left w:val="single" w:sz="2" w:space="0" w:color="000000"/>
              <w:bottom w:val="single" w:sz="2" w:space="0" w:color="000000"/>
            </w:tcBorders>
            <w:shd w:val="clear" w:color="auto" w:fill="FFFFFF"/>
          </w:tcPr>
          <w:p w14:paraId="039931FE" w14:textId="77777777" w:rsidR="00CC7FE0" w:rsidRPr="00CF2B41" w:rsidRDefault="00CC7FE0" w:rsidP="009E5F23">
            <w:pPr>
              <w:widowControl w:val="0"/>
              <w:jc w:val="left"/>
              <w:rPr>
                <w:rFonts w:cs="Arial"/>
                <w:b/>
                <w:szCs w:val="20"/>
              </w:rPr>
            </w:pPr>
            <w:r w:rsidRPr="00CF2B41">
              <w:rPr>
                <w:rFonts w:cs="Arial"/>
                <w:b/>
                <w:szCs w:val="20"/>
              </w:rPr>
              <w:lastRenderedPageBreak/>
              <w:t>Operacijski sistem</w:t>
            </w:r>
          </w:p>
        </w:tc>
        <w:tc>
          <w:tcPr>
            <w:tcW w:w="7031" w:type="dxa"/>
            <w:tcBorders>
              <w:left w:val="single" w:sz="2" w:space="0" w:color="000000"/>
              <w:bottom w:val="single" w:sz="2" w:space="0" w:color="000000"/>
              <w:right w:val="single" w:sz="2" w:space="0" w:color="000000"/>
            </w:tcBorders>
            <w:shd w:val="clear" w:color="auto" w:fill="FFFFFF"/>
          </w:tcPr>
          <w:p w14:paraId="271F87C2" w14:textId="77777777" w:rsidR="00CC7FE0" w:rsidRPr="000B71C8" w:rsidRDefault="00CC7FE0" w:rsidP="009E5F23">
            <w:pPr>
              <w:widowControl w:val="0"/>
              <w:jc w:val="left"/>
              <w:rPr>
                <w:rFonts w:cs="Arial"/>
                <w:bCs/>
                <w:szCs w:val="20"/>
              </w:rPr>
            </w:pPr>
            <w:r w:rsidRPr="000B71C8">
              <w:rPr>
                <w:rFonts w:cs="Arial"/>
                <w:bCs/>
                <w:szCs w:val="20"/>
              </w:rPr>
              <w:t xml:space="preserve">Zahteva se priložena licenca za operacijski sistem </w:t>
            </w:r>
            <w:proofErr w:type="spellStart"/>
            <w:r w:rsidRPr="000B71C8">
              <w:rPr>
                <w:rFonts w:cs="Arial"/>
                <w:bCs/>
                <w:szCs w:val="20"/>
              </w:rPr>
              <w:t>Win</w:t>
            </w:r>
            <w:proofErr w:type="spellEnd"/>
            <w:r w:rsidRPr="000B71C8">
              <w:rPr>
                <w:rFonts w:cs="Arial"/>
                <w:bCs/>
                <w:szCs w:val="20"/>
              </w:rPr>
              <w:t xml:space="preserve"> 11 Pro 64  z instalacijskimi mediji za ponovno prvo instalacijo sistema</w:t>
            </w:r>
          </w:p>
        </w:tc>
      </w:tr>
      <w:tr w:rsidR="00CC7FE0" w:rsidRPr="000B71C8" w14:paraId="20F4A70B" w14:textId="77777777" w:rsidTr="009E5F23">
        <w:tc>
          <w:tcPr>
            <w:tcW w:w="2113" w:type="dxa"/>
            <w:tcBorders>
              <w:left w:val="single" w:sz="2" w:space="0" w:color="000000"/>
              <w:bottom w:val="single" w:sz="2" w:space="0" w:color="000000"/>
            </w:tcBorders>
            <w:shd w:val="clear" w:color="auto" w:fill="FFFFFF"/>
          </w:tcPr>
          <w:p w14:paraId="69B950BE" w14:textId="77777777" w:rsidR="00CC7FE0" w:rsidRPr="00CF2B41" w:rsidRDefault="00CC7FE0" w:rsidP="009E5F23">
            <w:pPr>
              <w:widowControl w:val="0"/>
              <w:jc w:val="left"/>
              <w:rPr>
                <w:rFonts w:cs="Arial"/>
                <w:b/>
                <w:szCs w:val="20"/>
              </w:rPr>
            </w:pPr>
            <w:r w:rsidRPr="00CF2B41">
              <w:rPr>
                <w:rFonts w:cs="Arial"/>
                <w:b/>
                <w:szCs w:val="20"/>
              </w:rPr>
              <w:t>Tipkovnica</w:t>
            </w:r>
          </w:p>
        </w:tc>
        <w:tc>
          <w:tcPr>
            <w:tcW w:w="7031" w:type="dxa"/>
            <w:tcBorders>
              <w:left w:val="single" w:sz="2" w:space="0" w:color="000000"/>
              <w:bottom w:val="single" w:sz="2" w:space="0" w:color="000000"/>
              <w:right w:val="single" w:sz="2" w:space="0" w:color="000000"/>
            </w:tcBorders>
            <w:shd w:val="clear" w:color="auto" w:fill="FFFFFF"/>
          </w:tcPr>
          <w:p w14:paraId="055B7719" w14:textId="77777777" w:rsidR="00CC7FE0" w:rsidRPr="000B71C8" w:rsidRDefault="00CC7FE0" w:rsidP="009E5F23">
            <w:pPr>
              <w:widowControl w:val="0"/>
              <w:jc w:val="left"/>
              <w:rPr>
                <w:rFonts w:cs="Arial"/>
                <w:bCs/>
                <w:szCs w:val="20"/>
              </w:rPr>
            </w:pPr>
            <w:proofErr w:type="spellStart"/>
            <w:r w:rsidRPr="000B71C8">
              <w:rPr>
                <w:rFonts w:cs="Arial"/>
                <w:bCs/>
                <w:szCs w:val="20"/>
              </w:rPr>
              <w:t>Nizkoprofilna</w:t>
            </w:r>
            <w:proofErr w:type="spellEnd"/>
            <w:r w:rsidRPr="000B71C8">
              <w:rPr>
                <w:rFonts w:cs="Arial"/>
                <w:bCs/>
                <w:szCs w:val="20"/>
              </w:rPr>
              <w:t xml:space="preserve"> standardna USB žična  tipkovnica z vgraviranimi SLO znaki   model </w:t>
            </w:r>
            <w:proofErr w:type="spellStart"/>
            <w:r w:rsidRPr="000B71C8">
              <w:rPr>
                <w:rFonts w:cs="Arial"/>
                <w:bCs/>
                <w:szCs w:val="20"/>
              </w:rPr>
              <w:t>Cherry</w:t>
            </w:r>
            <w:proofErr w:type="spellEnd"/>
            <w:r w:rsidRPr="000B71C8">
              <w:rPr>
                <w:rFonts w:cs="Arial"/>
                <w:bCs/>
                <w:szCs w:val="20"/>
              </w:rPr>
              <w:t xml:space="preserve"> </w:t>
            </w:r>
            <w:proofErr w:type="spellStart"/>
            <w:r w:rsidRPr="000B71C8">
              <w:rPr>
                <w:rFonts w:cs="Arial"/>
                <w:bCs/>
                <w:szCs w:val="20"/>
              </w:rPr>
              <w:t>Stream</w:t>
            </w:r>
            <w:proofErr w:type="spellEnd"/>
            <w:r w:rsidRPr="000B71C8">
              <w:rPr>
                <w:rFonts w:cs="Arial"/>
                <w:bCs/>
                <w:szCs w:val="20"/>
              </w:rPr>
              <w:t xml:space="preserve"> </w:t>
            </w:r>
            <w:bookmarkStart w:id="45" w:name="page9R_mcid23511121"/>
            <w:bookmarkEnd w:id="45"/>
            <w:r w:rsidRPr="000B71C8">
              <w:rPr>
                <w:rFonts w:cs="Arial"/>
                <w:bCs/>
                <w:szCs w:val="20"/>
              </w:rPr>
              <w:t>JK-8500, bele ali temno sive barve.</w:t>
            </w:r>
          </w:p>
        </w:tc>
      </w:tr>
      <w:tr w:rsidR="00CC7FE0" w:rsidRPr="000B71C8" w14:paraId="447A15C1" w14:textId="77777777" w:rsidTr="009E5F23">
        <w:tc>
          <w:tcPr>
            <w:tcW w:w="2113" w:type="dxa"/>
            <w:tcBorders>
              <w:left w:val="single" w:sz="2" w:space="0" w:color="000000"/>
              <w:bottom w:val="single" w:sz="2" w:space="0" w:color="000000"/>
            </w:tcBorders>
            <w:shd w:val="clear" w:color="auto" w:fill="FFFFFF"/>
          </w:tcPr>
          <w:p w14:paraId="64B903DF" w14:textId="77777777" w:rsidR="00CC7FE0" w:rsidRPr="00CF2B41" w:rsidRDefault="00CC7FE0" w:rsidP="009E5F23">
            <w:pPr>
              <w:widowControl w:val="0"/>
              <w:jc w:val="left"/>
              <w:rPr>
                <w:rFonts w:cs="Arial"/>
                <w:b/>
                <w:szCs w:val="20"/>
              </w:rPr>
            </w:pPr>
            <w:r w:rsidRPr="00CF2B41">
              <w:rPr>
                <w:rFonts w:cs="Arial"/>
                <w:b/>
                <w:szCs w:val="20"/>
              </w:rPr>
              <w:t>Miška</w:t>
            </w:r>
          </w:p>
        </w:tc>
        <w:tc>
          <w:tcPr>
            <w:tcW w:w="7031" w:type="dxa"/>
            <w:tcBorders>
              <w:left w:val="single" w:sz="2" w:space="0" w:color="000000"/>
              <w:bottom w:val="single" w:sz="2" w:space="0" w:color="000000"/>
              <w:right w:val="single" w:sz="2" w:space="0" w:color="000000"/>
            </w:tcBorders>
            <w:shd w:val="clear" w:color="auto" w:fill="FFFFFF"/>
          </w:tcPr>
          <w:p w14:paraId="28D668AA" w14:textId="77777777" w:rsidR="00CC7FE0" w:rsidRPr="000B71C8" w:rsidRDefault="00CC7FE0" w:rsidP="009E5F23">
            <w:pPr>
              <w:widowControl w:val="0"/>
              <w:jc w:val="left"/>
              <w:rPr>
                <w:rFonts w:cs="Arial"/>
                <w:bCs/>
                <w:szCs w:val="20"/>
              </w:rPr>
            </w:pPr>
            <w:r w:rsidRPr="000B71C8">
              <w:rPr>
                <w:rFonts w:cs="Arial"/>
                <w:bCs/>
                <w:szCs w:val="20"/>
              </w:rPr>
              <w:t>USB žična optična miška  z dvema tipkama in koleščkom</w:t>
            </w:r>
          </w:p>
        </w:tc>
      </w:tr>
      <w:tr w:rsidR="00CC7FE0" w:rsidRPr="00636534" w14:paraId="7BF9DDC5" w14:textId="77777777" w:rsidTr="009E5F23">
        <w:tc>
          <w:tcPr>
            <w:tcW w:w="2113" w:type="dxa"/>
            <w:tcBorders>
              <w:left w:val="single" w:sz="2" w:space="0" w:color="000000"/>
              <w:bottom w:val="single" w:sz="2" w:space="0" w:color="000000"/>
            </w:tcBorders>
            <w:shd w:val="clear" w:color="auto" w:fill="FFFFFF"/>
          </w:tcPr>
          <w:p w14:paraId="1AA15858" w14:textId="77777777" w:rsidR="00CC7FE0" w:rsidRPr="00CF2B41" w:rsidRDefault="00CC7FE0" w:rsidP="009E5F23">
            <w:pPr>
              <w:widowControl w:val="0"/>
              <w:jc w:val="left"/>
              <w:rPr>
                <w:rFonts w:cs="Arial"/>
                <w:b/>
                <w:szCs w:val="20"/>
              </w:rPr>
            </w:pPr>
            <w:r w:rsidRPr="00CF2B41">
              <w:rPr>
                <w:rFonts w:cs="Arial"/>
                <w:b/>
                <w:szCs w:val="20"/>
              </w:rPr>
              <w:t>Garancij</w:t>
            </w:r>
            <w:r>
              <w:rPr>
                <w:rFonts w:cs="Arial"/>
                <w:b/>
                <w:szCs w:val="20"/>
              </w:rPr>
              <w:t>ska doba</w:t>
            </w:r>
          </w:p>
        </w:tc>
        <w:tc>
          <w:tcPr>
            <w:tcW w:w="7031" w:type="dxa"/>
            <w:tcBorders>
              <w:left w:val="single" w:sz="2" w:space="0" w:color="000000"/>
              <w:bottom w:val="single" w:sz="2" w:space="0" w:color="000000"/>
              <w:right w:val="single" w:sz="2" w:space="0" w:color="000000"/>
            </w:tcBorders>
            <w:shd w:val="clear" w:color="auto" w:fill="FFFFFF"/>
          </w:tcPr>
          <w:p w14:paraId="3AC6E988" w14:textId="77777777" w:rsidR="00CC7FE0" w:rsidRPr="00CF2B41" w:rsidRDefault="00CC7FE0" w:rsidP="009E5F23">
            <w:pPr>
              <w:widowControl w:val="0"/>
              <w:jc w:val="left"/>
              <w:rPr>
                <w:rFonts w:cs="Arial"/>
                <w:bCs/>
                <w:szCs w:val="20"/>
              </w:rPr>
            </w:pPr>
            <w:r w:rsidRPr="00CF2B41">
              <w:rPr>
                <w:rFonts w:cs="Arial"/>
                <w:bCs/>
                <w:szCs w:val="20"/>
              </w:rPr>
              <w:t>36 mesečna garancija na lokaciji naročnika</w:t>
            </w:r>
          </w:p>
        </w:tc>
      </w:tr>
    </w:tbl>
    <w:p w14:paraId="3BBDC6D4" w14:textId="77777777" w:rsidR="00CC7FE0" w:rsidRDefault="00CC7FE0" w:rsidP="00CC7FE0">
      <w:pPr>
        <w:rPr>
          <w:rFonts w:eastAsia="Calibri" w:cs="Arial"/>
          <w:szCs w:val="20"/>
        </w:rPr>
      </w:pPr>
    </w:p>
    <w:p w14:paraId="7A817B05" w14:textId="77777777" w:rsidR="00CC7FE0" w:rsidRDefault="00CC7FE0" w:rsidP="00CC7FE0">
      <w:pPr>
        <w:rPr>
          <w:rFonts w:eastAsia="Calibri" w:cs="Arial"/>
          <w:szCs w:val="20"/>
        </w:rPr>
      </w:pPr>
      <w:r>
        <w:rPr>
          <w:rFonts w:eastAsia="Calibri" w:cs="Arial"/>
          <w:szCs w:val="20"/>
        </w:rPr>
        <w:t>Priložena mora biti izjava proizvajalca ali principala, da je oprema tovarniško nova, ne-obnovljena in kupljena po uradnem kanalu.</w:t>
      </w:r>
    </w:p>
    <w:p w14:paraId="02FE8E1F" w14:textId="77777777" w:rsidR="00300320" w:rsidRDefault="00300320" w:rsidP="00CC7FE0">
      <w:pPr>
        <w:rPr>
          <w:rFonts w:eastAsia="Calibri" w:cs="Arial"/>
          <w:szCs w:val="20"/>
        </w:rPr>
      </w:pPr>
    </w:p>
    <w:p w14:paraId="4067413F" w14:textId="6127931A" w:rsidR="00300320" w:rsidRPr="00936DAA" w:rsidRDefault="00300320" w:rsidP="00CC7FE0">
      <w:pPr>
        <w:rPr>
          <w:rFonts w:eastAsia="Calibri" w:cs="Arial"/>
          <w:szCs w:val="20"/>
        </w:rPr>
      </w:pPr>
      <w:r w:rsidRPr="004E41C8">
        <w:rPr>
          <w:rFonts w:cs="Arial"/>
          <w:noProof/>
        </w:rPr>
        <w:t xml:space="preserve">Ponudnik mora zagotoviti dobavo rezervnih delov za ponujeno opremo za dobo najmanj </w:t>
      </w:r>
      <w:r w:rsidR="00F51D76" w:rsidRPr="004E41C8">
        <w:rPr>
          <w:rFonts w:cs="Arial"/>
          <w:noProof/>
        </w:rPr>
        <w:t>5</w:t>
      </w:r>
      <w:r w:rsidRPr="004E41C8">
        <w:rPr>
          <w:rFonts w:cs="Arial"/>
          <w:noProof/>
        </w:rPr>
        <w:t xml:space="preserve"> (</w:t>
      </w:r>
      <w:r w:rsidR="00F51D76" w:rsidRPr="004E41C8">
        <w:rPr>
          <w:rFonts w:cs="Arial"/>
          <w:noProof/>
        </w:rPr>
        <w:t>pet</w:t>
      </w:r>
      <w:r w:rsidRPr="004E41C8">
        <w:rPr>
          <w:rFonts w:cs="Arial"/>
          <w:noProof/>
        </w:rPr>
        <w:t xml:space="preserve">) let po končnem prevzemu opreme, </w:t>
      </w:r>
      <w:r w:rsidRPr="004E41C8">
        <w:rPr>
          <w:rFonts w:cs="Arial"/>
          <w:noProof/>
          <w:szCs w:val="20"/>
        </w:rPr>
        <w:t>skladno z uradnim cenikom rezervnih delov.  V času garancijske dobe morajo biti rezervni deli brezplačni za naročnika.</w:t>
      </w:r>
    </w:p>
    <w:p w14:paraId="54595E02" w14:textId="77777777" w:rsidR="00CC7FE0" w:rsidRDefault="00CC7FE0" w:rsidP="00CC7FE0">
      <w:pPr>
        <w:spacing w:after="160" w:line="259" w:lineRule="auto"/>
        <w:jc w:val="left"/>
        <w:rPr>
          <w:rFonts w:cs="Arial"/>
          <w:b/>
          <w:caps/>
          <w:noProof/>
          <w:szCs w:val="20"/>
        </w:rPr>
      </w:pPr>
    </w:p>
    <w:p w14:paraId="037861D9" w14:textId="77777777" w:rsidR="00CC7FE0" w:rsidRPr="004E41C8" w:rsidRDefault="00CC7FE0" w:rsidP="00CC7FE0">
      <w:pPr>
        <w:pStyle w:val="Heading3"/>
        <w:rPr>
          <w:b/>
          <w:caps/>
          <w:noProof/>
          <w:sz w:val="22"/>
          <w:szCs w:val="22"/>
        </w:rPr>
      </w:pPr>
      <w:r w:rsidRPr="004E41C8">
        <w:rPr>
          <w:rFonts w:eastAsia="SimSun"/>
          <w:sz w:val="22"/>
          <w:szCs w:val="22"/>
          <w:lang w:eastAsia="zh-CN" w:bidi="hi-IN"/>
        </w:rPr>
        <w:t xml:space="preserve">Mini računalnik  tip </w:t>
      </w:r>
      <w:bookmarkStart w:id="46" w:name="_Hlk137805166"/>
      <w:r w:rsidRPr="004E41C8">
        <w:rPr>
          <w:rFonts w:eastAsia="SimSun"/>
          <w:b/>
          <w:bCs w:val="0"/>
          <w:sz w:val="22"/>
          <w:szCs w:val="22"/>
          <w:lang w:eastAsia="zh-CN" w:bidi="hi-IN"/>
        </w:rPr>
        <w:t>DP-GAL-NANO</w:t>
      </w:r>
      <w:bookmarkEnd w:id="46"/>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2012"/>
        <w:gridCol w:w="7060"/>
      </w:tblGrid>
      <w:tr w:rsidR="00CC7FE0" w:rsidRPr="00636534" w14:paraId="417ECD4A" w14:textId="77777777" w:rsidTr="009E5F23">
        <w:tc>
          <w:tcPr>
            <w:tcW w:w="2012" w:type="dxa"/>
            <w:tcBorders>
              <w:top w:val="single" w:sz="2" w:space="0" w:color="000000"/>
              <w:left w:val="single" w:sz="2" w:space="0" w:color="000000"/>
              <w:bottom w:val="single" w:sz="2" w:space="0" w:color="000000"/>
            </w:tcBorders>
            <w:shd w:val="clear" w:color="auto" w:fill="FFFFFF"/>
          </w:tcPr>
          <w:p w14:paraId="3C4E839F"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Tehnične značilnosti</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Pr>
          <w:p w14:paraId="2B1C30AC" w14:textId="77777777" w:rsidR="00CC7FE0" w:rsidRPr="00EA7EBC"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 xml:space="preserve">- podpora do najmanj </w:t>
            </w:r>
            <w:r w:rsidRPr="00EA7EBC">
              <w:rPr>
                <w:rFonts w:eastAsia="SimSun" w:cs="Arial"/>
                <w:kern w:val="2"/>
                <w:szCs w:val="20"/>
                <w:lang w:eastAsia="hi-IN" w:bidi="hi-IN"/>
              </w:rPr>
              <w:t>64</w:t>
            </w:r>
            <w:r w:rsidRPr="00636534">
              <w:rPr>
                <w:rFonts w:eastAsia="SimSun" w:cs="Arial"/>
                <w:kern w:val="2"/>
                <w:szCs w:val="20"/>
                <w:lang w:eastAsia="hi-IN" w:bidi="hi-IN"/>
              </w:rPr>
              <w:t xml:space="preserve"> GB </w:t>
            </w:r>
            <w:r>
              <w:rPr>
                <w:rFonts w:eastAsia="SimSun" w:cs="Arial"/>
                <w:kern w:val="2"/>
                <w:szCs w:val="20"/>
                <w:lang w:eastAsia="hi-IN" w:bidi="hi-IN"/>
              </w:rPr>
              <w:t>DDR4 3200</w:t>
            </w:r>
            <w:r w:rsidRPr="00636534">
              <w:rPr>
                <w:rFonts w:eastAsia="SimSun" w:cs="Arial"/>
                <w:kern w:val="2"/>
                <w:szCs w:val="20"/>
                <w:lang w:eastAsia="hi-IN" w:bidi="hi-IN"/>
              </w:rPr>
              <w:t xml:space="preserve"> RAM,</w:t>
            </w:r>
          </w:p>
          <w:p w14:paraId="7383FC04" w14:textId="77777777" w:rsidR="00CC7FE0"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 xml:space="preserve">- najmanj </w:t>
            </w:r>
            <w:r w:rsidRPr="00EA7EBC">
              <w:rPr>
                <w:rFonts w:eastAsia="SimSun" w:cs="Arial"/>
                <w:kern w:val="2"/>
                <w:szCs w:val="20"/>
                <w:lang w:eastAsia="hi-IN" w:bidi="hi-IN"/>
              </w:rPr>
              <w:t xml:space="preserve">1xHDMI 2.1(8K) /1xHDMI / 1xMini DP / </w:t>
            </w:r>
          </w:p>
          <w:p w14:paraId="296814E0"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 xml:space="preserve">- najmanj </w:t>
            </w:r>
            <w:r w:rsidRPr="00EA7EBC">
              <w:rPr>
                <w:rFonts w:eastAsia="SimSun" w:cs="Arial"/>
                <w:kern w:val="2"/>
                <w:szCs w:val="20"/>
                <w:lang w:eastAsia="hi-IN" w:bidi="hi-IN"/>
              </w:rPr>
              <w:t>1xUSB 4.0(</w:t>
            </w:r>
            <w:proofErr w:type="spellStart"/>
            <w:r w:rsidRPr="00EA7EBC">
              <w:rPr>
                <w:rFonts w:eastAsia="SimSun" w:cs="Arial"/>
                <w:kern w:val="2"/>
                <w:szCs w:val="20"/>
                <w:lang w:eastAsia="hi-IN" w:bidi="hi-IN"/>
              </w:rPr>
              <w:t>Type</w:t>
            </w:r>
            <w:proofErr w:type="spellEnd"/>
            <w:r w:rsidRPr="00EA7EBC">
              <w:rPr>
                <w:rFonts w:eastAsia="SimSun" w:cs="Arial"/>
                <w:kern w:val="2"/>
                <w:szCs w:val="20"/>
                <w:lang w:eastAsia="hi-IN" w:bidi="hi-IN"/>
              </w:rPr>
              <w:t xml:space="preserve"> C, </w:t>
            </w:r>
            <w:proofErr w:type="spellStart"/>
            <w:r w:rsidRPr="00EA7EBC">
              <w:rPr>
                <w:rFonts w:eastAsia="SimSun" w:cs="Arial"/>
                <w:kern w:val="2"/>
                <w:szCs w:val="20"/>
                <w:lang w:eastAsia="hi-IN" w:bidi="hi-IN"/>
              </w:rPr>
              <w:t>support</w:t>
            </w:r>
            <w:proofErr w:type="spellEnd"/>
            <w:r w:rsidRPr="00EA7EBC">
              <w:rPr>
                <w:rFonts w:eastAsia="SimSun" w:cs="Arial"/>
                <w:kern w:val="2"/>
                <w:szCs w:val="20"/>
                <w:lang w:eastAsia="hi-IN" w:bidi="hi-IN"/>
              </w:rPr>
              <w:t xml:space="preserve"> Intel </w:t>
            </w:r>
            <w:proofErr w:type="spellStart"/>
            <w:r w:rsidRPr="00EA7EBC">
              <w:rPr>
                <w:rFonts w:eastAsia="SimSun" w:cs="Arial"/>
                <w:kern w:val="2"/>
                <w:szCs w:val="20"/>
                <w:lang w:eastAsia="hi-IN" w:bidi="hi-IN"/>
              </w:rPr>
              <w:t>Thunderbolt</w:t>
            </w:r>
            <w:proofErr w:type="spellEnd"/>
            <w:r w:rsidRPr="00EA7EBC">
              <w:rPr>
                <w:rFonts w:eastAsia="SimSun" w:cs="Arial"/>
                <w:kern w:val="2"/>
                <w:szCs w:val="20"/>
                <w:lang w:eastAsia="hi-IN" w:bidi="hi-IN"/>
              </w:rPr>
              <w:t xml:space="preserve"> 4)</w:t>
            </w:r>
          </w:p>
          <w:p w14:paraId="18F58CC0" w14:textId="77777777" w:rsidR="00CC7FE0"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 xml:space="preserve">- najmanj </w:t>
            </w:r>
            <w:r w:rsidRPr="00EA7EBC">
              <w:rPr>
                <w:rFonts w:eastAsia="SimSun" w:cs="Arial"/>
                <w:kern w:val="2"/>
                <w:szCs w:val="20"/>
                <w:lang w:eastAsia="hi-IN" w:bidi="hi-IN"/>
              </w:rPr>
              <w:t>1</w:t>
            </w:r>
            <w:r w:rsidRPr="00636534">
              <w:rPr>
                <w:rFonts w:eastAsia="SimSun" w:cs="Arial"/>
                <w:kern w:val="2"/>
                <w:szCs w:val="20"/>
                <w:lang w:eastAsia="hi-IN" w:bidi="hi-IN"/>
              </w:rPr>
              <w:t xml:space="preserve"> x Gigabit </w:t>
            </w:r>
            <w:r>
              <w:rPr>
                <w:rFonts w:eastAsia="SimSun" w:cs="Arial"/>
                <w:kern w:val="2"/>
                <w:szCs w:val="20"/>
                <w:lang w:eastAsia="hi-IN" w:bidi="hi-IN"/>
              </w:rPr>
              <w:t>(</w:t>
            </w:r>
            <w:proofErr w:type="spellStart"/>
            <w:r>
              <w:rPr>
                <w:rFonts w:eastAsia="SimSun" w:cs="Arial"/>
                <w:kern w:val="2"/>
                <w:szCs w:val="20"/>
                <w:lang w:eastAsia="hi-IN" w:bidi="hi-IN"/>
              </w:rPr>
              <w:t>intel</w:t>
            </w:r>
            <w:proofErr w:type="spellEnd"/>
            <w:r>
              <w:rPr>
                <w:rFonts w:eastAsia="SimSun" w:cs="Arial"/>
                <w:kern w:val="2"/>
                <w:szCs w:val="20"/>
                <w:lang w:eastAsia="hi-IN" w:bidi="hi-IN"/>
              </w:rPr>
              <w:t xml:space="preserve"> </w:t>
            </w:r>
            <w:r w:rsidRPr="00EA7EBC">
              <w:rPr>
                <w:rFonts w:eastAsia="SimSun" w:cs="Arial"/>
                <w:kern w:val="2"/>
                <w:szCs w:val="20"/>
                <w:lang w:eastAsia="hi-IN" w:bidi="hi-IN"/>
              </w:rPr>
              <w:t>i225V)</w:t>
            </w:r>
          </w:p>
          <w:p w14:paraId="1F255E25" w14:textId="77777777" w:rsidR="00CC7FE0" w:rsidRDefault="00CC7FE0" w:rsidP="009E5F23">
            <w:pPr>
              <w:widowControl w:val="0"/>
              <w:jc w:val="left"/>
              <w:rPr>
                <w:rFonts w:eastAsia="SimSun" w:cs="Arial"/>
                <w:kern w:val="2"/>
                <w:szCs w:val="20"/>
                <w:lang w:eastAsia="hi-IN" w:bidi="hi-IN"/>
              </w:rPr>
            </w:pPr>
            <w:r w:rsidRPr="00EA7EBC">
              <w:rPr>
                <w:rFonts w:eastAsia="SimSun" w:cs="Arial"/>
                <w:kern w:val="2"/>
                <w:szCs w:val="20"/>
                <w:lang w:eastAsia="hi-IN" w:bidi="hi-IN"/>
              </w:rPr>
              <w:t>-</w:t>
            </w:r>
            <w:r>
              <w:rPr>
                <w:rFonts w:eastAsia="SimSun" w:cs="Arial"/>
                <w:kern w:val="2"/>
                <w:szCs w:val="20"/>
                <w:lang w:eastAsia="hi-IN" w:bidi="hi-IN"/>
              </w:rPr>
              <w:t xml:space="preserve"> </w:t>
            </w:r>
            <w:r w:rsidRPr="00EA7EBC">
              <w:rPr>
                <w:rFonts w:eastAsia="SimSun" w:cs="Arial"/>
                <w:kern w:val="2"/>
                <w:szCs w:val="20"/>
                <w:lang w:eastAsia="hi-IN" w:bidi="hi-IN"/>
              </w:rPr>
              <w:t xml:space="preserve">najmanj 1 x USB 3.2 </w:t>
            </w:r>
            <w:proofErr w:type="spellStart"/>
            <w:r w:rsidRPr="00EA7EBC">
              <w:rPr>
                <w:rFonts w:eastAsia="SimSun" w:cs="Arial"/>
                <w:kern w:val="2"/>
                <w:szCs w:val="20"/>
                <w:lang w:eastAsia="hi-IN" w:bidi="hi-IN"/>
              </w:rPr>
              <w:t>type</w:t>
            </w:r>
            <w:proofErr w:type="spellEnd"/>
            <w:r w:rsidRPr="00EA7EBC">
              <w:rPr>
                <w:rFonts w:eastAsia="SimSun" w:cs="Arial"/>
                <w:kern w:val="2"/>
                <w:szCs w:val="20"/>
                <w:lang w:eastAsia="hi-IN" w:bidi="hi-IN"/>
              </w:rPr>
              <w:t xml:space="preserve"> C (Gen2)</w:t>
            </w:r>
            <w:r w:rsidRPr="00EA7EBC">
              <w:rPr>
                <w:rFonts w:eastAsia="SimSun" w:cs="Arial"/>
                <w:kern w:val="2"/>
                <w:szCs w:val="20"/>
                <w:lang w:eastAsia="hi-IN" w:bidi="hi-IN"/>
              </w:rPr>
              <w:br/>
              <w:t>-</w:t>
            </w:r>
            <w:r>
              <w:rPr>
                <w:rFonts w:eastAsia="SimSun" w:cs="Arial"/>
                <w:kern w:val="2"/>
                <w:szCs w:val="20"/>
                <w:lang w:eastAsia="hi-IN" w:bidi="hi-IN"/>
              </w:rPr>
              <w:t xml:space="preserve"> </w:t>
            </w:r>
            <w:r w:rsidRPr="00EA7EBC">
              <w:rPr>
                <w:rFonts w:eastAsia="SimSun" w:cs="Arial"/>
                <w:kern w:val="2"/>
                <w:szCs w:val="20"/>
                <w:lang w:eastAsia="hi-IN" w:bidi="hi-IN"/>
              </w:rPr>
              <w:t xml:space="preserve">najmanj 3 x USB 3.2 </w:t>
            </w:r>
            <w:proofErr w:type="spellStart"/>
            <w:r w:rsidRPr="00EA7EBC">
              <w:rPr>
                <w:rFonts w:eastAsia="SimSun" w:cs="Arial"/>
                <w:kern w:val="2"/>
                <w:szCs w:val="20"/>
                <w:lang w:eastAsia="hi-IN" w:bidi="hi-IN"/>
              </w:rPr>
              <w:t>type</w:t>
            </w:r>
            <w:proofErr w:type="spellEnd"/>
            <w:r w:rsidRPr="00EA7EBC">
              <w:rPr>
                <w:rFonts w:eastAsia="SimSun" w:cs="Arial"/>
                <w:kern w:val="2"/>
                <w:szCs w:val="20"/>
                <w:lang w:eastAsia="hi-IN" w:bidi="hi-IN"/>
              </w:rPr>
              <w:t xml:space="preserve"> A (Gen2)</w:t>
            </w:r>
          </w:p>
          <w:p w14:paraId="77997459" w14:textId="77777777" w:rsidR="00CC7FE0" w:rsidRDefault="00CC7FE0" w:rsidP="009E5F23">
            <w:pPr>
              <w:widowControl w:val="0"/>
              <w:jc w:val="left"/>
              <w:rPr>
                <w:rFonts w:eastAsia="SimSun" w:cs="Arial"/>
                <w:kern w:val="2"/>
                <w:szCs w:val="20"/>
                <w:lang w:eastAsia="hi-IN" w:bidi="hi-IN"/>
              </w:rPr>
            </w:pPr>
            <w:r w:rsidRPr="00EA7EBC">
              <w:rPr>
                <w:rFonts w:eastAsia="SimSun" w:cs="Arial"/>
                <w:kern w:val="2"/>
                <w:szCs w:val="20"/>
                <w:lang w:eastAsia="hi-IN" w:bidi="hi-IN"/>
              </w:rPr>
              <w:t>-</w:t>
            </w:r>
            <w:r>
              <w:rPr>
                <w:rFonts w:eastAsia="SimSun" w:cs="Arial"/>
                <w:kern w:val="2"/>
                <w:szCs w:val="20"/>
                <w:lang w:eastAsia="hi-IN" w:bidi="hi-IN"/>
              </w:rPr>
              <w:t xml:space="preserve"> </w:t>
            </w:r>
            <w:r w:rsidRPr="00EA7EBC">
              <w:rPr>
                <w:rFonts w:eastAsia="SimSun" w:cs="Arial"/>
                <w:kern w:val="2"/>
                <w:szCs w:val="20"/>
                <w:lang w:eastAsia="hi-IN" w:bidi="hi-IN"/>
              </w:rPr>
              <w:t xml:space="preserve">najmanj </w:t>
            </w:r>
            <w:r>
              <w:rPr>
                <w:rFonts w:eastAsia="SimSun" w:cs="Arial"/>
                <w:kern w:val="2"/>
                <w:szCs w:val="20"/>
                <w:lang w:eastAsia="hi-IN" w:bidi="hi-IN"/>
              </w:rPr>
              <w:t>2</w:t>
            </w:r>
            <w:r w:rsidRPr="00EA7EBC">
              <w:rPr>
                <w:rFonts w:eastAsia="SimSun" w:cs="Arial"/>
                <w:kern w:val="2"/>
                <w:szCs w:val="20"/>
                <w:lang w:eastAsia="hi-IN" w:bidi="hi-IN"/>
              </w:rPr>
              <w:t xml:space="preserve"> x USB </w:t>
            </w:r>
            <w:r>
              <w:rPr>
                <w:rFonts w:eastAsia="SimSun" w:cs="Arial"/>
                <w:kern w:val="2"/>
                <w:szCs w:val="20"/>
                <w:lang w:eastAsia="hi-IN" w:bidi="hi-IN"/>
              </w:rPr>
              <w:t>2.0</w:t>
            </w:r>
            <w:r w:rsidRPr="00EA7EBC">
              <w:rPr>
                <w:rFonts w:eastAsia="SimSun" w:cs="Arial"/>
                <w:kern w:val="2"/>
                <w:szCs w:val="20"/>
                <w:lang w:eastAsia="hi-IN" w:bidi="hi-IN"/>
              </w:rPr>
              <w:t xml:space="preserve"> </w:t>
            </w:r>
            <w:proofErr w:type="spellStart"/>
            <w:r w:rsidRPr="00EA7EBC">
              <w:rPr>
                <w:rFonts w:eastAsia="SimSun" w:cs="Arial"/>
                <w:kern w:val="2"/>
                <w:szCs w:val="20"/>
                <w:lang w:eastAsia="hi-IN" w:bidi="hi-IN"/>
              </w:rPr>
              <w:t>type</w:t>
            </w:r>
            <w:proofErr w:type="spellEnd"/>
            <w:r w:rsidRPr="00EA7EBC">
              <w:rPr>
                <w:rFonts w:eastAsia="SimSun" w:cs="Arial"/>
                <w:kern w:val="2"/>
                <w:szCs w:val="20"/>
                <w:lang w:eastAsia="hi-IN" w:bidi="hi-IN"/>
              </w:rPr>
              <w:t xml:space="preserve"> A </w:t>
            </w:r>
          </w:p>
          <w:p w14:paraId="55118267" w14:textId="77777777" w:rsidR="00CC7FE0" w:rsidRPr="00DD65A0"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 xml:space="preserve">- </w:t>
            </w:r>
            <w:r w:rsidRPr="00EA7EBC">
              <w:rPr>
                <w:rFonts w:eastAsia="SimSun" w:cs="Arial"/>
                <w:kern w:val="2"/>
                <w:szCs w:val="20"/>
                <w:lang w:eastAsia="hi-IN" w:bidi="hi-IN"/>
              </w:rPr>
              <w:t xml:space="preserve">najmanj </w:t>
            </w:r>
            <w:r>
              <w:rPr>
                <w:rFonts w:eastAsia="SimSun" w:cs="Arial"/>
                <w:kern w:val="2"/>
                <w:szCs w:val="20"/>
                <w:lang w:eastAsia="hi-IN" w:bidi="hi-IN"/>
              </w:rPr>
              <w:t xml:space="preserve">1 </w:t>
            </w:r>
            <w:r w:rsidRPr="00EA7EBC">
              <w:rPr>
                <w:rFonts w:eastAsia="SimSun" w:cs="Arial"/>
                <w:kern w:val="2"/>
                <w:szCs w:val="20"/>
                <w:lang w:eastAsia="hi-IN" w:bidi="hi-IN"/>
              </w:rPr>
              <w:t xml:space="preserve">x </w:t>
            </w:r>
            <w:r>
              <w:rPr>
                <w:rFonts w:eastAsia="SimSun" w:cs="Arial"/>
                <w:kern w:val="2"/>
                <w:szCs w:val="20"/>
                <w:lang w:eastAsia="hi-IN" w:bidi="hi-IN"/>
              </w:rPr>
              <w:t>RJ45 priključek</w:t>
            </w:r>
          </w:p>
          <w:p w14:paraId="1BC47DDD"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1 x </w:t>
            </w:r>
            <w:r w:rsidRPr="00EA7EBC">
              <w:rPr>
                <w:rFonts w:eastAsia="SimSun" w:cs="Arial"/>
                <w:kern w:val="2"/>
                <w:szCs w:val="20"/>
                <w:lang w:eastAsia="hi-IN" w:bidi="hi-IN"/>
              </w:rPr>
              <w:t>Intel WIFI6E / BT 5.2 Modul</w:t>
            </w:r>
          </w:p>
          <w:p w14:paraId="5C1D55F5" w14:textId="77777777" w:rsidR="00CC7FE0" w:rsidRPr="00DD65A0"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Avdio priključki </w:t>
            </w:r>
          </w:p>
          <w:p w14:paraId="6C778D90" w14:textId="77777777" w:rsidR="00CC7FE0" w:rsidRPr="00636534" w:rsidRDefault="00CC7FE0" w:rsidP="009E5F23">
            <w:pPr>
              <w:widowControl w:val="0"/>
              <w:jc w:val="left"/>
              <w:rPr>
                <w:rFonts w:eastAsia="SimSun" w:cs="Arial"/>
                <w:kern w:val="2"/>
                <w:szCs w:val="20"/>
                <w:lang w:eastAsia="hi-IN" w:bidi="hi-IN"/>
              </w:rPr>
            </w:pPr>
            <w:r w:rsidRPr="00DD65A0">
              <w:rPr>
                <w:rFonts w:eastAsia="SimSun" w:cs="Arial"/>
                <w:kern w:val="2"/>
                <w:szCs w:val="20"/>
                <w:lang w:eastAsia="hi-IN" w:bidi="hi-IN"/>
              </w:rPr>
              <w:t xml:space="preserve">- najmanj </w:t>
            </w:r>
            <w:r>
              <w:rPr>
                <w:rFonts w:eastAsia="SimSun" w:cs="Arial"/>
                <w:kern w:val="2"/>
                <w:szCs w:val="20"/>
                <w:lang w:eastAsia="hi-IN" w:bidi="hi-IN"/>
              </w:rPr>
              <w:t>3</w:t>
            </w:r>
            <w:r w:rsidRPr="00DD65A0">
              <w:rPr>
                <w:rFonts w:eastAsia="SimSun" w:cs="Arial"/>
                <w:kern w:val="2"/>
                <w:szCs w:val="20"/>
                <w:lang w:eastAsia="hi-IN" w:bidi="hi-IN"/>
              </w:rPr>
              <w:t xml:space="preserve"> x M.2 2280 </w:t>
            </w:r>
            <w:proofErr w:type="spellStart"/>
            <w:r w:rsidRPr="00DD65A0">
              <w:rPr>
                <w:rFonts w:eastAsia="SimSun" w:cs="Arial"/>
                <w:kern w:val="2"/>
                <w:szCs w:val="20"/>
                <w:lang w:eastAsia="hi-IN" w:bidi="hi-IN"/>
              </w:rPr>
              <w:t>support</w:t>
            </w:r>
            <w:proofErr w:type="spellEnd"/>
            <w:r w:rsidRPr="00DD65A0">
              <w:rPr>
                <w:rFonts w:eastAsia="SimSun" w:cs="Arial"/>
                <w:kern w:val="2"/>
                <w:szCs w:val="20"/>
                <w:lang w:eastAsia="hi-IN" w:bidi="hi-IN"/>
              </w:rPr>
              <w:t xml:space="preserve"> </w:t>
            </w:r>
            <w:proofErr w:type="spellStart"/>
            <w:r w:rsidRPr="00DD65A0">
              <w:rPr>
                <w:rFonts w:eastAsia="SimSun" w:cs="Arial"/>
                <w:kern w:val="2"/>
                <w:szCs w:val="20"/>
                <w:lang w:eastAsia="hi-IN" w:bidi="hi-IN"/>
              </w:rPr>
              <w:t>PCIe</w:t>
            </w:r>
            <w:proofErr w:type="spellEnd"/>
            <w:r w:rsidRPr="00DD65A0">
              <w:rPr>
                <w:rFonts w:eastAsia="SimSun" w:cs="Arial"/>
                <w:kern w:val="2"/>
                <w:szCs w:val="20"/>
                <w:lang w:eastAsia="hi-IN" w:bidi="hi-IN"/>
              </w:rPr>
              <w:t xml:space="preserve"> Gen4</w:t>
            </w:r>
          </w:p>
        </w:tc>
      </w:tr>
      <w:tr w:rsidR="00CC7FE0" w:rsidRPr="00636534" w14:paraId="381D6E92" w14:textId="77777777" w:rsidTr="009E5F23">
        <w:tc>
          <w:tcPr>
            <w:tcW w:w="2012" w:type="dxa"/>
            <w:tcBorders>
              <w:left w:val="single" w:sz="2" w:space="0" w:color="000000"/>
              <w:bottom w:val="single" w:sz="2" w:space="0" w:color="000000"/>
            </w:tcBorders>
            <w:shd w:val="clear" w:color="auto" w:fill="FFFFFF"/>
          </w:tcPr>
          <w:p w14:paraId="38967304"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Procesor 1</w:t>
            </w:r>
          </w:p>
        </w:tc>
        <w:tc>
          <w:tcPr>
            <w:tcW w:w="7060" w:type="dxa"/>
            <w:tcBorders>
              <w:left w:val="single" w:sz="2" w:space="0" w:color="000000"/>
              <w:bottom w:val="single" w:sz="2" w:space="0" w:color="000000"/>
              <w:right w:val="single" w:sz="2" w:space="0" w:color="000000"/>
            </w:tcBorders>
            <w:shd w:val="clear" w:color="auto" w:fill="FFFFFF"/>
          </w:tcPr>
          <w:p w14:paraId="7EC71FD7" w14:textId="77777777" w:rsidR="00CC7FE0" w:rsidRPr="00636534" w:rsidRDefault="00CC7FE0" w:rsidP="009E5F23">
            <w:pPr>
              <w:widowControl w:val="0"/>
              <w:jc w:val="left"/>
              <w:rPr>
                <w:rFonts w:eastAsia="SimSun" w:cs="Arial"/>
                <w:kern w:val="2"/>
                <w:szCs w:val="20"/>
                <w:lang w:eastAsia="hi-IN" w:bidi="hi-IN"/>
              </w:rPr>
            </w:pPr>
            <w:r w:rsidRPr="00EA7EBC">
              <w:rPr>
                <w:rFonts w:eastAsia="SimSun" w:cs="Arial"/>
                <w:kern w:val="2"/>
                <w:szCs w:val="20"/>
                <w:lang w:eastAsia="hi-IN" w:bidi="hi-IN"/>
              </w:rPr>
              <w:t xml:space="preserve">Intel® </w:t>
            </w:r>
            <w:proofErr w:type="spellStart"/>
            <w:r w:rsidRPr="00EA7EBC">
              <w:rPr>
                <w:rFonts w:eastAsia="SimSun" w:cs="Arial"/>
                <w:kern w:val="2"/>
                <w:szCs w:val="20"/>
                <w:lang w:eastAsia="hi-IN" w:bidi="hi-IN"/>
              </w:rPr>
              <w:t>Core</w:t>
            </w:r>
            <w:proofErr w:type="spellEnd"/>
            <w:r w:rsidRPr="00EA7EBC">
              <w:rPr>
                <w:rFonts w:eastAsia="SimSun" w:cs="Arial"/>
                <w:kern w:val="2"/>
                <w:szCs w:val="20"/>
                <w:lang w:eastAsia="hi-IN" w:bidi="hi-IN"/>
              </w:rPr>
              <w:t>™ i5-1240P </w:t>
            </w:r>
          </w:p>
        </w:tc>
      </w:tr>
      <w:tr w:rsidR="00CC7FE0" w:rsidRPr="00636534" w14:paraId="0ACC8391" w14:textId="77777777" w:rsidTr="009E5F23">
        <w:tc>
          <w:tcPr>
            <w:tcW w:w="2012" w:type="dxa"/>
            <w:tcBorders>
              <w:left w:val="single" w:sz="2" w:space="0" w:color="000000"/>
              <w:bottom w:val="single" w:sz="2" w:space="0" w:color="000000"/>
            </w:tcBorders>
            <w:shd w:val="clear" w:color="auto" w:fill="FFFFFF"/>
          </w:tcPr>
          <w:p w14:paraId="5C27AD6E"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RAM</w:t>
            </w:r>
          </w:p>
        </w:tc>
        <w:tc>
          <w:tcPr>
            <w:tcW w:w="7060" w:type="dxa"/>
            <w:tcBorders>
              <w:left w:val="single" w:sz="2" w:space="0" w:color="000000"/>
              <w:bottom w:val="single" w:sz="2" w:space="0" w:color="000000"/>
              <w:right w:val="single" w:sz="2" w:space="0" w:color="000000"/>
            </w:tcBorders>
            <w:shd w:val="clear" w:color="auto" w:fill="FFFFFF"/>
          </w:tcPr>
          <w:p w14:paraId="79353F5B"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Najmanj 16GB RAM pomnilnika za optimalno konfiguracijo sistema po priporočilih proizvajalca mini računalnika</w:t>
            </w:r>
          </w:p>
        </w:tc>
      </w:tr>
      <w:tr w:rsidR="00CC7FE0" w:rsidRPr="00636534" w14:paraId="19D45581" w14:textId="77777777" w:rsidTr="009E5F23">
        <w:tc>
          <w:tcPr>
            <w:tcW w:w="2012" w:type="dxa"/>
            <w:tcBorders>
              <w:left w:val="single" w:sz="2" w:space="0" w:color="000000"/>
              <w:bottom w:val="single" w:sz="2" w:space="0" w:color="000000"/>
            </w:tcBorders>
            <w:shd w:val="clear" w:color="auto" w:fill="FFFFFF"/>
          </w:tcPr>
          <w:p w14:paraId="62E00EBE"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SSD disk</w:t>
            </w:r>
          </w:p>
        </w:tc>
        <w:tc>
          <w:tcPr>
            <w:tcW w:w="7060" w:type="dxa"/>
            <w:tcBorders>
              <w:left w:val="single" w:sz="2" w:space="0" w:color="000000"/>
              <w:bottom w:val="single" w:sz="2" w:space="0" w:color="000000"/>
              <w:right w:val="single" w:sz="2" w:space="0" w:color="000000"/>
            </w:tcBorders>
            <w:shd w:val="clear" w:color="auto" w:fill="FFFFFF"/>
          </w:tcPr>
          <w:p w14:paraId="48A26A49"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SSD disk na M.2 vodilu (</w:t>
            </w:r>
            <w:proofErr w:type="spellStart"/>
            <w:r w:rsidRPr="00636534">
              <w:rPr>
                <w:rFonts w:eastAsia="SimSun" w:cs="Arial"/>
                <w:kern w:val="2"/>
                <w:szCs w:val="20"/>
                <w:lang w:eastAsia="hi-IN" w:bidi="hi-IN"/>
              </w:rPr>
              <w:t>NVMe</w:t>
            </w:r>
            <w:proofErr w:type="spellEnd"/>
            <w:r w:rsidRPr="00636534">
              <w:rPr>
                <w:rFonts w:eastAsia="SimSun" w:cs="Arial"/>
                <w:kern w:val="2"/>
                <w:szCs w:val="20"/>
                <w:lang w:eastAsia="hi-IN" w:bidi="hi-IN"/>
              </w:rPr>
              <w:t xml:space="preserve"> ) kapacitete najmanj 250 GB</w:t>
            </w:r>
          </w:p>
        </w:tc>
      </w:tr>
      <w:tr w:rsidR="00CC7FE0" w:rsidRPr="00636534" w14:paraId="052CD224" w14:textId="77777777" w:rsidTr="009E5F23">
        <w:tc>
          <w:tcPr>
            <w:tcW w:w="2012" w:type="dxa"/>
            <w:tcBorders>
              <w:left w:val="single" w:sz="2" w:space="0" w:color="000000"/>
              <w:bottom w:val="single" w:sz="2" w:space="0" w:color="000000"/>
            </w:tcBorders>
            <w:shd w:val="clear" w:color="auto" w:fill="FFFFFF"/>
          </w:tcPr>
          <w:p w14:paraId="01E0E752"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Ohišje</w:t>
            </w:r>
          </w:p>
        </w:tc>
        <w:tc>
          <w:tcPr>
            <w:tcW w:w="7060" w:type="dxa"/>
            <w:tcBorders>
              <w:left w:val="single" w:sz="2" w:space="0" w:color="000000"/>
              <w:bottom w:val="single" w:sz="2" w:space="0" w:color="000000"/>
              <w:right w:val="single" w:sz="2" w:space="0" w:color="000000"/>
            </w:tcBorders>
            <w:shd w:val="clear" w:color="auto" w:fill="FFFFFF"/>
          </w:tcPr>
          <w:p w14:paraId="2C16E3C5"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 xml:space="preserve">Ohišje velikosti največ </w:t>
            </w:r>
            <w:r w:rsidRPr="00EA7EBC">
              <w:rPr>
                <w:rFonts w:eastAsia="SimSun" w:cs="Arial"/>
                <w:kern w:val="2"/>
                <w:szCs w:val="20"/>
                <w:lang w:eastAsia="hi-IN" w:bidi="hi-IN"/>
              </w:rPr>
              <w:t>55 mm x 135 mm x 140 mm </w:t>
            </w:r>
          </w:p>
        </w:tc>
      </w:tr>
      <w:tr w:rsidR="00CC7FE0" w:rsidRPr="00636534" w14:paraId="11B9CC83" w14:textId="77777777" w:rsidTr="009E5F23">
        <w:tc>
          <w:tcPr>
            <w:tcW w:w="2012" w:type="dxa"/>
            <w:tcBorders>
              <w:left w:val="single" w:sz="2" w:space="0" w:color="000000"/>
              <w:bottom w:val="single" w:sz="2" w:space="0" w:color="000000"/>
            </w:tcBorders>
            <w:shd w:val="clear" w:color="auto" w:fill="FFFFFF"/>
          </w:tcPr>
          <w:p w14:paraId="238663D4"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Napajalnik</w:t>
            </w:r>
          </w:p>
        </w:tc>
        <w:tc>
          <w:tcPr>
            <w:tcW w:w="7060" w:type="dxa"/>
            <w:tcBorders>
              <w:left w:val="single" w:sz="2" w:space="0" w:color="000000"/>
              <w:bottom w:val="single" w:sz="2" w:space="0" w:color="000000"/>
              <w:right w:val="single" w:sz="2" w:space="0" w:color="000000"/>
            </w:tcBorders>
            <w:shd w:val="clear" w:color="auto" w:fill="FFFFFF"/>
          </w:tcPr>
          <w:p w14:paraId="75B0910E" w14:textId="77777777" w:rsidR="00CC7FE0" w:rsidRPr="00636534" w:rsidRDefault="00CC7FE0" w:rsidP="009E5F23">
            <w:pPr>
              <w:widowControl w:val="0"/>
              <w:jc w:val="left"/>
            </w:pPr>
            <w:r w:rsidRPr="00636534">
              <w:rPr>
                <w:rFonts w:eastAsia="SimSun" w:cs="Arial"/>
                <w:kern w:val="2"/>
                <w:szCs w:val="20"/>
                <w:lang w:eastAsia="hi-IN" w:bidi="hi-IN"/>
              </w:rPr>
              <w:t xml:space="preserve">Zunanji napajalnik za najmanj  230V 50hz napetostni standard ustrezne moči s </w:t>
            </w:r>
            <w:r w:rsidRPr="00636534">
              <w:t>CEE 7/4 (</w:t>
            </w:r>
            <w:proofErr w:type="spellStart"/>
            <w:r w:rsidRPr="00636534">
              <w:t>Schuko</w:t>
            </w:r>
            <w:proofErr w:type="spellEnd"/>
            <w:r w:rsidRPr="00636534">
              <w:t xml:space="preserve">) vtikačem. Ohišje mora podpirati montažo po VESA standardu </w:t>
            </w:r>
          </w:p>
        </w:tc>
      </w:tr>
      <w:tr w:rsidR="00CC7FE0" w:rsidRPr="00636534" w14:paraId="2700BFA9" w14:textId="77777777" w:rsidTr="009E5F23">
        <w:tc>
          <w:tcPr>
            <w:tcW w:w="2012" w:type="dxa"/>
            <w:tcBorders>
              <w:left w:val="single" w:sz="2" w:space="0" w:color="000000"/>
              <w:bottom w:val="single" w:sz="2" w:space="0" w:color="000000"/>
            </w:tcBorders>
            <w:shd w:val="clear" w:color="auto" w:fill="FFFFFF"/>
          </w:tcPr>
          <w:p w14:paraId="1FE76BF9"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Operacijski sistem</w:t>
            </w:r>
          </w:p>
        </w:tc>
        <w:tc>
          <w:tcPr>
            <w:tcW w:w="7060" w:type="dxa"/>
            <w:tcBorders>
              <w:left w:val="single" w:sz="2" w:space="0" w:color="000000"/>
              <w:bottom w:val="single" w:sz="2" w:space="0" w:color="000000"/>
              <w:right w:val="single" w:sz="2" w:space="0" w:color="000000"/>
            </w:tcBorders>
            <w:shd w:val="clear" w:color="auto" w:fill="FFFFFF"/>
          </w:tcPr>
          <w:p w14:paraId="0C25F3A5" w14:textId="77777777" w:rsidR="00CC7FE0" w:rsidRPr="00636534" w:rsidRDefault="00CC7FE0" w:rsidP="009E5F23">
            <w:pPr>
              <w:widowControl w:val="0"/>
              <w:jc w:val="left"/>
              <w:rPr>
                <w:rFonts w:eastAsia="SimSun" w:cs="Arial"/>
                <w:kern w:val="2"/>
                <w:szCs w:val="20"/>
                <w:lang w:eastAsia="hi-IN" w:bidi="hi-IN"/>
              </w:rPr>
            </w:pPr>
            <w:r w:rsidRPr="006E6A85">
              <w:rPr>
                <w:rFonts w:eastAsia="SimSun" w:cs="Arial"/>
                <w:kern w:val="2"/>
                <w:szCs w:val="20"/>
                <w:lang w:eastAsia="hi-IN" w:bidi="hi-IN"/>
              </w:rPr>
              <w:t xml:space="preserve">Zahteva se priložena licenca za operacijski sistem </w:t>
            </w:r>
            <w:proofErr w:type="spellStart"/>
            <w:r w:rsidRPr="006E6A85">
              <w:rPr>
                <w:rFonts w:eastAsia="SimSun" w:cs="Arial"/>
                <w:kern w:val="2"/>
                <w:szCs w:val="20"/>
                <w:lang w:eastAsia="hi-IN" w:bidi="hi-IN"/>
              </w:rPr>
              <w:t>Win</w:t>
            </w:r>
            <w:proofErr w:type="spellEnd"/>
            <w:r w:rsidRPr="006E6A85">
              <w:rPr>
                <w:rFonts w:eastAsia="SimSun" w:cs="Arial"/>
                <w:kern w:val="2"/>
                <w:szCs w:val="20"/>
                <w:lang w:eastAsia="hi-IN" w:bidi="hi-IN"/>
              </w:rPr>
              <w:t xml:space="preserve"> 11</w:t>
            </w:r>
            <w:r>
              <w:rPr>
                <w:rFonts w:eastAsia="SimSun" w:cs="Arial"/>
                <w:kern w:val="2"/>
                <w:szCs w:val="20"/>
                <w:lang w:eastAsia="hi-IN" w:bidi="hi-IN"/>
              </w:rPr>
              <w:t xml:space="preserve">pro </w:t>
            </w:r>
          </w:p>
        </w:tc>
      </w:tr>
      <w:tr w:rsidR="00CC7FE0" w:rsidRPr="00636534" w14:paraId="4D0C581B" w14:textId="77777777" w:rsidTr="009E5F23">
        <w:tc>
          <w:tcPr>
            <w:tcW w:w="2012" w:type="dxa"/>
            <w:tcBorders>
              <w:left w:val="single" w:sz="2" w:space="0" w:color="000000"/>
              <w:bottom w:val="single" w:sz="2" w:space="0" w:color="000000"/>
            </w:tcBorders>
            <w:shd w:val="clear" w:color="auto" w:fill="FFFFFF"/>
          </w:tcPr>
          <w:p w14:paraId="62C56B24"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Tipkovnica</w:t>
            </w:r>
          </w:p>
        </w:tc>
        <w:tc>
          <w:tcPr>
            <w:tcW w:w="7060" w:type="dxa"/>
            <w:tcBorders>
              <w:left w:val="single" w:sz="2" w:space="0" w:color="000000"/>
              <w:bottom w:val="single" w:sz="2" w:space="0" w:color="000000"/>
              <w:right w:val="single" w:sz="2" w:space="0" w:color="000000"/>
            </w:tcBorders>
            <w:shd w:val="clear" w:color="auto" w:fill="FFFFFF"/>
          </w:tcPr>
          <w:p w14:paraId="4AAC3F7C" w14:textId="77777777" w:rsidR="00CC7FE0" w:rsidRPr="00636534" w:rsidRDefault="00CC7FE0" w:rsidP="009E5F23">
            <w:pPr>
              <w:widowControl w:val="0"/>
              <w:jc w:val="left"/>
              <w:rPr>
                <w:rFonts w:eastAsia="SimSun" w:cs="Arial"/>
                <w:kern w:val="2"/>
                <w:szCs w:val="20"/>
                <w:lang w:eastAsia="hi-IN" w:bidi="hi-IN"/>
              </w:rPr>
            </w:pPr>
            <w:proofErr w:type="spellStart"/>
            <w:r w:rsidRPr="00636534">
              <w:rPr>
                <w:rFonts w:eastAsia="SimSun" w:cs="Arial"/>
                <w:bCs/>
                <w:iCs/>
                <w:kern w:val="2"/>
                <w:szCs w:val="20"/>
                <w:lang w:eastAsia="hi-IN" w:bidi="hi-IN"/>
              </w:rPr>
              <w:t>Cherry</w:t>
            </w:r>
            <w:proofErr w:type="spellEnd"/>
            <w:r w:rsidRPr="00636534">
              <w:rPr>
                <w:rFonts w:eastAsia="SimSun" w:cs="Arial"/>
                <w:bCs/>
                <w:iCs/>
                <w:kern w:val="2"/>
                <w:szCs w:val="20"/>
                <w:lang w:eastAsia="hi-IN" w:bidi="hi-IN"/>
              </w:rPr>
              <w:t xml:space="preserve"> STREAM- USB </w:t>
            </w:r>
            <w:r w:rsidRPr="00636534">
              <w:rPr>
                <w:rFonts w:eastAsia="SimSun" w:cs="Arial"/>
                <w:b/>
                <w:bCs/>
                <w:iCs/>
                <w:kern w:val="2"/>
                <w:szCs w:val="20"/>
                <w:lang w:eastAsia="hi-IN" w:bidi="hi-IN"/>
              </w:rPr>
              <w:t>bele</w:t>
            </w:r>
            <w:r w:rsidRPr="00636534">
              <w:rPr>
                <w:rFonts w:eastAsia="SimSun" w:cs="Arial"/>
                <w:bCs/>
                <w:iCs/>
                <w:kern w:val="2"/>
                <w:szCs w:val="20"/>
                <w:lang w:eastAsia="hi-IN" w:bidi="hi-IN"/>
              </w:rPr>
              <w:t xml:space="preserve"> ali sive  barve s SLO graviranimi znaki ( nalepke niso dovoljene )</w:t>
            </w:r>
            <w:bookmarkStart w:id="47" w:name="_Hlk700798912"/>
            <w:bookmarkEnd w:id="47"/>
          </w:p>
        </w:tc>
      </w:tr>
      <w:tr w:rsidR="00CC7FE0" w:rsidRPr="00636534" w14:paraId="2B3B2DDD" w14:textId="77777777" w:rsidTr="009E5F23">
        <w:tc>
          <w:tcPr>
            <w:tcW w:w="2012" w:type="dxa"/>
            <w:tcBorders>
              <w:left w:val="single" w:sz="2" w:space="0" w:color="000000"/>
              <w:bottom w:val="single" w:sz="2" w:space="0" w:color="000000"/>
            </w:tcBorders>
            <w:shd w:val="clear" w:color="auto" w:fill="FFFFFF"/>
          </w:tcPr>
          <w:p w14:paraId="6D9CD866"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Miška</w:t>
            </w:r>
          </w:p>
        </w:tc>
        <w:tc>
          <w:tcPr>
            <w:tcW w:w="7060" w:type="dxa"/>
            <w:tcBorders>
              <w:left w:val="single" w:sz="2" w:space="0" w:color="000000"/>
              <w:bottom w:val="single" w:sz="2" w:space="0" w:color="000000"/>
              <w:right w:val="single" w:sz="2" w:space="0" w:color="000000"/>
            </w:tcBorders>
            <w:shd w:val="clear" w:color="auto" w:fill="FFFFFF"/>
          </w:tcPr>
          <w:p w14:paraId="3526C408" w14:textId="77777777" w:rsidR="00CC7FE0" w:rsidRPr="00636534" w:rsidRDefault="00CC7FE0" w:rsidP="009E5F23">
            <w:pPr>
              <w:widowControl w:val="0"/>
              <w:jc w:val="left"/>
              <w:rPr>
                <w:rFonts w:eastAsia="SimSun" w:cs="Arial"/>
                <w:kern w:val="2"/>
                <w:szCs w:val="20"/>
                <w:lang w:eastAsia="hi-IN" w:bidi="hi-IN"/>
              </w:rPr>
            </w:pPr>
            <w:r w:rsidRPr="00636534">
              <w:rPr>
                <w:rFonts w:eastAsia="SimSun" w:cs="Arial"/>
                <w:kern w:val="2"/>
                <w:szCs w:val="20"/>
                <w:lang w:eastAsia="hi-IN" w:bidi="hi-IN"/>
              </w:rPr>
              <w:t>USB žična optična miška  z dvema tipkama in koleščkom</w:t>
            </w:r>
          </w:p>
        </w:tc>
      </w:tr>
      <w:tr w:rsidR="00CC7FE0" w:rsidRPr="00636534" w14:paraId="0B38C43D" w14:textId="77777777" w:rsidTr="009E5F23">
        <w:tc>
          <w:tcPr>
            <w:tcW w:w="2012" w:type="dxa"/>
            <w:tcBorders>
              <w:left w:val="single" w:sz="2" w:space="0" w:color="000000"/>
              <w:bottom w:val="single" w:sz="2" w:space="0" w:color="000000"/>
            </w:tcBorders>
            <w:shd w:val="clear" w:color="auto" w:fill="FFFFFF"/>
          </w:tcPr>
          <w:p w14:paraId="185B51A7" w14:textId="77777777" w:rsidR="00CC7FE0" w:rsidRPr="00CF2B41" w:rsidRDefault="00CC7FE0" w:rsidP="009E5F23">
            <w:pPr>
              <w:widowControl w:val="0"/>
              <w:jc w:val="left"/>
              <w:rPr>
                <w:rFonts w:eastAsia="SimSun" w:cs="Arial"/>
                <w:b/>
                <w:bCs/>
                <w:kern w:val="2"/>
                <w:szCs w:val="20"/>
                <w:lang w:eastAsia="hi-IN" w:bidi="hi-IN"/>
              </w:rPr>
            </w:pPr>
            <w:r w:rsidRPr="00CF2B41">
              <w:rPr>
                <w:rFonts w:eastAsia="SimSun" w:cs="Arial"/>
                <w:b/>
                <w:bCs/>
                <w:kern w:val="2"/>
                <w:szCs w:val="20"/>
                <w:lang w:eastAsia="hi-IN" w:bidi="hi-IN"/>
              </w:rPr>
              <w:t>Garancij</w:t>
            </w:r>
            <w:r>
              <w:rPr>
                <w:rFonts w:eastAsia="SimSun" w:cs="Arial"/>
                <w:b/>
                <w:bCs/>
                <w:kern w:val="2"/>
                <w:szCs w:val="20"/>
                <w:lang w:eastAsia="hi-IN" w:bidi="hi-IN"/>
              </w:rPr>
              <w:t>ska doba</w:t>
            </w:r>
          </w:p>
        </w:tc>
        <w:tc>
          <w:tcPr>
            <w:tcW w:w="7060" w:type="dxa"/>
            <w:tcBorders>
              <w:left w:val="single" w:sz="2" w:space="0" w:color="000000"/>
              <w:bottom w:val="single" w:sz="2" w:space="0" w:color="000000"/>
              <w:right w:val="single" w:sz="2" w:space="0" w:color="000000"/>
            </w:tcBorders>
            <w:shd w:val="clear" w:color="auto" w:fill="FFFFFF"/>
          </w:tcPr>
          <w:p w14:paraId="02582965" w14:textId="77777777" w:rsidR="00CC7FE0" w:rsidRPr="00636534" w:rsidRDefault="00CC7FE0" w:rsidP="009E5F23">
            <w:pPr>
              <w:widowControl w:val="0"/>
              <w:jc w:val="left"/>
              <w:rPr>
                <w:rFonts w:eastAsia="SimSun" w:cs="Arial"/>
                <w:kern w:val="2"/>
                <w:szCs w:val="20"/>
                <w:lang w:eastAsia="hi-IN" w:bidi="hi-IN"/>
              </w:rPr>
            </w:pPr>
            <w:r>
              <w:rPr>
                <w:rFonts w:eastAsia="SimSun" w:cs="Arial"/>
                <w:kern w:val="2"/>
                <w:szCs w:val="20"/>
                <w:lang w:eastAsia="hi-IN" w:bidi="hi-IN"/>
              </w:rPr>
              <w:t>12 mesečna garancija ponudnika</w:t>
            </w:r>
          </w:p>
        </w:tc>
      </w:tr>
    </w:tbl>
    <w:p w14:paraId="1BCD02A6" w14:textId="77777777" w:rsidR="00CC7FE0" w:rsidRDefault="00CC7FE0" w:rsidP="00CC7FE0">
      <w:pPr>
        <w:spacing w:after="160" w:line="259" w:lineRule="auto"/>
        <w:jc w:val="left"/>
        <w:rPr>
          <w:rFonts w:cs="Arial"/>
          <w:b/>
          <w:caps/>
          <w:noProof/>
          <w:szCs w:val="20"/>
        </w:rPr>
      </w:pPr>
    </w:p>
    <w:p w14:paraId="22797F10" w14:textId="3B5E532C" w:rsidR="00A07EE7" w:rsidRPr="00936DAA" w:rsidRDefault="00A07EE7" w:rsidP="00A07EE7">
      <w:pPr>
        <w:rPr>
          <w:rFonts w:eastAsia="Calibri" w:cs="Arial"/>
          <w:szCs w:val="20"/>
        </w:rPr>
      </w:pPr>
      <w:r w:rsidRPr="004E41C8">
        <w:rPr>
          <w:rFonts w:cs="Arial"/>
          <w:noProof/>
        </w:rPr>
        <w:t xml:space="preserve">Ponudnik mora zagotoviti dobavo rezervnih delov za ponujeno opremo za dobo najmanj 2 (dveh) let po končnem prevzemu opreme, </w:t>
      </w:r>
      <w:r w:rsidRPr="004E41C8">
        <w:rPr>
          <w:rFonts w:cs="Arial"/>
          <w:noProof/>
          <w:szCs w:val="20"/>
        </w:rPr>
        <w:t>skladno z uradnim cenikom rezervnih delov.  V času garancijske dobe morajo biti rezervni deli brezplačni za naročnika.</w:t>
      </w:r>
    </w:p>
    <w:p w14:paraId="3F4DB084" w14:textId="77777777" w:rsidR="00A07EE7" w:rsidRDefault="00A07EE7" w:rsidP="00CC7FE0">
      <w:pPr>
        <w:spacing w:after="160" w:line="259" w:lineRule="auto"/>
        <w:jc w:val="left"/>
        <w:rPr>
          <w:rFonts w:cs="Arial"/>
          <w:b/>
          <w:caps/>
          <w:noProof/>
          <w:szCs w:val="20"/>
        </w:rPr>
      </w:pPr>
    </w:p>
    <w:p w14:paraId="22EB6467" w14:textId="77777777" w:rsidR="00CC7FE0" w:rsidRPr="004E41C8" w:rsidRDefault="00CC7FE0" w:rsidP="00CC7FE0">
      <w:pPr>
        <w:pStyle w:val="Heading3"/>
        <w:rPr>
          <w:sz w:val="22"/>
          <w:szCs w:val="22"/>
        </w:rPr>
      </w:pPr>
      <w:r w:rsidRPr="004E41C8">
        <w:rPr>
          <w:rFonts w:eastAsia="SimSun"/>
          <w:kern w:val="2"/>
          <w:sz w:val="22"/>
          <w:szCs w:val="22"/>
          <w:lang w:eastAsia="zh-CN" w:bidi="hi-IN"/>
        </w:rPr>
        <w:t>Prenosni računalnik</w:t>
      </w:r>
      <w:r w:rsidRPr="004E41C8">
        <w:rPr>
          <w:rFonts w:eastAsia="SimSun"/>
          <w:b/>
          <w:kern w:val="2"/>
          <w:sz w:val="22"/>
          <w:szCs w:val="22"/>
          <w:lang w:eastAsia="zh-CN" w:bidi="hi-IN"/>
        </w:rPr>
        <w:t xml:space="preserve">  </w:t>
      </w:r>
      <w:bookmarkStart w:id="48" w:name="_Hlk137805221"/>
      <w:r w:rsidRPr="004E41C8">
        <w:rPr>
          <w:rFonts w:eastAsia="Garamond"/>
          <w:b/>
          <w:bCs w:val="0"/>
          <w:kern w:val="2"/>
          <w:sz w:val="22"/>
          <w:szCs w:val="22"/>
          <w:lang w:eastAsia="zh-CN" w:bidi="hi-IN"/>
        </w:rPr>
        <w:t>DP-GAL-MO</w:t>
      </w:r>
      <w:bookmarkEnd w:id="48"/>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2148"/>
        <w:gridCol w:w="6924"/>
      </w:tblGrid>
      <w:tr w:rsidR="00CC7FE0" w:rsidRPr="00636534" w14:paraId="679C881D" w14:textId="77777777" w:rsidTr="009E5F23">
        <w:tc>
          <w:tcPr>
            <w:tcW w:w="2148" w:type="dxa"/>
            <w:tcBorders>
              <w:top w:val="single" w:sz="2" w:space="0" w:color="000000"/>
              <w:left w:val="single" w:sz="2" w:space="0" w:color="000000"/>
              <w:bottom w:val="single" w:sz="2" w:space="0" w:color="000000"/>
            </w:tcBorders>
            <w:shd w:val="clear" w:color="auto" w:fill="FFFFFF"/>
          </w:tcPr>
          <w:p w14:paraId="3B77804C"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Matična plošča / priključki na ohišju</w:t>
            </w:r>
          </w:p>
        </w:tc>
        <w:tc>
          <w:tcPr>
            <w:tcW w:w="6924" w:type="dxa"/>
            <w:tcBorders>
              <w:top w:val="single" w:sz="2" w:space="0" w:color="000000"/>
              <w:left w:val="single" w:sz="2" w:space="0" w:color="000000"/>
              <w:bottom w:val="single" w:sz="2" w:space="0" w:color="000000"/>
              <w:right w:val="single" w:sz="2" w:space="0" w:color="000000"/>
            </w:tcBorders>
            <w:shd w:val="clear" w:color="auto" w:fill="FFFFFF"/>
          </w:tcPr>
          <w:p w14:paraId="7281C0A1" w14:textId="77777777" w:rsidR="00CC7FE0" w:rsidRPr="00A52E2F" w:rsidRDefault="00CC7FE0" w:rsidP="009E5F23">
            <w:pPr>
              <w:widowControl w:val="0"/>
              <w:rPr>
                <w:rFonts w:eastAsia="SimSun" w:cs="Arial"/>
                <w:kern w:val="2"/>
                <w:szCs w:val="20"/>
                <w:lang w:eastAsia="zh-CN" w:bidi="hi-IN"/>
              </w:rPr>
            </w:pPr>
            <w:r w:rsidRPr="00CD04C1">
              <w:rPr>
                <w:rFonts w:eastAsia="SimSun" w:cs="Arial"/>
                <w:kern w:val="2"/>
                <w:szCs w:val="20"/>
                <w:lang w:eastAsia="zh-CN" w:bidi="hi-IN"/>
              </w:rPr>
              <w:t xml:space="preserve">- </w:t>
            </w:r>
            <w:proofErr w:type="spellStart"/>
            <w:r w:rsidRPr="00CD04C1">
              <w:rPr>
                <w:rFonts w:eastAsia="SimSun" w:cs="Arial"/>
                <w:kern w:val="2"/>
                <w:szCs w:val="20"/>
                <w:lang w:eastAsia="zh-CN" w:bidi="hi-IN"/>
              </w:rPr>
              <w:t>chipset</w:t>
            </w:r>
            <w:proofErr w:type="spellEnd"/>
            <w:r>
              <w:rPr>
                <w:rFonts w:eastAsia="SimSun" w:cs="Arial"/>
                <w:kern w:val="2"/>
                <w:szCs w:val="20"/>
                <w:lang w:eastAsia="zh-CN" w:bidi="hi-IN"/>
              </w:rPr>
              <w:t xml:space="preserve">  integriran v procesor </w:t>
            </w:r>
          </w:p>
          <w:p w14:paraId="76C7E0EA" w14:textId="77777777" w:rsidR="00CC7FE0" w:rsidRPr="00A52E2F" w:rsidRDefault="00CC7FE0" w:rsidP="009E5F23">
            <w:pPr>
              <w:widowControl w:val="0"/>
              <w:rPr>
                <w:rFonts w:eastAsia="SimSun" w:cs="Arial"/>
                <w:kern w:val="2"/>
                <w:szCs w:val="20"/>
                <w:lang w:eastAsia="zh-CN" w:bidi="hi-IN"/>
              </w:rPr>
            </w:pPr>
            <w:r w:rsidRPr="00A52E2F">
              <w:rPr>
                <w:rFonts w:eastAsia="SimSun" w:cs="Arial"/>
                <w:kern w:val="2"/>
                <w:szCs w:val="20"/>
                <w:lang w:eastAsia="zh-CN" w:bidi="hi-IN"/>
              </w:rPr>
              <w:t xml:space="preserve">- </w:t>
            </w:r>
            <w:r w:rsidRPr="00A52E2F">
              <w:rPr>
                <w:rFonts w:eastAsia="SimSun" w:cs="Arial"/>
                <w:kern w:val="2"/>
                <w:szCs w:val="20"/>
                <w:lang w:eastAsia="hi-IN" w:bidi="hi-IN"/>
              </w:rPr>
              <w:t>podpora do najmanj 64GB RAM,</w:t>
            </w:r>
          </w:p>
          <w:p w14:paraId="6D0C57BB"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xml:space="preserve">- najmanj </w:t>
            </w:r>
            <w:r>
              <w:rPr>
                <w:rFonts w:eastAsia="SimSun" w:cs="Arial"/>
                <w:kern w:val="2"/>
                <w:szCs w:val="20"/>
                <w:lang w:eastAsia="zh-CN" w:bidi="hi-IN"/>
              </w:rPr>
              <w:t>2</w:t>
            </w:r>
            <w:r w:rsidRPr="00A52E2F">
              <w:rPr>
                <w:rFonts w:eastAsia="SimSun" w:cs="Arial"/>
                <w:kern w:val="2"/>
                <w:szCs w:val="20"/>
                <w:lang w:eastAsia="zh-CN" w:bidi="hi-IN"/>
              </w:rPr>
              <w:t xml:space="preserve"> x USB 3.2</w:t>
            </w:r>
          </w:p>
          <w:p w14:paraId="0D8EA257"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najmanj 1 x Gigabit LAN   (1000Mbit – 1 x RJ45 priključek )</w:t>
            </w:r>
            <w:r>
              <w:rPr>
                <w:rFonts w:eastAsia="SimSun" w:cs="Arial"/>
                <w:kern w:val="2"/>
                <w:szCs w:val="20"/>
                <w:lang w:eastAsia="zh-CN" w:bidi="hi-IN"/>
              </w:rPr>
              <w:t xml:space="preserve"> ne sme biti kot adapter</w:t>
            </w:r>
          </w:p>
          <w:p w14:paraId="33F68B65"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lastRenderedPageBreak/>
              <w:t xml:space="preserve">- najmanj 1 x HDMI </w:t>
            </w:r>
            <w:r>
              <w:rPr>
                <w:rFonts w:eastAsia="SimSun" w:cs="Arial"/>
                <w:kern w:val="2"/>
                <w:szCs w:val="20"/>
                <w:lang w:eastAsia="zh-CN" w:bidi="hi-IN"/>
              </w:rPr>
              <w:t xml:space="preserve">2.1 </w:t>
            </w:r>
            <w:r w:rsidRPr="00A52E2F">
              <w:rPr>
                <w:rFonts w:eastAsia="SimSun" w:cs="Arial"/>
                <w:kern w:val="2"/>
                <w:szCs w:val="20"/>
                <w:lang w:eastAsia="zh-CN" w:bidi="hi-IN"/>
              </w:rPr>
              <w:t>port</w:t>
            </w:r>
          </w:p>
          <w:p w14:paraId="144E667B" w14:textId="77777777" w:rsidR="00CC7FE0" w:rsidRDefault="00CC7FE0" w:rsidP="009E5F23">
            <w:pPr>
              <w:widowControl w:val="0"/>
              <w:spacing w:line="252" w:lineRule="auto"/>
              <w:rPr>
                <w:color w:val="000000"/>
              </w:rPr>
            </w:pPr>
            <w:r w:rsidRPr="00A52E2F">
              <w:rPr>
                <w:rFonts w:eastAsia="SimSun" w:cs="Arial"/>
                <w:kern w:val="2"/>
                <w:szCs w:val="20"/>
                <w:lang w:eastAsia="zh-CN" w:bidi="hi-IN"/>
              </w:rPr>
              <w:t xml:space="preserve">- </w:t>
            </w:r>
            <w:r w:rsidRPr="00A52E2F">
              <w:rPr>
                <w:color w:val="000000"/>
              </w:rPr>
              <w:t xml:space="preserve">1 x </w:t>
            </w:r>
            <w:proofErr w:type="spellStart"/>
            <w:r w:rsidRPr="00A52E2F">
              <w:rPr>
                <w:color w:val="000000"/>
              </w:rPr>
              <w:t>Thunderbolt</w:t>
            </w:r>
            <w:proofErr w:type="spellEnd"/>
            <w:r w:rsidRPr="00A52E2F">
              <w:rPr>
                <w:color w:val="000000"/>
              </w:rPr>
              <w:t xml:space="preserve"> </w:t>
            </w:r>
            <w:r>
              <w:rPr>
                <w:color w:val="000000"/>
              </w:rPr>
              <w:t xml:space="preserve">4 </w:t>
            </w:r>
            <w:r w:rsidRPr="00A52E2F">
              <w:rPr>
                <w:color w:val="000000"/>
              </w:rPr>
              <w:t xml:space="preserve">(Za polnjenje, </w:t>
            </w:r>
            <w:proofErr w:type="spellStart"/>
            <w:r w:rsidRPr="00A52E2F">
              <w:rPr>
                <w:color w:val="000000"/>
              </w:rPr>
              <w:t>DisplayPort</w:t>
            </w:r>
            <w:proofErr w:type="spellEnd"/>
            <w:r w:rsidRPr="00A52E2F">
              <w:rPr>
                <w:color w:val="000000"/>
              </w:rPr>
              <w:t xml:space="preserve"> 1.4)</w:t>
            </w:r>
          </w:p>
          <w:p w14:paraId="1EBE266C"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xml:space="preserve">- </w:t>
            </w:r>
            <w:r w:rsidRPr="00A52E2F">
              <w:rPr>
                <w:color w:val="000000"/>
              </w:rPr>
              <w:t>1 x USB</w:t>
            </w:r>
            <w:r>
              <w:rPr>
                <w:color w:val="000000"/>
              </w:rPr>
              <w:t xml:space="preserve"> tip</w:t>
            </w:r>
            <w:r w:rsidRPr="00A52E2F">
              <w:rPr>
                <w:color w:val="000000"/>
              </w:rPr>
              <w:t>-C</w:t>
            </w:r>
            <w:r>
              <w:rPr>
                <w:color w:val="000000"/>
              </w:rPr>
              <w:t xml:space="preserve"> </w:t>
            </w:r>
          </w:p>
          <w:p w14:paraId="7FD4B760"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čitalec pametnih kartic</w:t>
            </w:r>
          </w:p>
          <w:p w14:paraId="1E8BDC48"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xml:space="preserve">- Intel Dual Band </w:t>
            </w:r>
            <w:proofErr w:type="spellStart"/>
            <w:r w:rsidRPr="00A52E2F">
              <w:rPr>
                <w:rFonts w:eastAsia="SimSun" w:cs="Arial"/>
                <w:kern w:val="2"/>
                <w:szCs w:val="20"/>
                <w:lang w:eastAsia="zh-CN" w:bidi="hi-IN"/>
              </w:rPr>
              <w:t>Wi</w:t>
            </w:r>
            <w:proofErr w:type="spellEnd"/>
            <w:r w:rsidRPr="00A52E2F">
              <w:rPr>
                <w:rFonts w:eastAsia="SimSun" w:cs="Arial"/>
                <w:kern w:val="2"/>
                <w:szCs w:val="20"/>
                <w:lang w:eastAsia="zh-CN" w:bidi="hi-IN"/>
              </w:rPr>
              <w:t>-Fi  AX2</w:t>
            </w:r>
            <w:r>
              <w:rPr>
                <w:rFonts w:eastAsia="SimSun" w:cs="Arial"/>
                <w:kern w:val="2"/>
                <w:szCs w:val="20"/>
                <w:lang w:eastAsia="zh-CN" w:bidi="hi-IN"/>
              </w:rPr>
              <w:t>211</w:t>
            </w:r>
          </w:p>
          <w:p w14:paraId="768E7A1D"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xml:space="preserve">- </w:t>
            </w:r>
            <w:proofErr w:type="spellStart"/>
            <w:r w:rsidRPr="00A52E2F">
              <w:rPr>
                <w:rFonts w:eastAsia="SimSun" w:cs="Arial"/>
                <w:kern w:val="2"/>
                <w:szCs w:val="20"/>
                <w:lang w:eastAsia="zh-CN" w:bidi="hi-IN"/>
              </w:rPr>
              <w:t>Bluetooth</w:t>
            </w:r>
            <w:proofErr w:type="spellEnd"/>
            <w:r>
              <w:rPr>
                <w:rFonts w:eastAsia="SimSun" w:cs="Arial"/>
                <w:kern w:val="2"/>
                <w:szCs w:val="20"/>
                <w:lang w:eastAsia="zh-CN" w:bidi="hi-IN"/>
              </w:rPr>
              <w:t xml:space="preserve"> 5.0</w:t>
            </w:r>
          </w:p>
          <w:p w14:paraId="52EFA112" w14:textId="77777777" w:rsidR="00CC7FE0" w:rsidRPr="00A52E2F" w:rsidRDefault="00CC7FE0" w:rsidP="009E5F23">
            <w:pPr>
              <w:widowControl w:val="0"/>
              <w:spacing w:line="252" w:lineRule="auto"/>
              <w:rPr>
                <w:rFonts w:eastAsia="SimSun" w:cs="Arial"/>
                <w:kern w:val="2"/>
                <w:szCs w:val="20"/>
                <w:lang w:eastAsia="zh-CN" w:bidi="hi-IN"/>
              </w:rPr>
            </w:pPr>
            <w:r w:rsidRPr="00A52E2F">
              <w:rPr>
                <w:rFonts w:eastAsia="SimSun" w:cs="Arial"/>
                <w:kern w:val="2"/>
                <w:szCs w:val="20"/>
                <w:lang w:eastAsia="zh-CN" w:bidi="hi-IN"/>
              </w:rPr>
              <w:t>- Avdio priključki - kombiniran linijski vhod in linijski izhod.</w:t>
            </w:r>
          </w:p>
          <w:p w14:paraId="4E03172A" w14:textId="77777777" w:rsidR="00CC7FE0" w:rsidRPr="00636534" w:rsidRDefault="00CC7FE0" w:rsidP="009E5F23">
            <w:pPr>
              <w:widowControl w:val="0"/>
              <w:spacing w:line="252" w:lineRule="auto"/>
              <w:jc w:val="left"/>
              <w:rPr>
                <w:rFonts w:eastAsia="SimSun" w:cs="Arial"/>
                <w:kern w:val="2"/>
                <w:szCs w:val="20"/>
                <w:lang w:eastAsia="zh-CN" w:bidi="hi-IN"/>
              </w:rPr>
            </w:pPr>
            <w:r w:rsidRPr="00A52E2F">
              <w:rPr>
                <w:rFonts w:eastAsia="SimSun" w:cs="Arial"/>
                <w:kern w:val="2"/>
                <w:szCs w:val="20"/>
                <w:lang w:eastAsia="zh-CN" w:bidi="hi-IN"/>
              </w:rPr>
              <w:t>- slovenska tipkovnica, osvetljena in odporna proti politju - nalepke za slovenske znake na tipkovnici niso dovoljene.</w:t>
            </w:r>
          </w:p>
        </w:tc>
      </w:tr>
      <w:tr w:rsidR="00CC7FE0" w:rsidRPr="00636534" w14:paraId="41CFC9C9" w14:textId="77777777" w:rsidTr="009E5F23">
        <w:tc>
          <w:tcPr>
            <w:tcW w:w="2148" w:type="dxa"/>
            <w:tcBorders>
              <w:left w:val="single" w:sz="2" w:space="0" w:color="000000"/>
              <w:bottom w:val="single" w:sz="2" w:space="0" w:color="000000"/>
            </w:tcBorders>
            <w:shd w:val="clear" w:color="auto" w:fill="FFFFFF"/>
          </w:tcPr>
          <w:p w14:paraId="7B1EA2EA" w14:textId="77777777" w:rsidR="00CC7FE0" w:rsidRPr="00CF2B41" w:rsidRDefault="00CC7FE0" w:rsidP="009E5F23">
            <w:pPr>
              <w:widowControl w:val="0"/>
              <w:suppressLineNumbers/>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lastRenderedPageBreak/>
              <w:t>Zaslon</w:t>
            </w:r>
          </w:p>
        </w:tc>
        <w:tc>
          <w:tcPr>
            <w:tcW w:w="6924" w:type="dxa"/>
            <w:tcBorders>
              <w:left w:val="single" w:sz="2" w:space="0" w:color="000000"/>
              <w:bottom w:val="single" w:sz="2" w:space="0" w:color="000000"/>
              <w:right w:val="single" w:sz="2" w:space="0" w:color="000000"/>
            </w:tcBorders>
            <w:shd w:val="clear" w:color="auto" w:fill="FFFFFF"/>
          </w:tcPr>
          <w:p w14:paraId="615CD7CD"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ascii="Calibri" w:eastAsia="SimSun" w:hAnsi="Calibri" w:cs="Arial"/>
                <w:color w:val="000000"/>
                <w:kern w:val="2"/>
                <w:sz w:val="22"/>
                <w:szCs w:val="20"/>
                <w:lang w:eastAsia="zh-CN" w:bidi="hi-IN"/>
              </w:rPr>
              <w:t xml:space="preserve">Diagonala zaslona najmanj 15" in največ 15,7", IPS matrika, ločljivost 1920x1080, svetilnost 250 </w:t>
            </w:r>
            <w:proofErr w:type="spellStart"/>
            <w:r w:rsidRPr="00636534">
              <w:rPr>
                <w:rFonts w:ascii="Calibri" w:eastAsia="SimSun" w:hAnsi="Calibri" w:cs="Arial"/>
                <w:color w:val="000000"/>
                <w:kern w:val="2"/>
                <w:sz w:val="22"/>
                <w:szCs w:val="20"/>
                <w:lang w:eastAsia="zh-CN" w:bidi="hi-IN"/>
              </w:rPr>
              <w:t>nits</w:t>
            </w:r>
            <w:proofErr w:type="spellEnd"/>
            <w:r w:rsidRPr="00636534">
              <w:rPr>
                <w:rFonts w:ascii="Calibri" w:eastAsia="SimSun" w:hAnsi="Calibri" w:cs="Arial"/>
                <w:color w:val="000000"/>
                <w:kern w:val="2"/>
                <w:sz w:val="22"/>
                <w:szCs w:val="20"/>
                <w:lang w:eastAsia="zh-CN" w:bidi="hi-IN"/>
              </w:rPr>
              <w:t>, zaščita proti bleščanju, vgrajena spletna kamera</w:t>
            </w:r>
          </w:p>
        </w:tc>
      </w:tr>
      <w:tr w:rsidR="00CC7FE0" w:rsidRPr="00636534" w14:paraId="5CD92B36" w14:textId="77777777" w:rsidTr="009E5F23">
        <w:trPr>
          <w:trHeight w:val="231"/>
        </w:trPr>
        <w:tc>
          <w:tcPr>
            <w:tcW w:w="2148" w:type="dxa"/>
            <w:tcBorders>
              <w:left w:val="single" w:sz="2" w:space="0" w:color="000000"/>
              <w:bottom w:val="single" w:sz="2" w:space="0" w:color="000000"/>
            </w:tcBorders>
            <w:shd w:val="clear" w:color="auto" w:fill="FFFFFF"/>
          </w:tcPr>
          <w:p w14:paraId="5B7CF697"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Grafična kartica</w:t>
            </w:r>
          </w:p>
        </w:tc>
        <w:tc>
          <w:tcPr>
            <w:tcW w:w="6924" w:type="dxa"/>
            <w:tcBorders>
              <w:left w:val="single" w:sz="2" w:space="0" w:color="000000"/>
              <w:bottom w:val="single" w:sz="2" w:space="0" w:color="000000"/>
              <w:right w:val="single" w:sz="2" w:space="0" w:color="000000"/>
            </w:tcBorders>
            <w:shd w:val="clear" w:color="auto" w:fill="FFFFFF"/>
          </w:tcPr>
          <w:p w14:paraId="640CDF23"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ascii="Calibri" w:eastAsia="SimSun" w:hAnsi="Calibri" w:cs="Arial"/>
                <w:color w:val="000000"/>
                <w:kern w:val="2"/>
                <w:sz w:val="22"/>
                <w:szCs w:val="20"/>
                <w:lang w:eastAsia="zh-CN" w:bidi="hi-IN"/>
              </w:rPr>
              <w:t>Interna, Intel® Iris® Xᵉ</w:t>
            </w:r>
          </w:p>
        </w:tc>
      </w:tr>
      <w:tr w:rsidR="00CC7FE0" w:rsidRPr="00636534" w14:paraId="53492FC0" w14:textId="77777777" w:rsidTr="009E5F23">
        <w:tc>
          <w:tcPr>
            <w:tcW w:w="2148" w:type="dxa"/>
            <w:tcBorders>
              <w:left w:val="single" w:sz="2" w:space="0" w:color="000000"/>
              <w:bottom w:val="single" w:sz="2" w:space="0" w:color="000000"/>
            </w:tcBorders>
            <w:shd w:val="clear" w:color="auto" w:fill="FFFFFF"/>
          </w:tcPr>
          <w:p w14:paraId="125BAD3B"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Procesor</w:t>
            </w:r>
          </w:p>
        </w:tc>
        <w:tc>
          <w:tcPr>
            <w:tcW w:w="6924" w:type="dxa"/>
            <w:tcBorders>
              <w:left w:val="single" w:sz="2" w:space="0" w:color="000000"/>
              <w:bottom w:val="single" w:sz="2" w:space="0" w:color="000000"/>
              <w:right w:val="single" w:sz="2" w:space="0" w:color="000000"/>
            </w:tcBorders>
            <w:shd w:val="clear" w:color="auto" w:fill="FFFFFF"/>
          </w:tcPr>
          <w:p w14:paraId="62117883"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ascii="Calibri" w:eastAsia="Garamond" w:hAnsi="Calibri" w:cs="Arial"/>
                <w:color w:val="000000"/>
                <w:kern w:val="2"/>
                <w:sz w:val="22"/>
                <w:szCs w:val="20"/>
                <w:lang w:eastAsia="zh-CN" w:bidi="hi-IN"/>
              </w:rPr>
              <w:t xml:space="preserve">Intel® </w:t>
            </w:r>
            <w:proofErr w:type="spellStart"/>
            <w:r w:rsidRPr="00636534">
              <w:rPr>
                <w:rFonts w:ascii="Calibri" w:eastAsia="Garamond" w:hAnsi="Calibri" w:cs="Arial"/>
                <w:color w:val="000000"/>
                <w:kern w:val="2"/>
                <w:sz w:val="22"/>
                <w:szCs w:val="20"/>
                <w:lang w:eastAsia="zh-CN" w:bidi="hi-IN"/>
              </w:rPr>
              <w:t>Core</w:t>
            </w:r>
            <w:proofErr w:type="spellEnd"/>
            <w:r w:rsidRPr="00636534">
              <w:rPr>
                <w:rFonts w:ascii="Calibri" w:eastAsia="Garamond" w:hAnsi="Calibri" w:cs="Arial"/>
                <w:color w:val="000000"/>
                <w:kern w:val="2"/>
                <w:sz w:val="22"/>
                <w:szCs w:val="20"/>
                <w:lang w:eastAsia="zh-CN" w:bidi="hi-IN"/>
              </w:rPr>
              <w:t>™ i5-1</w:t>
            </w:r>
            <w:r>
              <w:rPr>
                <w:rFonts w:ascii="Calibri" w:eastAsia="Garamond" w:hAnsi="Calibri" w:cs="Arial"/>
                <w:color w:val="000000"/>
                <w:kern w:val="2"/>
                <w:sz w:val="22"/>
                <w:szCs w:val="20"/>
                <w:lang w:eastAsia="zh-CN" w:bidi="hi-IN"/>
              </w:rPr>
              <w:t>34</w:t>
            </w:r>
            <w:r w:rsidRPr="00636534">
              <w:rPr>
                <w:rFonts w:ascii="Calibri" w:eastAsia="Garamond" w:hAnsi="Calibri" w:cs="Arial"/>
                <w:color w:val="000000"/>
                <w:kern w:val="2"/>
                <w:sz w:val="22"/>
                <w:szCs w:val="20"/>
                <w:lang w:eastAsia="zh-CN" w:bidi="hi-IN"/>
              </w:rPr>
              <w:t>5U</w:t>
            </w:r>
          </w:p>
        </w:tc>
      </w:tr>
      <w:tr w:rsidR="00CC7FE0" w:rsidRPr="00636534" w14:paraId="1820F966" w14:textId="77777777" w:rsidTr="009E5F23">
        <w:tc>
          <w:tcPr>
            <w:tcW w:w="2148" w:type="dxa"/>
            <w:tcBorders>
              <w:left w:val="single" w:sz="2" w:space="0" w:color="000000"/>
              <w:bottom w:val="single" w:sz="2" w:space="0" w:color="000000"/>
            </w:tcBorders>
            <w:shd w:val="clear" w:color="auto" w:fill="FFFFFF"/>
          </w:tcPr>
          <w:p w14:paraId="39B9C3C0"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RAM</w:t>
            </w:r>
          </w:p>
        </w:tc>
        <w:tc>
          <w:tcPr>
            <w:tcW w:w="6924" w:type="dxa"/>
            <w:tcBorders>
              <w:left w:val="single" w:sz="2" w:space="0" w:color="000000"/>
              <w:bottom w:val="single" w:sz="2" w:space="0" w:color="000000"/>
              <w:right w:val="single" w:sz="2" w:space="0" w:color="000000"/>
            </w:tcBorders>
            <w:shd w:val="clear" w:color="auto" w:fill="FFFFFF"/>
          </w:tcPr>
          <w:p w14:paraId="26975EEA"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eastAsia="SimSun" w:cs="Arial"/>
                <w:kern w:val="2"/>
                <w:szCs w:val="20"/>
                <w:lang w:eastAsia="zh-CN" w:bidi="hi-IN"/>
              </w:rPr>
              <w:t xml:space="preserve">Najmanj </w:t>
            </w:r>
            <w:r>
              <w:rPr>
                <w:rFonts w:eastAsia="SimSun" w:cs="Arial"/>
                <w:kern w:val="2"/>
                <w:szCs w:val="20"/>
                <w:lang w:eastAsia="zh-CN" w:bidi="hi-IN"/>
              </w:rPr>
              <w:t>32</w:t>
            </w:r>
            <w:r w:rsidRPr="00636534">
              <w:rPr>
                <w:rFonts w:eastAsia="SimSun" w:cs="Arial"/>
                <w:kern w:val="2"/>
                <w:szCs w:val="20"/>
                <w:lang w:eastAsia="zh-CN" w:bidi="hi-IN"/>
              </w:rPr>
              <w:t xml:space="preserve"> GB  </w:t>
            </w:r>
            <w:r w:rsidRPr="00636534">
              <w:rPr>
                <w:rFonts w:ascii="Calibri" w:eastAsia="Garamond" w:hAnsi="Calibri"/>
                <w:color w:val="000000"/>
                <w:sz w:val="22"/>
                <w:szCs w:val="20"/>
              </w:rPr>
              <w:t>DDR4-3200 MHz</w:t>
            </w:r>
          </w:p>
        </w:tc>
      </w:tr>
      <w:tr w:rsidR="00CC7FE0" w:rsidRPr="00636534" w14:paraId="2A890860" w14:textId="77777777" w:rsidTr="009E5F23">
        <w:trPr>
          <w:trHeight w:val="217"/>
        </w:trPr>
        <w:tc>
          <w:tcPr>
            <w:tcW w:w="2148" w:type="dxa"/>
            <w:tcBorders>
              <w:left w:val="single" w:sz="2" w:space="0" w:color="000000"/>
              <w:bottom w:val="single" w:sz="2" w:space="0" w:color="000000"/>
            </w:tcBorders>
            <w:shd w:val="clear" w:color="auto" w:fill="FFFFFF"/>
          </w:tcPr>
          <w:p w14:paraId="440C6EFC"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SSD disk</w:t>
            </w:r>
          </w:p>
        </w:tc>
        <w:tc>
          <w:tcPr>
            <w:tcW w:w="6924" w:type="dxa"/>
            <w:tcBorders>
              <w:left w:val="single" w:sz="2" w:space="0" w:color="000000"/>
              <w:bottom w:val="single" w:sz="2" w:space="0" w:color="000000"/>
              <w:right w:val="single" w:sz="2" w:space="0" w:color="000000"/>
            </w:tcBorders>
            <w:shd w:val="clear" w:color="auto" w:fill="FFFFFF"/>
          </w:tcPr>
          <w:p w14:paraId="2C0A847A" w14:textId="77777777" w:rsidR="00CC7FE0" w:rsidRPr="00636534" w:rsidRDefault="00CC7FE0" w:rsidP="009E5F23">
            <w:pPr>
              <w:widowControl w:val="0"/>
              <w:spacing w:line="252" w:lineRule="auto"/>
              <w:jc w:val="left"/>
              <w:rPr>
                <w:rFonts w:eastAsia="SimSun" w:cs="Arial"/>
                <w:kern w:val="2"/>
                <w:szCs w:val="20"/>
                <w:lang w:eastAsia="zh-CN" w:bidi="hi-IN"/>
              </w:rPr>
            </w:pPr>
            <w:r>
              <w:rPr>
                <w:rFonts w:eastAsia="Garamond" w:cs="Arial"/>
                <w:color w:val="000000"/>
                <w:kern w:val="2"/>
                <w:szCs w:val="20"/>
                <w:lang w:eastAsia="zh-CN" w:bidi="hi-IN"/>
              </w:rPr>
              <w:t>N</w:t>
            </w:r>
            <w:r w:rsidRPr="00636534">
              <w:rPr>
                <w:rFonts w:eastAsia="Garamond" w:cs="Arial"/>
                <w:color w:val="000000"/>
                <w:kern w:val="2"/>
                <w:szCs w:val="20"/>
                <w:lang w:eastAsia="zh-CN" w:bidi="hi-IN"/>
              </w:rPr>
              <w:t xml:space="preserve">ajmanj 512 GB </w:t>
            </w:r>
            <w:proofErr w:type="spellStart"/>
            <w:r w:rsidRPr="00636534">
              <w:rPr>
                <w:rFonts w:eastAsia="Garamond" w:cs="Arial"/>
                <w:color w:val="000000"/>
                <w:kern w:val="2"/>
                <w:szCs w:val="20"/>
                <w:lang w:eastAsia="zh-CN" w:bidi="hi-IN"/>
              </w:rPr>
              <w:t>PCIe</w:t>
            </w:r>
            <w:proofErr w:type="spellEnd"/>
            <w:r w:rsidRPr="00636534">
              <w:rPr>
                <w:rFonts w:eastAsia="Garamond" w:cs="Arial"/>
                <w:color w:val="000000"/>
                <w:kern w:val="2"/>
                <w:szCs w:val="20"/>
                <w:lang w:eastAsia="zh-CN" w:bidi="hi-IN"/>
              </w:rPr>
              <w:t xml:space="preserve"> </w:t>
            </w:r>
            <w:proofErr w:type="spellStart"/>
            <w:r w:rsidRPr="00636534">
              <w:rPr>
                <w:rFonts w:eastAsia="Garamond" w:cs="Arial"/>
                <w:color w:val="000000"/>
                <w:kern w:val="2"/>
                <w:szCs w:val="20"/>
                <w:lang w:eastAsia="zh-CN" w:bidi="hi-IN"/>
              </w:rPr>
              <w:t>NVMe</w:t>
            </w:r>
            <w:proofErr w:type="spellEnd"/>
            <w:r w:rsidRPr="00636534">
              <w:rPr>
                <w:rFonts w:eastAsia="Garamond" w:cs="Arial"/>
                <w:color w:val="000000"/>
                <w:kern w:val="2"/>
                <w:szCs w:val="20"/>
                <w:lang w:eastAsia="zh-CN" w:bidi="hi-IN"/>
              </w:rPr>
              <w:t xml:space="preserve"> TLC</w:t>
            </w:r>
            <w:r>
              <w:rPr>
                <w:rFonts w:eastAsia="Garamond" w:cs="Arial"/>
                <w:color w:val="000000"/>
                <w:kern w:val="2"/>
                <w:szCs w:val="20"/>
                <w:lang w:eastAsia="zh-CN" w:bidi="hi-IN"/>
              </w:rPr>
              <w:t>, prosto še eno vodilo za vgradnjo dodatnega diska PCIE m.2</w:t>
            </w:r>
          </w:p>
        </w:tc>
      </w:tr>
      <w:tr w:rsidR="00CC7FE0" w:rsidRPr="00636534" w14:paraId="151C0D18" w14:textId="77777777" w:rsidTr="009E5F23">
        <w:trPr>
          <w:trHeight w:val="197"/>
        </w:trPr>
        <w:tc>
          <w:tcPr>
            <w:tcW w:w="2148" w:type="dxa"/>
            <w:tcBorders>
              <w:left w:val="single" w:sz="2" w:space="0" w:color="000000"/>
              <w:bottom w:val="single" w:sz="2" w:space="0" w:color="000000"/>
            </w:tcBorders>
            <w:shd w:val="clear" w:color="auto" w:fill="FFFFFF"/>
          </w:tcPr>
          <w:p w14:paraId="66130C5C"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Priklopna postaja</w:t>
            </w:r>
          </w:p>
        </w:tc>
        <w:tc>
          <w:tcPr>
            <w:tcW w:w="6924" w:type="dxa"/>
            <w:tcBorders>
              <w:left w:val="single" w:sz="2" w:space="0" w:color="000000"/>
              <w:bottom w:val="single" w:sz="2" w:space="0" w:color="000000"/>
              <w:right w:val="single" w:sz="2" w:space="0" w:color="000000"/>
            </w:tcBorders>
            <w:shd w:val="clear" w:color="auto" w:fill="FFFFFF"/>
          </w:tcPr>
          <w:p w14:paraId="03CE1C30" w14:textId="77777777" w:rsidR="00CC7FE0" w:rsidRDefault="00CC7FE0" w:rsidP="009E5F23">
            <w:pPr>
              <w:widowControl w:val="0"/>
              <w:spacing w:line="252" w:lineRule="auto"/>
              <w:jc w:val="left"/>
              <w:rPr>
                <w:rFonts w:eastAsia="Garamond" w:cs="Arial"/>
                <w:color w:val="000000"/>
                <w:kern w:val="2"/>
                <w:szCs w:val="20"/>
                <w:lang w:eastAsia="zh-CN" w:bidi="hi-IN"/>
              </w:rPr>
            </w:pPr>
            <w:r>
              <w:rPr>
                <w:rFonts w:eastAsia="Garamond" w:cs="Arial"/>
                <w:color w:val="000000"/>
                <w:kern w:val="2"/>
                <w:szCs w:val="20"/>
                <w:lang w:eastAsia="zh-CN" w:bidi="hi-IN"/>
              </w:rPr>
              <w:t xml:space="preserve">Istega proizvajalca kot ponujen prenosni računalnik. Priključki 1 x USB tip-C, 4 x USB 3.0, 1 x avdio (lahko kombiniran), 2 x </w:t>
            </w:r>
            <w:proofErr w:type="spellStart"/>
            <w:r>
              <w:rPr>
                <w:rFonts w:eastAsia="Garamond" w:cs="Arial"/>
                <w:color w:val="000000"/>
                <w:kern w:val="2"/>
                <w:szCs w:val="20"/>
                <w:lang w:eastAsia="zh-CN" w:bidi="hi-IN"/>
              </w:rPr>
              <w:t>Display</w:t>
            </w:r>
            <w:proofErr w:type="spellEnd"/>
            <w:r>
              <w:rPr>
                <w:rFonts w:eastAsia="Garamond" w:cs="Arial"/>
                <w:color w:val="000000"/>
                <w:kern w:val="2"/>
                <w:szCs w:val="20"/>
                <w:lang w:eastAsia="zh-CN" w:bidi="hi-IN"/>
              </w:rPr>
              <w:t xml:space="preserve"> Port, 1 x HDMI,  1 x RJ45</w:t>
            </w:r>
          </w:p>
        </w:tc>
      </w:tr>
      <w:tr w:rsidR="00CC7FE0" w:rsidRPr="00636534" w14:paraId="6D9A65FA" w14:textId="77777777" w:rsidTr="009E5F23">
        <w:trPr>
          <w:trHeight w:val="197"/>
        </w:trPr>
        <w:tc>
          <w:tcPr>
            <w:tcW w:w="2148" w:type="dxa"/>
            <w:tcBorders>
              <w:left w:val="single" w:sz="2" w:space="0" w:color="000000"/>
              <w:bottom w:val="single" w:sz="2" w:space="0" w:color="000000"/>
            </w:tcBorders>
            <w:shd w:val="clear" w:color="auto" w:fill="FFFFFF"/>
          </w:tcPr>
          <w:p w14:paraId="702F1946"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 xml:space="preserve">Ohišje </w:t>
            </w:r>
          </w:p>
        </w:tc>
        <w:tc>
          <w:tcPr>
            <w:tcW w:w="6924" w:type="dxa"/>
            <w:tcBorders>
              <w:left w:val="single" w:sz="2" w:space="0" w:color="000000"/>
              <w:bottom w:val="single" w:sz="2" w:space="0" w:color="000000"/>
              <w:right w:val="single" w:sz="2" w:space="0" w:color="000000"/>
            </w:tcBorders>
            <w:shd w:val="clear" w:color="auto" w:fill="FFFFFF"/>
          </w:tcPr>
          <w:p w14:paraId="59E97E2D" w14:textId="77777777" w:rsidR="00CC7FE0" w:rsidRDefault="00CC7FE0" w:rsidP="009E5F23">
            <w:pPr>
              <w:widowControl w:val="0"/>
              <w:spacing w:line="252" w:lineRule="auto"/>
              <w:jc w:val="left"/>
              <w:rPr>
                <w:rFonts w:eastAsia="Garamond" w:cs="Arial"/>
                <w:color w:val="000000"/>
                <w:kern w:val="2"/>
                <w:szCs w:val="20"/>
                <w:lang w:eastAsia="zh-CN" w:bidi="hi-IN"/>
              </w:rPr>
            </w:pPr>
            <w:r>
              <w:rPr>
                <w:rFonts w:eastAsia="SimSun" w:cs="Arial"/>
                <w:kern w:val="2"/>
                <w:szCs w:val="20"/>
                <w:lang w:eastAsia="zh-CN" w:bidi="hi-IN"/>
              </w:rPr>
              <w:t xml:space="preserve">Aluminij, MIL-STD 810H, z maksimalno težo 1.8kg in višino 2cm  </w:t>
            </w:r>
          </w:p>
        </w:tc>
      </w:tr>
      <w:tr w:rsidR="00CC7FE0" w:rsidRPr="00636534" w14:paraId="4C5CE75E" w14:textId="77777777" w:rsidTr="009E5F23">
        <w:tc>
          <w:tcPr>
            <w:tcW w:w="2148" w:type="dxa"/>
            <w:tcBorders>
              <w:left w:val="single" w:sz="2" w:space="0" w:color="000000"/>
              <w:bottom w:val="single" w:sz="2" w:space="0" w:color="000000"/>
            </w:tcBorders>
            <w:shd w:val="clear" w:color="auto" w:fill="FFFFFF"/>
          </w:tcPr>
          <w:p w14:paraId="57471BA9"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Operacijski sistem</w:t>
            </w:r>
          </w:p>
        </w:tc>
        <w:tc>
          <w:tcPr>
            <w:tcW w:w="6924" w:type="dxa"/>
            <w:tcBorders>
              <w:left w:val="single" w:sz="2" w:space="0" w:color="000000"/>
              <w:bottom w:val="single" w:sz="2" w:space="0" w:color="000000"/>
              <w:right w:val="single" w:sz="2" w:space="0" w:color="000000"/>
            </w:tcBorders>
            <w:shd w:val="clear" w:color="auto" w:fill="FFFFFF"/>
          </w:tcPr>
          <w:p w14:paraId="5DFCF557" w14:textId="77777777" w:rsidR="00CC7FE0" w:rsidRPr="00636534" w:rsidRDefault="00CC7FE0" w:rsidP="009E5F23">
            <w:pPr>
              <w:widowControl w:val="0"/>
              <w:spacing w:line="252" w:lineRule="auto"/>
              <w:jc w:val="left"/>
              <w:rPr>
                <w:rFonts w:eastAsia="SimSun" w:cs="Arial"/>
                <w:kern w:val="2"/>
                <w:szCs w:val="20"/>
                <w:lang w:eastAsia="zh-CN" w:bidi="hi-IN"/>
              </w:rPr>
            </w:pPr>
            <w:r w:rsidRPr="006E6A85">
              <w:rPr>
                <w:rFonts w:eastAsia="SimSun" w:cs="Arial"/>
                <w:kern w:val="2"/>
                <w:szCs w:val="20"/>
                <w:lang w:eastAsia="zh-CN" w:bidi="hi-IN"/>
              </w:rPr>
              <w:t xml:space="preserve">Zahteva se priložena licenca za operacijski sistem </w:t>
            </w:r>
            <w:proofErr w:type="spellStart"/>
            <w:r w:rsidRPr="006E6A85">
              <w:rPr>
                <w:rFonts w:eastAsia="SimSun" w:cs="Arial"/>
                <w:kern w:val="2"/>
                <w:szCs w:val="20"/>
                <w:lang w:eastAsia="zh-CN" w:bidi="hi-IN"/>
              </w:rPr>
              <w:t>Win</w:t>
            </w:r>
            <w:proofErr w:type="spellEnd"/>
            <w:r w:rsidRPr="006E6A85">
              <w:rPr>
                <w:rFonts w:eastAsia="SimSun" w:cs="Arial"/>
                <w:kern w:val="2"/>
                <w:szCs w:val="20"/>
                <w:lang w:eastAsia="zh-CN" w:bidi="hi-IN"/>
              </w:rPr>
              <w:t xml:space="preserve"> 11 Pro 64  z instalacijskimi mediji za ponovno prvo instalacijo sistema</w:t>
            </w:r>
          </w:p>
        </w:tc>
      </w:tr>
      <w:tr w:rsidR="00CC7FE0" w:rsidRPr="00636534" w14:paraId="090CF9BD" w14:textId="77777777" w:rsidTr="009E5F23">
        <w:tc>
          <w:tcPr>
            <w:tcW w:w="2148" w:type="dxa"/>
            <w:tcBorders>
              <w:left w:val="single" w:sz="2" w:space="0" w:color="000000"/>
              <w:bottom w:val="single" w:sz="2" w:space="0" w:color="000000"/>
            </w:tcBorders>
            <w:shd w:val="clear" w:color="auto" w:fill="FFFFFF"/>
          </w:tcPr>
          <w:p w14:paraId="2324D60B"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Miška</w:t>
            </w:r>
          </w:p>
        </w:tc>
        <w:tc>
          <w:tcPr>
            <w:tcW w:w="6924" w:type="dxa"/>
            <w:tcBorders>
              <w:left w:val="single" w:sz="2" w:space="0" w:color="000000"/>
              <w:bottom w:val="single" w:sz="2" w:space="0" w:color="000000"/>
              <w:right w:val="single" w:sz="2" w:space="0" w:color="000000"/>
            </w:tcBorders>
            <w:shd w:val="clear" w:color="auto" w:fill="FFFFFF"/>
          </w:tcPr>
          <w:p w14:paraId="5734361E"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eastAsia="SimSun" w:cs="Arial"/>
                <w:kern w:val="2"/>
                <w:szCs w:val="20"/>
                <w:lang w:eastAsia="zh-CN" w:bidi="hi-IN"/>
              </w:rPr>
              <w:t>USB brezžična  miška</w:t>
            </w:r>
          </w:p>
        </w:tc>
      </w:tr>
      <w:tr w:rsidR="00CC7FE0" w:rsidRPr="00636534" w14:paraId="61E53D67" w14:textId="77777777" w:rsidTr="009E5F23">
        <w:tc>
          <w:tcPr>
            <w:tcW w:w="2148" w:type="dxa"/>
            <w:tcBorders>
              <w:left w:val="single" w:sz="2" w:space="0" w:color="000000"/>
              <w:bottom w:val="single" w:sz="2" w:space="0" w:color="000000"/>
            </w:tcBorders>
            <w:shd w:val="clear" w:color="auto" w:fill="FFFFFF"/>
          </w:tcPr>
          <w:p w14:paraId="51D57D28"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Zunanji napajalnik</w:t>
            </w:r>
          </w:p>
        </w:tc>
        <w:tc>
          <w:tcPr>
            <w:tcW w:w="6924" w:type="dxa"/>
            <w:tcBorders>
              <w:left w:val="single" w:sz="2" w:space="0" w:color="000000"/>
              <w:bottom w:val="single" w:sz="2" w:space="0" w:color="000000"/>
              <w:right w:val="single" w:sz="2" w:space="0" w:color="000000"/>
            </w:tcBorders>
            <w:shd w:val="clear" w:color="auto" w:fill="FFFFFF"/>
          </w:tcPr>
          <w:p w14:paraId="062F5BE6" w14:textId="77777777" w:rsidR="00CC7FE0" w:rsidRPr="00636534" w:rsidRDefault="00CC7FE0" w:rsidP="009E5F23">
            <w:pPr>
              <w:widowControl w:val="0"/>
              <w:spacing w:line="252" w:lineRule="auto"/>
              <w:jc w:val="left"/>
              <w:rPr>
                <w:rFonts w:eastAsia="SimSun" w:cs="Arial"/>
                <w:kern w:val="2"/>
                <w:szCs w:val="20"/>
                <w:lang w:eastAsia="zh-CN" w:bidi="hi-IN"/>
              </w:rPr>
            </w:pPr>
            <w:r w:rsidRPr="00636534">
              <w:rPr>
                <w:rFonts w:eastAsia="SimSun" w:cs="Arial"/>
                <w:kern w:val="2"/>
                <w:szCs w:val="20"/>
                <w:lang w:eastAsia="zh-CN" w:bidi="hi-IN"/>
              </w:rPr>
              <w:t>Zunanji napajalnik za priključitev na omrežno napetost 110 do 240V</w:t>
            </w:r>
          </w:p>
        </w:tc>
      </w:tr>
      <w:tr w:rsidR="00CC7FE0" w:rsidRPr="00DD65A0" w14:paraId="1DFFB6E2" w14:textId="77777777" w:rsidTr="009E5F23">
        <w:tc>
          <w:tcPr>
            <w:tcW w:w="2148" w:type="dxa"/>
            <w:tcBorders>
              <w:left w:val="single" w:sz="2" w:space="0" w:color="000000"/>
              <w:bottom w:val="single" w:sz="2" w:space="0" w:color="000000"/>
            </w:tcBorders>
            <w:shd w:val="clear" w:color="auto" w:fill="FFFFFF"/>
          </w:tcPr>
          <w:p w14:paraId="327170C2"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Izmenljiva baterija</w:t>
            </w:r>
          </w:p>
        </w:tc>
        <w:tc>
          <w:tcPr>
            <w:tcW w:w="6924" w:type="dxa"/>
            <w:tcBorders>
              <w:left w:val="single" w:sz="2" w:space="0" w:color="000000"/>
              <w:bottom w:val="single" w:sz="2" w:space="0" w:color="000000"/>
              <w:right w:val="single" w:sz="2" w:space="0" w:color="000000"/>
            </w:tcBorders>
            <w:shd w:val="clear" w:color="auto" w:fill="FFFFFF"/>
          </w:tcPr>
          <w:p w14:paraId="44FFA23C" w14:textId="77777777" w:rsidR="00CC7FE0" w:rsidRPr="00DD65A0" w:rsidRDefault="00CC7FE0" w:rsidP="009E5F23">
            <w:pPr>
              <w:widowControl w:val="0"/>
              <w:spacing w:line="252" w:lineRule="auto"/>
              <w:jc w:val="left"/>
              <w:rPr>
                <w:rFonts w:eastAsia="SimSun" w:cs="Arial"/>
                <w:kern w:val="2"/>
                <w:szCs w:val="20"/>
                <w:lang w:eastAsia="zh-CN" w:bidi="hi-IN"/>
              </w:rPr>
            </w:pPr>
            <w:r w:rsidRPr="00DD65A0">
              <w:rPr>
                <w:rFonts w:eastAsia="SimSun" w:cs="Arial"/>
                <w:kern w:val="2"/>
                <w:szCs w:val="20"/>
                <w:lang w:eastAsia="zh-CN" w:bidi="hi-IN"/>
              </w:rPr>
              <w:t xml:space="preserve">najmanj 50 </w:t>
            </w:r>
            <w:proofErr w:type="spellStart"/>
            <w:r w:rsidRPr="00DD65A0">
              <w:rPr>
                <w:rFonts w:eastAsia="SimSun" w:cs="Arial"/>
                <w:kern w:val="2"/>
                <w:szCs w:val="20"/>
                <w:lang w:eastAsia="zh-CN" w:bidi="hi-IN"/>
              </w:rPr>
              <w:t>Wh</w:t>
            </w:r>
            <w:proofErr w:type="spellEnd"/>
            <w:r w:rsidRPr="00DD65A0">
              <w:rPr>
                <w:rFonts w:eastAsia="SimSun" w:cs="Arial"/>
                <w:kern w:val="2"/>
                <w:szCs w:val="20"/>
                <w:lang w:eastAsia="zh-CN" w:bidi="hi-IN"/>
              </w:rPr>
              <w:t xml:space="preserve"> baterija</w:t>
            </w:r>
          </w:p>
        </w:tc>
      </w:tr>
      <w:tr w:rsidR="00CC7FE0" w:rsidRPr="00DD65A0" w14:paraId="2329FA0E" w14:textId="77777777" w:rsidTr="009E5F23">
        <w:tc>
          <w:tcPr>
            <w:tcW w:w="2148" w:type="dxa"/>
            <w:tcBorders>
              <w:left w:val="single" w:sz="2" w:space="0" w:color="000000"/>
              <w:bottom w:val="single" w:sz="2" w:space="0" w:color="000000"/>
            </w:tcBorders>
            <w:shd w:val="clear" w:color="auto" w:fill="FFFFFF"/>
          </w:tcPr>
          <w:p w14:paraId="7617C2D5"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Transport</w:t>
            </w:r>
          </w:p>
        </w:tc>
        <w:tc>
          <w:tcPr>
            <w:tcW w:w="6924" w:type="dxa"/>
            <w:tcBorders>
              <w:left w:val="single" w:sz="2" w:space="0" w:color="000000"/>
              <w:bottom w:val="single" w:sz="2" w:space="0" w:color="000000"/>
              <w:right w:val="single" w:sz="2" w:space="0" w:color="000000"/>
            </w:tcBorders>
            <w:shd w:val="clear" w:color="auto" w:fill="FFFFFF"/>
          </w:tcPr>
          <w:p w14:paraId="089A5134" w14:textId="77777777" w:rsidR="00CC7FE0" w:rsidRPr="00DD65A0" w:rsidRDefault="00CC7FE0" w:rsidP="009E5F23">
            <w:pPr>
              <w:widowControl w:val="0"/>
              <w:spacing w:line="252" w:lineRule="auto"/>
              <w:jc w:val="left"/>
              <w:rPr>
                <w:rFonts w:eastAsia="SimSun" w:cs="Arial"/>
                <w:kern w:val="2"/>
                <w:szCs w:val="20"/>
                <w:lang w:eastAsia="zh-CN" w:bidi="hi-IN"/>
              </w:rPr>
            </w:pPr>
            <w:r w:rsidRPr="00DD65A0">
              <w:rPr>
                <w:rFonts w:eastAsia="SimSun" w:cs="Arial"/>
                <w:kern w:val="2"/>
                <w:szCs w:val="20"/>
                <w:lang w:eastAsia="zh-CN" w:bidi="hi-IN"/>
              </w:rPr>
              <w:t>Torbica za prenosnik 15.6"</w:t>
            </w:r>
          </w:p>
        </w:tc>
      </w:tr>
      <w:tr w:rsidR="00CC7FE0" w:rsidRPr="00636534" w14:paraId="32C7AC2E" w14:textId="77777777" w:rsidTr="009E5F23">
        <w:tc>
          <w:tcPr>
            <w:tcW w:w="2148" w:type="dxa"/>
            <w:tcBorders>
              <w:left w:val="single" w:sz="2" w:space="0" w:color="000000"/>
              <w:bottom w:val="single" w:sz="2" w:space="0" w:color="000000"/>
            </w:tcBorders>
            <w:shd w:val="clear" w:color="auto" w:fill="FFFFFF"/>
          </w:tcPr>
          <w:p w14:paraId="1C6AAD7A" w14:textId="77777777" w:rsidR="00CC7FE0" w:rsidRPr="00CF2B41" w:rsidRDefault="00CC7FE0" w:rsidP="009E5F23">
            <w:pPr>
              <w:widowControl w:val="0"/>
              <w:spacing w:line="252" w:lineRule="auto"/>
              <w:jc w:val="left"/>
              <w:rPr>
                <w:rFonts w:eastAsia="SimSun" w:cs="Arial"/>
                <w:b/>
                <w:bCs/>
                <w:kern w:val="2"/>
                <w:szCs w:val="20"/>
                <w:lang w:eastAsia="zh-CN" w:bidi="hi-IN"/>
              </w:rPr>
            </w:pPr>
            <w:r w:rsidRPr="00CF2B41">
              <w:rPr>
                <w:rFonts w:eastAsia="SimSun" w:cs="Arial"/>
                <w:b/>
                <w:bCs/>
                <w:kern w:val="2"/>
                <w:szCs w:val="20"/>
                <w:lang w:eastAsia="zh-CN" w:bidi="hi-IN"/>
              </w:rPr>
              <w:t>Garancijska doba</w:t>
            </w:r>
          </w:p>
        </w:tc>
        <w:tc>
          <w:tcPr>
            <w:tcW w:w="6924" w:type="dxa"/>
            <w:tcBorders>
              <w:left w:val="single" w:sz="2" w:space="0" w:color="000000"/>
              <w:bottom w:val="single" w:sz="2" w:space="0" w:color="000000"/>
              <w:right w:val="single" w:sz="2" w:space="0" w:color="000000"/>
            </w:tcBorders>
            <w:shd w:val="clear" w:color="auto" w:fill="FFFFFF"/>
          </w:tcPr>
          <w:p w14:paraId="438DD240" w14:textId="77777777" w:rsidR="00CC7FE0" w:rsidRPr="00636534" w:rsidRDefault="00CC7FE0" w:rsidP="009E5F23">
            <w:pPr>
              <w:widowControl w:val="0"/>
              <w:spacing w:line="252" w:lineRule="auto"/>
              <w:jc w:val="left"/>
              <w:rPr>
                <w:rFonts w:eastAsia="SimSun" w:cs="Arial"/>
                <w:kern w:val="2"/>
                <w:szCs w:val="20"/>
                <w:lang w:eastAsia="zh-CN" w:bidi="hi-IN"/>
              </w:rPr>
            </w:pPr>
            <w:r w:rsidRPr="00DD65A0">
              <w:rPr>
                <w:rFonts w:eastAsia="SimSun" w:cs="Arial"/>
                <w:kern w:val="2"/>
                <w:szCs w:val="20"/>
                <w:lang w:eastAsia="zh-CN" w:bidi="hi-IN"/>
              </w:rPr>
              <w:t>Zahtevana je najmanj 3 letna svetovna garancija za ponujene prenosne računalnike.</w:t>
            </w:r>
          </w:p>
        </w:tc>
      </w:tr>
    </w:tbl>
    <w:p w14:paraId="31252CC4" w14:textId="77777777" w:rsidR="00CC7FE0" w:rsidRDefault="00CC7FE0" w:rsidP="00CC7FE0">
      <w:pPr>
        <w:spacing w:after="160" w:line="259" w:lineRule="auto"/>
        <w:jc w:val="left"/>
        <w:rPr>
          <w:rFonts w:cs="Arial"/>
          <w:b/>
          <w:caps/>
          <w:noProof/>
          <w:szCs w:val="20"/>
        </w:rPr>
      </w:pPr>
    </w:p>
    <w:p w14:paraId="7A331CB0" w14:textId="77777777" w:rsidR="00CC7FE0" w:rsidRDefault="00CC7FE0" w:rsidP="00CC7FE0">
      <w:pPr>
        <w:rPr>
          <w:rFonts w:eastAsia="Calibri" w:cs="Arial"/>
          <w:szCs w:val="20"/>
        </w:rPr>
      </w:pPr>
      <w:r>
        <w:rPr>
          <w:rFonts w:eastAsia="Calibri" w:cs="Arial"/>
          <w:szCs w:val="20"/>
        </w:rPr>
        <w:t>Priložena mora biti izjava proizvajalca ali principala, da je oprema tovarniško nova, ne-obnovljena in kupljena po uradnem kanalu.</w:t>
      </w:r>
    </w:p>
    <w:p w14:paraId="4EDDDDE8" w14:textId="77777777" w:rsidR="00300320" w:rsidRDefault="00300320" w:rsidP="00CC7FE0">
      <w:pPr>
        <w:rPr>
          <w:rFonts w:eastAsia="Calibri" w:cs="Arial"/>
          <w:szCs w:val="20"/>
        </w:rPr>
      </w:pPr>
    </w:p>
    <w:p w14:paraId="2ABFA452" w14:textId="036BC83B" w:rsidR="00300320" w:rsidRPr="00936DAA" w:rsidRDefault="00300320" w:rsidP="00CC7FE0">
      <w:pPr>
        <w:rPr>
          <w:rFonts w:eastAsia="Calibri" w:cs="Arial"/>
          <w:szCs w:val="20"/>
        </w:rPr>
      </w:pPr>
      <w:r w:rsidRPr="004E41C8">
        <w:rPr>
          <w:rFonts w:cs="Arial"/>
          <w:noProof/>
        </w:rPr>
        <w:t xml:space="preserve">Ponudnik mora zagotoviti dobavo rezervnih delov za ponujeno opremo za dobo najmanj </w:t>
      </w:r>
      <w:r w:rsidR="00F51D76" w:rsidRPr="004E41C8">
        <w:rPr>
          <w:rFonts w:cs="Arial"/>
          <w:noProof/>
        </w:rPr>
        <w:t>5</w:t>
      </w:r>
      <w:r w:rsidRPr="004E41C8">
        <w:rPr>
          <w:rFonts w:cs="Arial"/>
          <w:noProof/>
        </w:rPr>
        <w:t xml:space="preserve"> (</w:t>
      </w:r>
      <w:r w:rsidR="00F51D76" w:rsidRPr="004E41C8">
        <w:rPr>
          <w:rFonts w:cs="Arial"/>
          <w:noProof/>
        </w:rPr>
        <w:t>pet</w:t>
      </w:r>
      <w:r w:rsidRPr="004E41C8">
        <w:rPr>
          <w:rFonts w:cs="Arial"/>
          <w:noProof/>
        </w:rPr>
        <w:t xml:space="preserve">) let po končnem prevzemu opreme, </w:t>
      </w:r>
      <w:r w:rsidRPr="004E41C8">
        <w:rPr>
          <w:rFonts w:cs="Arial"/>
          <w:noProof/>
          <w:szCs w:val="20"/>
        </w:rPr>
        <w:t>skladno z uradnim cenikom rezervnih delov.  V času garancijske dobe morajo biti rezervni deli brezplačni za naročnika.</w:t>
      </w:r>
    </w:p>
    <w:p w14:paraId="15E082B4" w14:textId="77777777" w:rsidR="00CC7FE0" w:rsidRDefault="00CC7FE0" w:rsidP="00CC7FE0">
      <w:pPr>
        <w:spacing w:after="160" w:line="259" w:lineRule="auto"/>
        <w:jc w:val="left"/>
        <w:rPr>
          <w:rFonts w:cs="Arial"/>
          <w:b/>
          <w:caps/>
          <w:noProof/>
          <w:szCs w:val="20"/>
        </w:rPr>
      </w:pPr>
    </w:p>
    <w:p w14:paraId="6102E31E" w14:textId="77777777" w:rsidR="00CC7FE0" w:rsidRPr="004E41C8" w:rsidRDefault="00CC7FE0" w:rsidP="00CC7FE0">
      <w:pPr>
        <w:pStyle w:val="Heading3"/>
        <w:rPr>
          <w:sz w:val="22"/>
          <w:szCs w:val="22"/>
        </w:rPr>
      </w:pPr>
      <w:r w:rsidRPr="004E41C8">
        <w:rPr>
          <w:rFonts w:eastAsia="SimSun"/>
          <w:kern w:val="2"/>
          <w:sz w:val="22"/>
          <w:szCs w:val="22"/>
          <w:lang w:eastAsia="zh-CN" w:bidi="hi-IN"/>
        </w:rPr>
        <w:t>Računalniški monitor</w:t>
      </w:r>
      <w:r w:rsidRPr="004E41C8">
        <w:rPr>
          <w:rFonts w:eastAsia="SimSun"/>
          <w:bCs w:val="0"/>
          <w:kern w:val="2"/>
          <w:sz w:val="22"/>
          <w:szCs w:val="22"/>
          <w:lang w:eastAsia="zh-CN" w:bidi="hi-IN"/>
        </w:rPr>
        <w:t xml:space="preserve">  </w:t>
      </w:r>
      <w:r w:rsidRPr="004E41C8">
        <w:rPr>
          <w:rFonts w:eastAsia="SimSun"/>
          <w:kern w:val="2"/>
          <w:sz w:val="22"/>
          <w:szCs w:val="22"/>
          <w:lang w:eastAsia="zh-CN" w:bidi="hi-IN"/>
        </w:rPr>
        <w:t>tip</w:t>
      </w:r>
      <w:r w:rsidRPr="004E41C8">
        <w:rPr>
          <w:rFonts w:eastAsia="SimSun"/>
          <w:bCs w:val="0"/>
          <w:kern w:val="2"/>
          <w:sz w:val="22"/>
          <w:szCs w:val="22"/>
          <w:lang w:eastAsia="zh-CN" w:bidi="hi-IN"/>
        </w:rPr>
        <w:t xml:space="preserve"> </w:t>
      </w:r>
      <w:bookmarkStart w:id="49" w:name="_Hlk137805275"/>
      <w:r w:rsidRPr="004E41C8">
        <w:rPr>
          <w:rFonts w:eastAsia="SimSun"/>
          <w:b/>
          <w:kern w:val="2"/>
          <w:sz w:val="22"/>
          <w:szCs w:val="22"/>
          <w:lang w:eastAsia="zh-CN" w:bidi="hi-IN"/>
        </w:rPr>
        <w:t>MON-LED-U27</w:t>
      </w:r>
      <w:bookmarkEnd w:id="49"/>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2148"/>
        <w:gridCol w:w="6924"/>
      </w:tblGrid>
      <w:tr w:rsidR="00CC7FE0" w:rsidRPr="00636534" w14:paraId="0BAB83CD" w14:textId="77777777" w:rsidTr="009E5F23">
        <w:tc>
          <w:tcPr>
            <w:tcW w:w="2148" w:type="dxa"/>
            <w:tcBorders>
              <w:top w:val="single" w:sz="2" w:space="0" w:color="000000"/>
              <w:left w:val="single" w:sz="2" w:space="0" w:color="000000"/>
              <w:bottom w:val="single" w:sz="2" w:space="0" w:color="000000"/>
            </w:tcBorders>
            <w:shd w:val="clear" w:color="auto" w:fill="FFFFFF"/>
          </w:tcPr>
          <w:p w14:paraId="46CFEAC9"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Tip displeja</w:t>
            </w:r>
          </w:p>
        </w:tc>
        <w:tc>
          <w:tcPr>
            <w:tcW w:w="6924" w:type="dxa"/>
            <w:tcBorders>
              <w:top w:val="single" w:sz="2" w:space="0" w:color="000000"/>
              <w:left w:val="single" w:sz="2" w:space="0" w:color="000000"/>
              <w:bottom w:val="single" w:sz="2" w:space="0" w:color="000000"/>
              <w:right w:val="single" w:sz="2" w:space="0" w:color="000000"/>
            </w:tcBorders>
            <w:shd w:val="clear" w:color="auto" w:fill="FFFFFF"/>
          </w:tcPr>
          <w:p w14:paraId="316F08A6" w14:textId="77777777" w:rsidR="00CC7FE0" w:rsidRPr="007E27B6" w:rsidRDefault="00CC7FE0" w:rsidP="009E5F23">
            <w:pPr>
              <w:widowControl w:val="0"/>
              <w:spacing w:line="252" w:lineRule="auto"/>
              <w:jc w:val="left"/>
              <w:rPr>
                <w:rFonts w:eastAsia="SimSun" w:cs="Arial"/>
                <w:kern w:val="2"/>
                <w:szCs w:val="20"/>
                <w:lang w:eastAsia="zh-CN" w:bidi="hi-IN"/>
              </w:rPr>
            </w:pPr>
            <w:r w:rsidRPr="007E27B6">
              <w:rPr>
                <w:rFonts w:eastAsia="SimSun" w:cs="Arial"/>
                <w:bCs/>
                <w:kern w:val="2"/>
                <w:szCs w:val="20"/>
                <w:lang w:eastAsia="hi-IN" w:bidi="hi-IN"/>
              </w:rPr>
              <w:t>IPS</w:t>
            </w:r>
            <w:r w:rsidRPr="007E27B6">
              <w:rPr>
                <w:rFonts w:eastAsia="SimSun" w:cs="Arial"/>
                <w:bCs/>
                <w:kern w:val="2"/>
                <w:szCs w:val="20"/>
                <w:lang w:eastAsia="zh-CN" w:bidi="hi-IN"/>
              </w:rPr>
              <w:t xml:space="preserve"> </w:t>
            </w:r>
            <w:r w:rsidRPr="007E27B6">
              <w:rPr>
                <w:rFonts w:eastAsia="SimSun" w:cs="Arial"/>
                <w:bCs/>
                <w:kern w:val="2"/>
                <w:szCs w:val="20"/>
                <w:lang w:eastAsia="hi-IN" w:bidi="hi-IN"/>
              </w:rPr>
              <w:t>- raven zaslon</w:t>
            </w:r>
          </w:p>
        </w:tc>
      </w:tr>
      <w:tr w:rsidR="00CC7FE0" w:rsidRPr="00636534" w14:paraId="4FF86C34" w14:textId="77777777" w:rsidTr="009E5F23">
        <w:tc>
          <w:tcPr>
            <w:tcW w:w="2148" w:type="dxa"/>
            <w:tcBorders>
              <w:left w:val="single" w:sz="2" w:space="0" w:color="000000"/>
              <w:bottom w:val="single" w:sz="2" w:space="0" w:color="000000"/>
            </w:tcBorders>
            <w:shd w:val="clear" w:color="auto" w:fill="FFFFFF"/>
          </w:tcPr>
          <w:p w14:paraId="4DEC0B7D" w14:textId="77777777" w:rsidR="00CC7FE0" w:rsidRPr="00FC6A9A" w:rsidRDefault="00CC7FE0" w:rsidP="009E5F23">
            <w:pPr>
              <w:widowControl w:val="0"/>
              <w:suppressLineNumbers/>
              <w:spacing w:line="252" w:lineRule="auto"/>
              <w:jc w:val="left"/>
              <w:rPr>
                <w:rFonts w:eastAsia="SimSun" w:cs="Arial"/>
                <w:b/>
                <w:kern w:val="2"/>
                <w:szCs w:val="20"/>
                <w:lang w:eastAsia="zh-CN" w:bidi="hi-IN"/>
              </w:rPr>
            </w:pPr>
            <w:r w:rsidRPr="00FC6A9A">
              <w:rPr>
                <w:rFonts w:eastAsia="SimSun" w:cs="Arial"/>
                <w:b/>
                <w:kern w:val="2"/>
                <w:szCs w:val="20"/>
                <w:lang w:eastAsia="hi-IN" w:bidi="hi-IN"/>
              </w:rPr>
              <w:t>Osvetlitev displeja</w:t>
            </w:r>
          </w:p>
        </w:tc>
        <w:tc>
          <w:tcPr>
            <w:tcW w:w="6924" w:type="dxa"/>
            <w:tcBorders>
              <w:left w:val="single" w:sz="2" w:space="0" w:color="000000"/>
              <w:bottom w:val="single" w:sz="2" w:space="0" w:color="000000"/>
              <w:right w:val="single" w:sz="2" w:space="0" w:color="000000"/>
            </w:tcBorders>
            <w:shd w:val="clear" w:color="auto" w:fill="FFFFFF"/>
          </w:tcPr>
          <w:p w14:paraId="7381A734" w14:textId="77777777" w:rsidR="00CC7FE0" w:rsidRPr="00636534"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LED</w:t>
            </w:r>
          </w:p>
        </w:tc>
      </w:tr>
      <w:tr w:rsidR="00CC7FE0" w:rsidRPr="00636534" w14:paraId="32FF5932" w14:textId="77777777" w:rsidTr="009E5F23">
        <w:trPr>
          <w:trHeight w:val="231"/>
        </w:trPr>
        <w:tc>
          <w:tcPr>
            <w:tcW w:w="2148" w:type="dxa"/>
            <w:tcBorders>
              <w:left w:val="single" w:sz="2" w:space="0" w:color="000000"/>
              <w:bottom w:val="single" w:sz="2" w:space="0" w:color="000000"/>
            </w:tcBorders>
            <w:shd w:val="clear" w:color="auto" w:fill="FFFFFF"/>
          </w:tcPr>
          <w:p w14:paraId="085BD98A"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Ločljivost displeja</w:t>
            </w:r>
          </w:p>
        </w:tc>
        <w:tc>
          <w:tcPr>
            <w:tcW w:w="6924" w:type="dxa"/>
            <w:tcBorders>
              <w:left w:val="single" w:sz="2" w:space="0" w:color="000000"/>
              <w:bottom w:val="single" w:sz="2" w:space="0" w:color="000000"/>
              <w:right w:val="single" w:sz="2" w:space="0" w:color="000000"/>
            </w:tcBorders>
            <w:shd w:val="clear" w:color="auto" w:fill="FFFFFF"/>
          </w:tcPr>
          <w:p w14:paraId="46B54405" w14:textId="77777777" w:rsidR="00CC7FE0" w:rsidRPr="00636534" w:rsidRDefault="00CC7FE0" w:rsidP="009E5F23">
            <w:pPr>
              <w:widowControl w:val="0"/>
              <w:spacing w:line="252" w:lineRule="auto"/>
              <w:jc w:val="left"/>
              <w:rPr>
                <w:rFonts w:eastAsia="SimSun" w:cs="Arial"/>
                <w:kern w:val="2"/>
                <w:szCs w:val="20"/>
                <w:lang w:eastAsia="zh-CN" w:bidi="hi-IN"/>
              </w:rPr>
            </w:pPr>
            <w:r>
              <w:rPr>
                <w:rFonts w:eastAsia="SimSun" w:cs="Arial"/>
                <w:bCs/>
                <w:kern w:val="2"/>
                <w:szCs w:val="20"/>
                <w:lang w:eastAsia="hi-IN" w:bidi="hi-IN"/>
              </w:rPr>
              <w:t>2560</w:t>
            </w:r>
            <w:r w:rsidRPr="008B5281">
              <w:rPr>
                <w:rFonts w:eastAsia="SimSun" w:cs="Arial"/>
                <w:bCs/>
                <w:kern w:val="2"/>
                <w:szCs w:val="20"/>
                <w:lang w:eastAsia="hi-IN" w:bidi="hi-IN"/>
              </w:rPr>
              <w:t>x1</w:t>
            </w:r>
            <w:r>
              <w:rPr>
                <w:rFonts w:eastAsia="SimSun" w:cs="Arial"/>
                <w:bCs/>
                <w:kern w:val="2"/>
                <w:szCs w:val="20"/>
                <w:lang w:eastAsia="hi-IN" w:bidi="hi-IN"/>
              </w:rPr>
              <w:t>440</w:t>
            </w:r>
            <w:r w:rsidRPr="008B5281">
              <w:rPr>
                <w:rFonts w:eastAsia="SimSun" w:cs="Arial"/>
                <w:bCs/>
                <w:kern w:val="2"/>
                <w:szCs w:val="20"/>
                <w:lang w:eastAsia="hi-IN" w:bidi="hi-IN"/>
              </w:rPr>
              <w:t xml:space="preserve"> (</w:t>
            </w:r>
            <w:proofErr w:type="spellStart"/>
            <w:r w:rsidRPr="008B5281">
              <w:rPr>
                <w:rFonts w:eastAsia="SimSun" w:cs="Arial"/>
                <w:bCs/>
                <w:kern w:val="2"/>
                <w:szCs w:val="20"/>
                <w:lang w:eastAsia="hi-IN" w:bidi="hi-IN"/>
              </w:rPr>
              <w:t>native</w:t>
            </w:r>
            <w:proofErr w:type="spellEnd"/>
            <w:r w:rsidRPr="008B5281">
              <w:rPr>
                <w:rFonts w:eastAsia="SimSun" w:cs="Arial"/>
                <w:bCs/>
                <w:kern w:val="2"/>
                <w:szCs w:val="20"/>
                <w:lang w:eastAsia="hi-IN" w:bidi="hi-IN"/>
              </w:rPr>
              <w:t>)</w:t>
            </w:r>
          </w:p>
        </w:tc>
      </w:tr>
      <w:tr w:rsidR="00CC7FE0" w:rsidRPr="00636534" w14:paraId="27353F1C" w14:textId="77777777" w:rsidTr="009E5F23">
        <w:tc>
          <w:tcPr>
            <w:tcW w:w="2148" w:type="dxa"/>
            <w:tcBorders>
              <w:left w:val="single" w:sz="2" w:space="0" w:color="000000"/>
              <w:bottom w:val="single" w:sz="2" w:space="0" w:color="000000"/>
            </w:tcBorders>
            <w:shd w:val="clear" w:color="auto" w:fill="FFFFFF"/>
          </w:tcPr>
          <w:p w14:paraId="090DA3CA"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 xml:space="preserve">Razdalje med </w:t>
            </w:r>
            <w:proofErr w:type="spellStart"/>
            <w:r w:rsidRPr="00FC6A9A">
              <w:rPr>
                <w:rFonts w:eastAsia="SimSun" w:cs="Arial"/>
                <w:b/>
                <w:kern w:val="2"/>
                <w:szCs w:val="20"/>
                <w:lang w:eastAsia="hi-IN" w:bidi="hi-IN"/>
              </w:rPr>
              <w:t>pixli</w:t>
            </w:r>
            <w:proofErr w:type="spellEnd"/>
          </w:p>
        </w:tc>
        <w:tc>
          <w:tcPr>
            <w:tcW w:w="6924" w:type="dxa"/>
            <w:tcBorders>
              <w:left w:val="single" w:sz="2" w:space="0" w:color="000000"/>
              <w:bottom w:val="single" w:sz="2" w:space="0" w:color="000000"/>
              <w:right w:val="single" w:sz="2" w:space="0" w:color="000000"/>
            </w:tcBorders>
            <w:shd w:val="clear" w:color="auto" w:fill="FFFFFF"/>
          </w:tcPr>
          <w:p w14:paraId="6B5140F1" w14:textId="77777777" w:rsidR="00CC7FE0" w:rsidRPr="00636534"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največ 0,2</w:t>
            </w:r>
            <w:r>
              <w:rPr>
                <w:rFonts w:eastAsia="SimSun" w:cs="Arial"/>
                <w:bCs/>
                <w:kern w:val="2"/>
                <w:szCs w:val="20"/>
                <w:lang w:eastAsia="hi-IN" w:bidi="hi-IN"/>
              </w:rPr>
              <w:t>331</w:t>
            </w:r>
            <w:r w:rsidRPr="008B5281">
              <w:rPr>
                <w:rFonts w:eastAsia="SimSun" w:cs="Arial"/>
                <w:bCs/>
                <w:kern w:val="2"/>
                <w:szCs w:val="20"/>
                <w:lang w:eastAsia="hi-IN" w:bidi="hi-IN"/>
              </w:rPr>
              <w:t>mm</w:t>
            </w:r>
          </w:p>
        </w:tc>
      </w:tr>
      <w:tr w:rsidR="00CC7FE0" w:rsidRPr="00636534" w14:paraId="352A8938" w14:textId="77777777" w:rsidTr="009E5F23">
        <w:tc>
          <w:tcPr>
            <w:tcW w:w="2148" w:type="dxa"/>
            <w:tcBorders>
              <w:left w:val="single" w:sz="2" w:space="0" w:color="000000"/>
              <w:bottom w:val="single" w:sz="2" w:space="0" w:color="000000"/>
            </w:tcBorders>
            <w:shd w:val="clear" w:color="auto" w:fill="FFFFFF"/>
          </w:tcPr>
          <w:p w14:paraId="40C2DBD4"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Kontrastno razmerje</w:t>
            </w:r>
          </w:p>
        </w:tc>
        <w:tc>
          <w:tcPr>
            <w:tcW w:w="6924" w:type="dxa"/>
            <w:tcBorders>
              <w:left w:val="single" w:sz="2" w:space="0" w:color="000000"/>
              <w:bottom w:val="single" w:sz="2" w:space="0" w:color="000000"/>
              <w:right w:val="single" w:sz="2" w:space="0" w:color="000000"/>
            </w:tcBorders>
            <w:shd w:val="clear" w:color="auto" w:fill="FFFFFF"/>
          </w:tcPr>
          <w:p w14:paraId="0E7838DF" w14:textId="77777777" w:rsidR="00CC7FE0" w:rsidRPr="00636534"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najmanj 1000:1</w:t>
            </w:r>
          </w:p>
        </w:tc>
      </w:tr>
      <w:tr w:rsidR="00CC7FE0" w:rsidRPr="00636534" w14:paraId="4A2086BC" w14:textId="77777777" w:rsidTr="009E5F23">
        <w:trPr>
          <w:trHeight w:val="217"/>
        </w:trPr>
        <w:tc>
          <w:tcPr>
            <w:tcW w:w="2148" w:type="dxa"/>
            <w:tcBorders>
              <w:left w:val="single" w:sz="2" w:space="0" w:color="000000"/>
              <w:bottom w:val="single" w:sz="2" w:space="0" w:color="000000"/>
            </w:tcBorders>
            <w:shd w:val="clear" w:color="auto" w:fill="FFFFFF"/>
          </w:tcPr>
          <w:p w14:paraId="3BDF0AC0"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Svetilnost</w:t>
            </w:r>
          </w:p>
        </w:tc>
        <w:tc>
          <w:tcPr>
            <w:tcW w:w="6924" w:type="dxa"/>
            <w:tcBorders>
              <w:left w:val="single" w:sz="2" w:space="0" w:color="000000"/>
              <w:bottom w:val="single" w:sz="2" w:space="0" w:color="000000"/>
              <w:right w:val="single" w:sz="2" w:space="0" w:color="000000"/>
            </w:tcBorders>
            <w:shd w:val="clear" w:color="auto" w:fill="FFFFFF"/>
          </w:tcPr>
          <w:p w14:paraId="76AC46AE" w14:textId="77777777" w:rsidR="00CC7FE0" w:rsidRPr="00636534" w:rsidRDefault="00CC7FE0" w:rsidP="009E5F23">
            <w:pPr>
              <w:widowControl w:val="0"/>
              <w:spacing w:line="252" w:lineRule="auto"/>
              <w:jc w:val="left"/>
              <w:rPr>
                <w:rFonts w:eastAsia="SimSun" w:cs="Arial"/>
                <w:kern w:val="2"/>
                <w:szCs w:val="20"/>
                <w:lang w:eastAsia="zh-CN" w:bidi="hi-IN"/>
              </w:rPr>
            </w:pPr>
            <w:r>
              <w:rPr>
                <w:rFonts w:eastAsia="SimSun" w:cs="Arial"/>
                <w:bCs/>
                <w:kern w:val="2"/>
                <w:szCs w:val="20"/>
                <w:lang w:eastAsia="hi-IN" w:bidi="hi-IN"/>
              </w:rPr>
              <w:t>3</w:t>
            </w:r>
            <w:r w:rsidRPr="008B5281">
              <w:rPr>
                <w:rFonts w:eastAsia="SimSun" w:cs="Arial"/>
                <w:bCs/>
                <w:kern w:val="2"/>
                <w:szCs w:val="20"/>
                <w:lang w:eastAsia="hi-IN" w:bidi="hi-IN"/>
              </w:rPr>
              <w:t>50cd/m2</w:t>
            </w:r>
          </w:p>
        </w:tc>
      </w:tr>
      <w:tr w:rsidR="00CC7FE0" w:rsidRPr="00636534" w14:paraId="16FFA4DA" w14:textId="77777777" w:rsidTr="006B11F7">
        <w:trPr>
          <w:trHeight w:val="197"/>
        </w:trPr>
        <w:tc>
          <w:tcPr>
            <w:tcW w:w="2148" w:type="dxa"/>
            <w:tcBorders>
              <w:left w:val="single" w:sz="2" w:space="0" w:color="000000"/>
              <w:bottom w:val="single" w:sz="4" w:space="0" w:color="auto"/>
            </w:tcBorders>
            <w:shd w:val="clear" w:color="auto" w:fill="FFFFFF"/>
          </w:tcPr>
          <w:p w14:paraId="5CDDA825"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Maksimalni kot gledanja najmanj</w:t>
            </w:r>
          </w:p>
        </w:tc>
        <w:tc>
          <w:tcPr>
            <w:tcW w:w="6924" w:type="dxa"/>
            <w:tcBorders>
              <w:left w:val="single" w:sz="2" w:space="0" w:color="000000"/>
              <w:bottom w:val="single" w:sz="4" w:space="0" w:color="auto"/>
              <w:right w:val="single" w:sz="2" w:space="0" w:color="000000"/>
            </w:tcBorders>
            <w:shd w:val="clear" w:color="auto" w:fill="FFFFFF"/>
          </w:tcPr>
          <w:p w14:paraId="3E888914" w14:textId="77777777" w:rsidR="00CC7FE0" w:rsidRDefault="00CC7FE0" w:rsidP="009E5F23">
            <w:pPr>
              <w:widowControl w:val="0"/>
              <w:spacing w:line="252" w:lineRule="auto"/>
              <w:jc w:val="left"/>
              <w:rPr>
                <w:rFonts w:eastAsia="Garamond" w:cs="Arial"/>
                <w:color w:val="000000"/>
                <w:kern w:val="2"/>
                <w:szCs w:val="20"/>
                <w:lang w:eastAsia="zh-CN" w:bidi="hi-IN"/>
              </w:rPr>
            </w:pPr>
            <w:r w:rsidRPr="008B5281">
              <w:rPr>
                <w:rFonts w:eastAsia="SimSun" w:cs="Arial"/>
                <w:bCs/>
                <w:kern w:val="2"/>
                <w:szCs w:val="20"/>
                <w:lang w:eastAsia="hi-IN" w:bidi="hi-IN"/>
              </w:rPr>
              <w:t>178 /178 stopinj</w:t>
            </w:r>
          </w:p>
        </w:tc>
      </w:tr>
      <w:tr w:rsidR="00CC7FE0" w:rsidRPr="00636534" w14:paraId="39C59C61" w14:textId="77777777" w:rsidTr="006B11F7">
        <w:trPr>
          <w:trHeight w:val="197"/>
        </w:trPr>
        <w:tc>
          <w:tcPr>
            <w:tcW w:w="2148" w:type="dxa"/>
            <w:tcBorders>
              <w:top w:val="single" w:sz="4" w:space="0" w:color="auto"/>
              <w:left w:val="single" w:sz="2" w:space="0" w:color="000000"/>
              <w:bottom w:val="single" w:sz="2" w:space="0" w:color="000000"/>
            </w:tcBorders>
            <w:shd w:val="clear" w:color="auto" w:fill="FFFFFF"/>
          </w:tcPr>
          <w:p w14:paraId="6863F7D7"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lastRenderedPageBreak/>
              <w:t>Odzivni čas siva-siva</w:t>
            </w:r>
          </w:p>
        </w:tc>
        <w:tc>
          <w:tcPr>
            <w:tcW w:w="6924" w:type="dxa"/>
            <w:tcBorders>
              <w:top w:val="single" w:sz="4" w:space="0" w:color="auto"/>
              <w:left w:val="single" w:sz="2" w:space="0" w:color="000000"/>
              <w:bottom w:val="single" w:sz="2" w:space="0" w:color="000000"/>
              <w:right w:val="single" w:sz="2" w:space="0" w:color="000000"/>
            </w:tcBorders>
            <w:shd w:val="clear" w:color="auto" w:fill="FFFFFF"/>
          </w:tcPr>
          <w:p w14:paraId="5E27D93B" w14:textId="77777777" w:rsidR="00CC7FE0" w:rsidRDefault="00CC7FE0" w:rsidP="009E5F23">
            <w:pPr>
              <w:widowControl w:val="0"/>
              <w:spacing w:line="252" w:lineRule="auto"/>
              <w:jc w:val="left"/>
              <w:rPr>
                <w:rFonts w:eastAsia="Garamond" w:cs="Arial"/>
                <w:color w:val="000000"/>
                <w:kern w:val="2"/>
                <w:szCs w:val="20"/>
                <w:lang w:eastAsia="zh-CN" w:bidi="hi-IN"/>
              </w:rPr>
            </w:pPr>
            <w:r w:rsidRPr="008B5281">
              <w:rPr>
                <w:rFonts w:eastAsia="SimSun" w:cs="Arial"/>
                <w:bCs/>
                <w:kern w:val="2"/>
                <w:szCs w:val="20"/>
                <w:lang w:eastAsia="hi-IN" w:bidi="hi-IN"/>
              </w:rPr>
              <w:t xml:space="preserve">maksimalno </w:t>
            </w:r>
            <w:r>
              <w:rPr>
                <w:rFonts w:eastAsia="SimSun" w:cs="Arial"/>
                <w:bCs/>
                <w:kern w:val="2"/>
                <w:szCs w:val="20"/>
                <w:lang w:eastAsia="hi-IN" w:bidi="hi-IN"/>
              </w:rPr>
              <w:t>5</w:t>
            </w:r>
            <w:r w:rsidRPr="008B5281">
              <w:rPr>
                <w:rFonts w:eastAsia="SimSun" w:cs="Arial"/>
                <w:bCs/>
                <w:kern w:val="2"/>
                <w:szCs w:val="20"/>
                <w:lang w:eastAsia="hi-IN" w:bidi="hi-IN"/>
              </w:rPr>
              <w:t xml:space="preserve"> ms</w:t>
            </w:r>
            <w:r>
              <w:rPr>
                <w:rFonts w:eastAsia="SimSun" w:cs="Arial"/>
                <w:bCs/>
                <w:kern w:val="2"/>
                <w:szCs w:val="20"/>
                <w:lang w:eastAsia="hi-IN" w:bidi="hi-IN"/>
              </w:rPr>
              <w:t xml:space="preserve"> v hitrem načinu</w:t>
            </w:r>
          </w:p>
        </w:tc>
      </w:tr>
      <w:tr w:rsidR="00CC7FE0" w:rsidRPr="00636534" w14:paraId="0891F6CA" w14:textId="77777777" w:rsidTr="009E5F23">
        <w:tc>
          <w:tcPr>
            <w:tcW w:w="2148" w:type="dxa"/>
            <w:tcBorders>
              <w:left w:val="single" w:sz="2" w:space="0" w:color="000000"/>
              <w:bottom w:val="single" w:sz="2" w:space="0" w:color="000000"/>
            </w:tcBorders>
            <w:shd w:val="clear" w:color="auto" w:fill="FFFFFF"/>
          </w:tcPr>
          <w:p w14:paraId="6D0CF6F3"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Razmerje stranic</w:t>
            </w:r>
          </w:p>
        </w:tc>
        <w:tc>
          <w:tcPr>
            <w:tcW w:w="6924" w:type="dxa"/>
            <w:tcBorders>
              <w:left w:val="single" w:sz="2" w:space="0" w:color="000000"/>
              <w:bottom w:val="single" w:sz="2" w:space="0" w:color="000000"/>
              <w:right w:val="single" w:sz="2" w:space="0" w:color="000000"/>
            </w:tcBorders>
            <w:shd w:val="clear" w:color="auto" w:fill="FFFFFF"/>
          </w:tcPr>
          <w:p w14:paraId="256AAD95" w14:textId="77777777" w:rsidR="00CC7FE0" w:rsidRPr="00636534"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16:9</w:t>
            </w:r>
          </w:p>
        </w:tc>
      </w:tr>
      <w:tr w:rsidR="00CC7FE0" w:rsidRPr="00636534" w14:paraId="2C7D72A6" w14:textId="77777777" w:rsidTr="009E5F23">
        <w:tc>
          <w:tcPr>
            <w:tcW w:w="2148" w:type="dxa"/>
            <w:tcBorders>
              <w:left w:val="single" w:sz="2" w:space="0" w:color="000000"/>
              <w:bottom w:val="single" w:sz="2" w:space="0" w:color="000000"/>
            </w:tcBorders>
            <w:shd w:val="clear" w:color="auto" w:fill="FFFFFF"/>
          </w:tcPr>
          <w:p w14:paraId="62B545B3"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Velikost diagonale (vidni del displeja)</w:t>
            </w:r>
          </w:p>
        </w:tc>
        <w:tc>
          <w:tcPr>
            <w:tcW w:w="6924" w:type="dxa"/>
            <w:tcBorders>
              <w:left w:val="single" w:sz="2" w:space="0" w:color="000000"/>
              <w:bottom w:val="single" w:sz="2" w:space="0" w:color="000000"/>
              <w:right w:val="single" w:sz="2" w:space="0" w:color="000000"/>
            </w:tcBorders>
            <w:shd w:val="clear" w:color="auto" w:fill="FFFFFF"/>
          </w:tcPr>
          <w:p w14:paraId="5F3FC535" w14:textId="77777777" w:rsidR="00CC7FE0" w:rsidRPr="00636534"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najmanj 2</w:t>
            </w:r>
            <w:r>
              <w:rPr>
                <w:rFonts w:eastAsia="SimSun" w:cs="Arial"/>
                <w:bCs/>
                <w:kern w:val="2"/>
                <w:szCs w:val="20"/>
                <w:lang w:eastAsia="hi-IN" w:bidi="hi-IN"/>
              </w:rPr>
              <w:t>6</w:t>
            </w:r>
            <w:r w:rsidRPr="008B5281">
              <w:rPr>
                <w:rFonts w:eastAsia="SimSun" w:cs="Arial"/>
                <w:bCs/>
                <w:kern w:val="2"/>
                <w:szCs w:val="20"/>
                <w:lang w:eastAsia="hi-IN" w:bidi="hi-IN"/>
              </w:rPr>
              <w:t>,</w:t>
            </w:r>
            <w:r>
              <w:rPr>
                <w:rFonts w:eastAsia="SimSun" w:cs="Arial"/>
                <w:bCs/>
                <w:kern w:val="2"/>
                <w:szCs w:val="20"/>
                <w:lang w:eastAsia="hi-IN" w:bidi="hi-IN"/>
              </w:rPr>
              <w:t>96</w:t>
            </w:r>
            <w:r w:rsidRPr="008B5281">
              <w:rPr>
                <w:rFonts w:eastAsia="SimSun" w:cs="Arial"/>
                <w:bCs/>
                <w:kern w:val="2"/>
                <w:szCs w:val="20"/>
                <w:lang w:eastAsia="hi-IN" w:bidi="hi-IN"/>
              </w:rPr>
              <w:t>“ ( 6</w:t>
            </w:r>
            <w:r>
              <w:rPr>
                <w:rFonts w:eastAsia="SimSun" w:cs="Arial"/>
                <w:bCs/>
                <w:kern w:val="2"/>
                <w:szCs w:val="20"/>
                <w:lang w:eastAsia="hi-IN" w:bidi="hi-IN"/>
              </w:rPr>
              <w:t>8</w:t>
            </w:r>
            <w:r w:rsidRPr="008B5281">
              <w:rPr>
                <w:rFonts w:eastAsia="SimSun" w:cs="Arial"/>
                <w:bCs/>
                <w:kern w:val="2"/>
                <w:szCs w:val="20"/>
                <w:lang w:eastAsia="hi-IN" w:bidi="hi-IN"/>
              </w:rPr>
              <w:t>.</w:t>
            </w:r>
            <w:r>
              <w:rPr>
                <w:rFonts w:eastAsia="SimSun" w:cs="Arial"/>
                <w:bCs/>
                <w:kern w:val="2"/>
                <w:szCs w:val="20"/>
                <w:lang w:eastAsia="hi-IN" w:bidi="hi-IN"/>
              </w:rPr>
              <w:t>4</w:t>
            </w:r>
            <w:r w:rsidRPr="008B5281">
              <w:rPr>
                <w:rFonts w:eastAsia="SimSun" w:cs="Arial"/>
                <w:bCs/>
                <w:kern w:val="2"/>
                <w:szCs w:val="20"/>
                <w:lang w:eastAsia="hi-IN" w:bidi="hi-IN"/>
              </w:rPr>
              <w:t xml:space="preserve"> cm )</w:t>
            </w:r>
          </w:p>
        </w:tc>
      </w:tr>
      <w:tr w:rsidR="00CC7FE0" w:rsidRPr="00636534" w14:paraId="0D15151B" w14:textId="77777777" w:rsidTr="009E5F23">
        <w:tc>
          <w:tcPr>
            <w:tcW w:w="2148" w:type="dxa"/>
            <w:tcBorders>
              <w:left w:val="single" w:sz="2" w:space="0" w:color="000000"/>
              <w:bottom w:val="single" w:sz="2" w:space="0" w:color="000000"/>
            </w:tcBorders>
            <w:shd w:val="clear" w:color="auto" w:fill="FFFFFF"/>
          </w:tcPr>
          <w:p w14:paraId="63A40F76"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zh-CN" w:bidi="hi-IN"/>
              </w:rPr>
              <w:t>VESA</w:t>
            </w:r>
          </w:p>
        </w:tc>
        <w:tc>
          <w:tcPr>
            <w:tcW w:w="6924" w:type="dxa"/>
            <w:tcBorders>
              <w:left w:val="single" w:sz="2" w:space="0" w:color="000000"/>
              <w:bottom w:val="single" w:sz="2" w:space="0" w:color="000000"/>
              <w:right w:val="single" w:sz="2" w:space="0" w:color="000000"/>
            </w:tcBorders>
            <w:shd w:val="clear" w:color="auto" w:fill="FFFFFF"/>
          </w:tcPr>
          <w:p w14:paraId="27F214CF" w14:textId="77777777" w:rsidR="00CC7FE0" w:rsidRPr="00636534" w:rsidRDefault="00CC7FE0" w:rsidP="009E5F23">
            <w:pPr>
              <w:widowControl w:val="0"/>
              <w:spacing w:line="252" w:lineRule="auto"/>
              <w:jc w:val="left"/>
              <w:rPr>
                <w:rFonts w:eastAsia="SimSun" w:cs="Arial"/>
                <w:kern w:val="2"/>
                <w:szCs w:val="20"/>
                <w:lang w:eastAsia="zh-CN" w:bidi="hi-IN"/>
              </w:rPr>
            </w:pPr>
            <w:r>
              <w:rPr>
                <w:rFonts w:eastAsia="SimSun" w:cs="Arial"/>
                <w:bCs/>
                <w:kern w:val="2"/>
                <w:szCs w:val="20"/>
                <w:lang w:eastAsia="zh-CN" w:bidi="hi-IN"/>
              </w:rPr>
              <w:t xml:space="preserve">vmesnik </w:t>
            </w:r>
            <w:r w:rsidRPr="008B5281">
              <w:rPr>
                <w:rFonts w:eastAsia="SimSun" w:cs="Arial"/>
                <w:bCs/>
                <w:kern w:val="2"/>
                <w:szCs w:val="20"/>
                <w:lang w:eastAsia="zh-CN" w:bidi="hi-IN"/>
              </w:rPr>
              <w:t>100mm x 100mm</w:t>
            </w:r>
          </w:p>
        </w:tc>
      </w:tr>
      <w:tr w:rsidR="00CC7FE0" w:rsidRPr="00DD65A0" w14:paraId="0EC27529" w14:textId="77777777" w:rsidTr="009E5F23">
        <w:tc>
          <w:tcPr>
            <w:tcW w:w="2148" w:type="dxa"/>
            <w:tcBorders>
              <w:left w:val="single" w:sz="2" w:space="0" w:color="000000"/>
              <w:bottom w:val="single" w:sz="2" w:space="0" w:color="000000"/>
            </w:tcBorders>
            <w:shd w:val="clear" w:color="auto" w:fill="FFFFFF"/>
          </w:tcPr>
          <w:p w14:paraId="7CD7605B"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zh-CN" w:bidi="hi-IN"/>
              </w:rPr>
              <w:t>Prilagodljivost</w:t>
            </w:r>
          </w:p>
        </w:tc>
        <w:tc>
          <w:tcPr>
            <w:tcW w:w="6924" w:type="dxa"/>
            <w:tcBorders>
              <w:left w:val="single" w:sz="2" w:space="0" w:color="000000"/>
              <w:bottom w:val="single" w:sz="2" w:space="0" w:color="000000"/>
              <w:right w:val="single" w:sz="2" w:space="0" w:color="000000"/>
            </w:tcBorders>
            <w:shd w:val="clear" w:color="auto" w:fill="FFFFFF"/>
          </w:tcPr>
          <w:p w14:paraId="6D98820F" w14:textId="77777777" w:rsidR="00CC7FE0" w:rsidRPr="00DD65A0" w:rsidRDefault="00CC7FE0" w:rsidP="009E5F23">
            <w:pPr>
              <w:widowControl w:val="0"/>
              <w:spacing w:line="252" w:lineRule="auto"/>
              <w:jc w:val="left"/>
              <w:rPr>
                <w:rFonts w:eastAsia="SimSun" w:cs="Arial"/>
                <w:kern w:val="2"/>
                <w:szCs w:val="20"/>
                <w:lang w:eastAsia="zh-CN" w:bidi="hi-IN"/>
              </w:rPr>
            </w:pPr>
            <w:r>
              <w:rPr>
                <w:rFonts w:eastAsia="SimSun" w:cs="Arial"/>
                <w:bCs/>
                <w:kern w:val="2"/>
                <w:szCs w:val="20"/>
                <w:lang w:eastAsia="zh-CN" w:bidi="hi-IN"/>
              </w:rPr>
              <w:t>zaslon nastavljiv po višini najmanj 15 cm, vrtenje -90 do 90°, obračanje +-45°, nagib  -5° do 21°</w:t>
            </w:r>
          </w:p>
        </w:tc>
      </w:tr>
      <w:tr w:rsidR="00CC7FE0" w:rsidRPr="00DD65A0" w14:paraId="1A7445D9" w14:textId="77777777" w:rsidTr="009E5F23">
        <w:tc>
          <w:tcPr>
            <w:tcW w:w="2148" w:type="dxa"/>
            <w:tcBorders>
              <w:left w:val="single" w:sz="2" w:space="0" w:color="000000"/>
              <w:bottom w:val="single" w:sz="2" w:space="0" w:color="000000"/>
            </w:tcBorders>
            <w:shd w:val="clear" w:color="auto" w:fill="FFFFFF"/>
          </w:tcPr>
          <w:p w14:paraId="5515552C"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hi-IN" w:bidi="hi-IN"/>
              </w:rPr>
              <w:t>Priključki</w:t>
            </w:r>
          </w:p>
        </w:tc>
        <w:tc>
          <w:tcPr>
            <w:tcW w:w="6924" w:type="dxa"/>
            <w:tcBorders>
              <w:left w:val="single" w:sz="2" w:space="0" w:color="000000"/>
              <w:bottom w:val="single" w:sz="2" w:space="0" w:color="000000"/>
              <w:right w:val="single" w:sz="2" w:space="0" w:color="000000"/>
            </w:tcBorders>
            <w:shd w:val="clear" w:color="auto" w:fill="FFFFFF"/>
          </w:tcPr>
          <w:p w14:paraId="2E716A6D"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xml:space="preserve">- 1 x </w:t>
            </w:r>
            <w:proofErr w:type="spellStart"/>
            <w:r w:rsidRPr="008B5281">
              <w:rPr>
                <w:rFonts w:eastAsia="SimSun" w:cs="Arial"/>
                <w:bCs/>
                <w:kern w:val="2"/>
                <w:szCs w:val="20"/>
                <w:lang w:eastAsia="hi-IN" w:bidi="hi-IN"/>
              </w:rPr>
              <w:t>Display</w:t>
            </w:r>
            <w:proofErr w:type="spellEnd"/>
            <w:r w:rsidRPr="008B5281">
              <w:rPr>
                <w:rFonts w:eastAsia="SimSun" w:cs="Arial"/>
                <w:bCs/>
                <w:kern w:val="2"/>
                <w:szCs w:val="20"/>
                <w:lang w:eastAsia="hi-IN" w:bidi="hi-IN"/>
              </w:rPr>
              <w:t xml:space="preserve"> Port</w:t>
            </w:r>
            <w:r w:rsidRPr="008B5281">
              <w:rPr>
                <w:rFonts w:eastAsia="SimSun" w:cs="Arial"/>
                <w:bCs/>
                <w:kern w:val="2"/>
                <w:szCs w:val="20"/>
                <w:lang w:eastAsia="zh-CN" w:bidi="hi-IN"/>
              </w:rPr>
              <w:t xml:space="preserve"> </w:t>
            </w:r>
            <w:r>
              <w:rPr>
                <w:rFonts w:eastAsia="SimSun" w:cs="Arial"/>
                <w:bCs/>
                <w:kern w:val="2"/>
                <w:szCs w:val="20"/>
                <w:lang w:eastAsia="zh-CN" w:bidi="hi-IN"/>
              </w:rPr>
              <w:t>1.4</w:t>
            </w:r>
          </w:p>
          <w:p w14:paraId="500CB196"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zh-CN" w:bidi="hi-IN"/>
              </w:rPr>
              <w:t xml:space="preserve">- 1 x </w:t>
            </w:r>
            <w:proofErr w:type="spellStart"/>
            <w:r w:rsidRPr="008B5281">
              <w:rPr>
                <w:rFonts w:eastAsia="SimSun" w:cs="Arial"/>
                <w:bCs/>
                <w:kern w:val="2"/>
                <w:szCs w:val="20"/>
                <w:lang w:eastAsia="zh-CN" w:bidi="hi-IN"/>
              </w:rPr>
              <w:t>Display</w:t>
            </w:r>
            <w:proofErr w:type="spellEnd"/>
            <w:r w:rsidRPr="008B5281">
              <w:rPr>
                <w:rFonts w:eastAsia="SimSun" w:cs="Arial"/>
                <w:bCs/>
                <w:kern w:val="2"/>
                <w:szCs w:val="20"/>
                <w:lang w:eastAsia="zh-CN" w:bidi="hi-IN"/>
              </w:rPr>
              <w:t xml:space="preserve"> Port</w:t>
            </w:r>
            <w:r>
              <w:rPr>
                <w:rFonts w:eastAsia="SimSun" w:cs="Arial"/>
                <w:bCs/>
                <w:kern w:val="2"/>
                <w:szCs w:val="20"/>
                <w:lang w:eastAsia="zh-CN" w:bidi="hi-IN"/>
              </w:rPr>
              <w:t xml:space="preserve"> 1.4 </w:t>
            </w:r>
            <w:r w:rsidRPr="008B5281">
              <w:rPr>
                <w:rFonts w:eastAsia="SimSun" w:cs="Arial"/>
                <w:bCs/>
                <w:kern w:val="2"/>
                <w:szCs w:val="20"/>
                <w:lang w:eastAsia="zh-CN" w:bidi="hi-IN"/>
              </w:rPr>
              <w:t xml:space="preserve"> izhod</w:t>
            </w:r>
          </w:p>
          <w:p w14:paraId="1205A71B"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- 1 x HDMI Port ( najmanj HDMI 1,4)</w:t>
            </w:r>
          </w:p>
          <w:p w14:paraId="7DE86197"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xml:space="preserve">- 1 x USB </w:t>
            </w:r>
            <w:proofErr w:type="spellStart"/>
            <w:r w:rsidRPr="008B5281">
              <w:rPr>
                <w:rFonts w:eastAsia="SimSun" w:cs="Arial"/>
                <w:bCs/>
                <w:kern w:val="2"/>
                <w:szCs w:val="20"/>
                <w:lang w:eastAsia="hi-IN" w:bidi="hi-IN"/>
              </w:rPr>
              <w:t>type</w:t>
            </w:r>
            <w:proofErr w:type="spellEnd"/>
            <w:r w:rsidRPr="008B5281">
              <w:rPr>
                <w:rFonts w:eastAsia="SimSun" w:cs="Arial"/>
                <w:bCs/>
                <w:kern w:val="2"/>
                <w:szCs w:val="20"/>
                <w:lang w:eastAsia="hi-IN" w:bidi="hi-IN"/>
              </w:rPr>
              <w:t xml:space="preserve"> C Port ( z najmanj </w:t>
            </w:r>
            <w:r>
              <w:rPr>
                <w:rFonts w:eastAsia="SimSun" w:cs="Arial"/>
                <w:bCs/>
                <w:kern w:val="2"/>
                <w:szCs w:val="20"/>
                <w:lang w:eastAsia="hi-IN" w:bidi="hi-IN"/>
              </w:rPr>
              <w:t>90</w:t>
            </w:r>
            <w:r w:rsidRPr="008B5281">
              <w:rPr>
                <w:rFonts w:eastAsia="SimSun" w:cs="Arial"/>
                <w:bCs/>
                <w:kern w:val="2"/>
                <w:szCs w:val="20"/>
                <w:lang w:eastAsia="hi-IN" w:bidi="hi-IN"/>
              </w:rPr>
              <w:t xml:space="preserve"> W izhodne moči )</w:t>
            </w:r>
          </w:p>
          <w:p w14:paraId="56F4D331"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xml:space="preserve">- 1 x USB </w:t>
            </w:r>
            <w:proofErr w:type="spellStart"/>
            <w:r w:rsidRPr="008B5281">
              <w:rPr>
                <w:rFonts w:eastAsia="SimSun" w:cs="Arial"/>
                <w:bCs/>
                <w:kern w:val="2"/>
                <w:szCs w:val="20"/>
                <w:lang w:eastAsia="hi-IN" w:bidi="hi-IN"/>
              </w:rPr>
              <w:t>type</w:t>
            </w:r>
            <w:proofErr w:type="spellEnd"/>
            <w:r w:rsidRPr="008B5281">
              <w:rPr>
                <w:rFonts w:eastAsia="SimSun" w:cs="Arial"/>
                <w:bCs/>
                <w:kern w:val="2"/>
                <w:szCs w:val="20"/>
                <w:lang w:eastAsia="hi-IN" w:bidi="hi-IN"/>
              </w:rPr>
              <w:t xml:space="preserve"> C Port</w:t>
            </w:r>
          </w:p>
          <w:p w14:paraId="0956EA07"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xml:space="preserve">- </w:t>
            </w:r>
            <w:r w:rsidRPr="00891A58">
              <w:rPr>
                <w:rFonts w:eastAsia="SimSun" w:cs="Arial"/>
                <w:bCs/>
                <w:kern w:val="2"/>
                <w:szCs w:val="20"/>
                <w:lang w:eastAsia="hi-IN" w:bidi="hi-IN"/>
              </w:rPr>
              <w:t xml:space="preserve">4 x USB 3.2 </w:t>
            </w:r>
            <w:proofErr w:type="spellStart"/>
            <w:r w:rsidRPr="00891A58">
              <w:rPr>
                <w:rFonts w:eastAsia="SimSun" w:cs="Arial"/>
                <w:bCs/>
                <w:kern w:val="2"/>
                <w:szCs w:val="20"/>
                <w:lang w:eastAsia="hi-IN" w:bidi="hi-IN"/>
              </w:rPr>
              <w:t>tip-A</w:t>
            </w:r>
            <w:proofErr w:type="spellEnd"/>
            <w:r w:rsidRPr="00891A58">
              <w:rPr>
                <w:rFonts w:eastAsia="SimSun" w:cs="Arial"/>
                <w:bCs/>
                <w:kern w:val="2"/>
                <w:szCs w:val="20"/>
                <w:lang w:eastAsia="hi-IN" w:bidi="hi-IN"/>
              </w:rPr>
              <w:t xml:space="preserve"> ali zmogljivejši</w:t>
            </w:r>
          </w:p>
          <w:p w14:paraId="665CBF3F" w14:textId="77777777" w:rsidR="00CC7FE0" w:rsidRPr="008B5281" w:rsidRDefault="00CC7FE0" w:rsidP="009E5F23">
            <w:pPr>
              <w:widowControl w:val="0"/>
              <w:spacing w:line="360" w:lineRule="auto"/>
              <w:rPr>
                <w:rFonts w:eastAsia="SimSun" w:cs="Arial"/>
                <w:kern w:val="2"/>
                <w:szCs w:val="20"/>
                <w:lang w:eastAsia="zh-CN" w:bidi="hi-IN"/>
              </w:rPr>
            </w:pPr>
            <w:r w:rsidRPr="008B5281">
              <w:rPr>
                <w:rFonts w:eastAsia="SimSun" w:cs="Arial"/>
                <w:bCs/>
                <w:kern w:val="2"/>
                <w:szCs w:val="20"/>
                <w:lang w:eastAsia="hi-IN" w:bidi="hi-IN"/>
              </w:rPr>
              <w:t>- 1 x RJ45 port</w:t>
            </w:r>
          </w:p>
          <w:p w14:paraId="0F21B047" w14:textId="77777777" w:rsidR="00CC7FE0" w:rsidRPr="00DD65A0" w:rsidRDefault="00CC7FE0" w:rsidP="009E5F23">
            <w:pPr>
              <w:widowControl w:val="0"/>
              <w:spacing w:line="252" w:lineRule="auto"/>
              <w:jc w:val="left"/>
              <w:rPr>
                <w:rFonts w:eastAsia="SimSun" w:cs="Arial"/>
                <w:kern w:val="2"/>
                <w:szCs w:val="20"/>
                <w:lang w:eastAsia="zh-CN" w:bidi="hi-IN"/>
              </w:rPr>
            </w:pPr>
            <w:r w:rsidRPr="008B5281">
              <w:rPr>
                <w:rFonts w:eastAsia="SimSun" w:cs="Arial"/>
                <w:bCs/>
                <w:kern w:val="2"/>
                <w:szCs w:val="20"/>
                <w:lang w:eastAsia="hi-IN" w:bidi="hi-IN"/>
              </w:rPr>
              <w:t>- 1 x stereo avdio analogni izhod</w:t>
            </w:r>
            <w:r>
              <w:rPr>
                <w:rFonts w:eastAsia="SimSun" w:cs="Arial"/>
                <w:bCs/>
                <w:kern w:val="2"/>
                <w:szCs w:val="20"/>
                <w:lang w:eastAsia="hi-IN" w:bidi="hi-IN"/>
              </w:rPr>
              <w:t xml:space="preserve"> (3.5mm )</w:t>
            </w:r>
          </w:p>
        </w:tc>
      </w:tr>
      <w:tr w:rsidR="00CC7FE0" w:rsidRPr="00DD65A0" w14:paraId="6D55943E" w14:textId="77777777" w:rsidTr="009E5F23">
        <w:trPr>
          <w:trHeight w:val="29"/>
        </w:trPr>
        <w:tc>
          <w:tcPr>
            <w:tcW w:w="2148" w:type="dxa"/>
            <w:tcBorders>
              <w:left w:val="single" w:sz="2" w:space="0" w:color="000000"/>
              <w:bottom w:val="single" w:sz="2" w:space="0" w:color="000000"/>
            </w:tcBorders>
            <w:shd w:val="clear" w:color="auto" w:fill="FFFFFF"/>
          </w:tcPr>
          <w:p w14:paraId="79A85631" w14:textId="77777777" w:rsidR="00CC7FE0" w:rsidRPr="00FC6A9A" w:rsidRDefault="00CC7FE0" w:rsidP="009E5F23">
            <w:pPr>
              <w:widowControl w:val="0"/>
              <w:spacing w:line="252" w:lineRule="auto"/>
              <w:jc w:val="left"/>
              <w:rPr>
                <w:rFonts w:eastAsia="SimSun" w:cs="Arial"/>
                <w:b/>
                <w:kern w:val="2"/>
                <w:szCs w:val="20"/>
                <w:lang w:eastAsia="hi-IN" w:bidi="hi-IN"/>
              </w:rPr>
            </w:pPr>
            <w:r w:rsidRPr="00FC6A9A">
              <w:rPr>
                <w:rFonts w:eastAsia="SimSun" w:cs="Arial"/>
                <w:b/>
                <w:kern w:val="2"/>
                <w:szCs w:val="20"/>
                <w:lang w:eastAsia="hi-IN" w:bidi="hi-IN"/>
              </w:rPr>
              <w:t>Poraba</w:t>
            </w:r>
          </w:p>
        </w:tc>
        <w:tc>
          <w:tcPr>
            <w:tcW w:w="6924" w:type="dxa"/>
            <w:tcBorders>
              <w:left w:val="single" w:sz="2" w:space="0" w:color="000000"/>
              <w:bottom w:val="single" w:sz="2" w:space="0" w:color="000000"/>
              <w:right w:val="single" w:sz="2" w:space="0" w:color="000000"/>
            </w:tcBorders>
            <w:shd w:val="clear" w:color="auto" w:fill="FFFFFF"/>
          </w:tcPr>
          <w:p w14:paraId="49FF9720" w14:textId="77777777" w:rsidR="00CC7FE0" w:rsidRPr="008B5281" w:rsidRDefault="00CC7FE0" w:rsidP="009E5F23">
            <w:pPr>
              <w:widowControl w:val="0"/>
              <w:spacing w:line="360" w:lineRule="auto"/>
              <w:rPr>
                <w:rFonts w:eastAsia="SimSun" w:cs="Arial"/>
                <w:bCs/>
                <w:kern w:val="2"/>
                <w:szCs w:val="20"/>
                <w:lang w:eastAsia="hi-IN" w:bidi="hi-IN"/>
              </w:rPr>
            </w:pPr>
            <w:r>
              <w:rPr>
                <w:rFonts w:eastAsia="SimSun" w:cs="Arial"/>
                <w:bCs/>
                <w:kern w:val="2"/>
                <w:szCs w:val="20"/>
                <w:lang w:eastAsia="hi-IN" w:bidi="hi-IN"/>
              </w:rPr>
              <w:t>maksimalno 30 W v delovanju</w:t>
            </w:r>
          </w:p>
        </w:tc>
      </w:tr>
      <w:tr w:rsidR="00CC7FE0" w:rsidRPr="00636534" w14:paraId="22032B33" w14:textId="77777777" w:rsidTr="009E5F23">
        <w:tc>
          <w:tcPr>
            <w:tcW w:w="2148" w:type="dxa"/>
            <w:tcBorders>
              <w:left w:val="single" w:sz="2" w:space="0" w:color="000000"/>
              <w:bottom w:val="single" w:sz="2" w:space="0" w:color="000000"/>
            </w:tcBorders>
            <w:shd w:val="clear" w:color="auto" w:fill="FFFFFF"/>
          </w:tcPr>
          <w:p w14:paraId="072504C4" w14:textId="77777777" w:rsidR="00CC7FE0" w:rsidRPr="00FC6A9A" w:rsidRDefault="00CC7FE0" w:rsidP="009E5F23">
            <w:pPr>
              <w:widowControl w:val="0"/>
              <w:spacing w:line="252" w:lineRule="auto"/>
              <w:jc w:val="left"/>
              <w:rPr>
                <w:rFonts w:eastAsia="SimSun" w:cs="Arial"/>
                <w:b/>
                <w:kern w:val="2"/>
                <w:szCs w:val="20"/>
                <w:lang w:eastAsia="zh-CN" w:bidi="hi-IN"/>
              </w:rPr>
            </w:pPr>
            <w:r w:rsidRPr="00FC6A9A">
              <w:rPr>
                <w:rFonts w:eastAsia="SimSun" w:cs="Arial"/>
                <w:b/>
                <w:kern w:val="2"/>
                <w:szCs w:val="20"/>
                <w:lang w:eastAsia="zh-CN" w:bidi="hi-IN"/>
              </w:rPr>
              <w:t>Garancijska doba</w:t>
            </w:r>
          </w:p>
        </w:tc>
        <w:tc>
          <w:tcPr>
            <w:tcW w:w="6924" w:type="dxa"/>
            <w:tcBorders>
              <w:left w:val="single" w:sz="2" w:space="0" w:color="000000"/>
              <w:bottom w:val="single" w:sz="2" w:space="0" w:color="000000"/>
              <w:right w:val="single" w:sz="2" w:space="0" w:color="000000"/>
            </w:tcBorders>
            <w:shd w:val="clear" w:color="auto" w:fill="FFFFFF"/>
          </w:tcPr>
          <w:p w14:paraId="32347898" w14:textId="77777777" w:rsidR="00CC7FE0" w:rsidRPr="00636534" w:rsidRDefault="00CC7FE0" w:rsidP="009E5F23">
            <w:pPr>
              <w:widowControl w:val="0"/>
              <w:spacing w:line="252" w:lineRule="auto"/>
              <w:jc w:val="left"/>
              <w:rPr>
                <w:rFonts w:eastAsia="SimSun" w:cs="Arial"/>
                <w:kern w:val="2"/>
                <w:szCs w:val="20"/>
                <w:lang w:eastAsia="zh-CN" w:bidi="hi-IN"/>
              </w:rPr>
            </w:pPr>
            <w:r>
              <w:rPr>
                <w:rFonts w:eastAsia="SimSun" w:cs="Arial"/>
                <w:kern w:val="2"/>
                <w:szCs w:val="20"/>
                <w:lang w:eastAsia="zh-CN" w:bidi="hi-IN"/>
              </w:rPr>
              <w:t>n</w:t>
            </w:r>
            <w:r w:rsidRPr="00DD65A0">
              <w:rPr>
                <w:rFonts w:eastAsia="SimSun" w:cs="Arial"/>
                <w:kern w:val="2"/>
                <w:szCs w:val="20"/>
                <w:lang w:eastAsia="zh-CN" w:bidi="hi-IN"/>
              </w:rPr>
              <w:t>ajmanj 3 leta</w:t>
            </w:r>
          </w:p>
        </w:tc>
      </w:tr>
    </w:tbl>
    <w:p w14:paraId="5B639B41" w14:textId="77777777" w:rsidR="00264AEC" w:rsidRDefault="00264AEC" w:rsidP="002F7EE8">
      <w:pPr>
        <w:spacing w:line="276" w:lineRule="auto"/>
      </w:pPr>
    </w:p>
    <w:p w14:paraId="63396DDC" w14:textId="77777777" w:rsidR="002F7EE8" w:rsidRDefault="002F7EE8" w:rsidP="002F7EE8">
      <w:pPr>
        <w:spacing w:line="276" w:lineRule="auto"/>
      </w:pPr>
    </w:p>
    <w:p w14:paraId="0125D418" w14:textId="781D64DD" w:rsidR="000903A2" w:rsidRDefault="00C5013C" w:rsidP="002F7EE8">
      <w:pPr>
        <w:pStyle w:val="Heading2"/>
        <w:spacing w:before="0" w:after="0" w:line="276" w:lineRule="auto"/>
        <w:ind w:left="142" w:hanging="142"/>
        <w:rPr>
          <w:b/>
          <w:bCs/>
        </w:rPr>
      </w:pPr>
      <w:bookmarkStart w:id="50" w:name="_Toc138403136"/>
      <w:bookmarkStart w:id="51" w:name="_Hlk132713082"/>
      <w:r w:rsidRPr="00C5013C">
        <w:rPr>
          <w:b/>
          <w:bCs/>
        </w:rPr>
        <w:t>SPLOŠNE ZAHTEVE</w:t>
      </w:r>
      <w:bookmarkEnd w:id="50"/>
    </w:p>
    <w:p w14:paraId="6D8BF126" w14:textId="77777777" w:rsidR="002F7EE8" w:rsidRPr="002F7EE8" w:rsidRDefault="002F7EE8" w:rsidP="002F7EE8"/>
    <w:p w14:paraId="04092306" w14:textId="11CCE104" w:rsidR="003E28B2" w:rsidRPr="00C5013C" w:rsidRDefault="00AD2280" w:rsidP="002F7EE8">
      <w:pPr>
        <w:pStyle w:val="Heading3"/>
        <w:spacing w:before="0" w:after="0" w:line="276" w:lineRule="auto"/>
        <w:rPr>
          <w:b/>
          <w:bCs w:val="0"/>
        </w:rPr>
      </w:pPr>
      <w:bookmarkStart w:id="52" w:name="_Toc285546185"/>
      <w:bookmarkStart w:id="53" w:name="_Toc285800431"/>
      <w:bookmarkStart w:id="54" w:name="_Toc71806138"/>
      <w:bookmarkStart w:id="55" w:name="_Toc138403137"/>
      <w:r w:rsidRPr="00C5013C">
        <w:rPr>
          <w:b/>
          <w:bCs w:val="0"/>
        </w:rPr>
        <w:t>Dobava in p</w:t>
      </w:r>
      <w:r w:rsidR="003E28B2" w:rsidRPr="00C5013C">
        <w:rPr>
          <w:b/>
          <w:bCs w:val="0"/>
        </w:rPr>
        <w:t>revzemi opreme</w:t>
      </w:r>
      <w:bookmarkEnd w:id="52"/>
      <w:bookmarkEnd w:id="53"/>
      <w:bookmarkEnd w:id="54"/>
      <w:bookmarkEnd w:id="55"/>
    </w:p>
    <w:p w14:paraId="6D916063" w14:textId="77777777" w:rsidR="003E28B2" w:rsidRPr="006F26EB" w:rsidRDefault="003E28B2" w:rsidP="002F7EE8">
      <w:pPr>
        <w:spacing w:line="276" w:lineRule="auto"/>
      </w:pPr>
    </w:p>
    <w:p w14:paraId="19F93665" w14:textId="77777777" w:rsidR="00CC7FE0" w:rsidRDefault="00CC7FE0" w:rsidP="00CC7FE0">
      <w:pPr>
        <w:spacing w:after="160" w:line="256" w:lineRule="auto"/>
        <w:jc w:val="left"/>
        <w:rPr>
          <w:rFonts w:eastAsia="Calibri" w:cs="Arial"/>
          <w:szCs w:val="20"/>
        </w:rPr>
      </w:pPr>
      <w:r>
        <w:rPr>
          <w:rFonts w:eastAsia="Calibri" w:cs="Arial"/>
          <w:szCs w:val="20"/>
        </w:rPr>
        <w:t>Rok za dobavo opreme in izvedbo povezanih storitev (inštalacija opreme, testiranje, …) je največ 75 dni od pričetka veljavnosti pogodbe, ponudniki pa lahko ponudijo tudi krajši dobavni rok.</w:t>
      </w:r>
    </w:p>
    <w:p w14:paraId="08A875D2" w14:textId="77777777" w:rsidR="00CC7FE0" w:rsidRDefault="00CC7FE0" w:rsidP="00CC7FE0">
      <w:pPr>
        <w:spacing w:after="160" w:line="256" w:lineRule="auto"/>
        <w:jc w:val="left"/>
        <w:rPr>
          <w:rFonts w:eastAsia="Calibri" w:cs="Arial"/>
          <w:szCs w:val="20"/>
        </w:rPr>
      </w:pPr>
      <w:r>
        <w:rPr>
          <w:rFonts w:eastAsia="Calibri" w:cs="Arial"/>
          <w:szCs w:val="20"/>
        </w:rPr>
        <w:t>Naročnik bo najkasneje v 5 (petih) delovnih dneh po prejemu opreme v skladišče naročnika opravil kosovni prevzem. S kosovnim prevzemom bo ugotovljena celovitost dobavljene opreme glede na zahtevane specifikacije.</w:t>
      </w:r>
    </w:p>
    <w:p w14:paraId="583C767A" w14:textId="77777777" w:rsidR="002F7EE8" w:rsidRDefault="002F7EE8" w:rsidP="002F7EE8">
      <w:pPr>
        <w:spacing w:line="276" w:lineRule="auto"/>
        <w:rPr>
          <w:rFonts w:eastAsia="Calibri" w:cs="Arial"/>
          <w:szCs w:val="20"/>
        </w:rPr>
      </w:pPr>
    </w:p>
    <w:p w14:paraId="03B24074" w14:textId="77777777" w:rsidR="003E28B2" w:rsidRPr="006F26EB" w:rsidRDefault="003E28B2" w:rsidP="002F7EE8">
      <w:pPr>
        <w:pStyle w:val="Heading3"/>
        <w:spacing w:before="0" w:after="0" w:line="276" w:lineRule="auto"/>
        <w:rPr>
          <w:b/>
        </w:rPr>
      </w:pPr>
      <w:bookmarkStart w:id="56" w:name="_Toc138403138"/>
      <w:r w:rsidRPr="006F26EB">
        <w:rPr>
          <w:b/>
        </w:rPr>
        <w:t>Končni prevzem opreme pri naročniku</w:t>
      </w:r>
      <w:bookmarkEnd w:id="56"/>
    </w:p>
    <w:p w14:paraId="685F420F" w14:textId="77777777" w:rsidR="003E28B2" w:rsidRPr="006F26EB" w:rsidRDefault="003E28B2" w:rsidP="002F7EE8">
      <w:pPr>
        <w:spacing w:line="276" w:lineRule="auto"/>
      </w:pPr>
    </w:p>
    <w:p w14:paraId="5D81924C" w14:textId="77777777" w:rsidR="00CC7FE0" w:rsidRDefault="00CC7FE0" w:rsidP="00CC7FE0">
      <w:pPr>
        <w:rPr>
          <w:rFonts w:cs="Arial"/>
          <w:szCs w:val="20"/>
          <w:lang w:eastAsia="sl-SI"/>
        </w:rPr>
      </w:pPr>
      <w:r>
        <w:rPr>
          <w:rFonts w:cs="Arial"/>
          <w:szCs w:val="20"/>
          <w:lang w:eastAsia="sl-SI"/>
        </w:rPr>
        <w:t>Končni prevzem bo opravljen po dobavi opreme in izvedbi vseh zahtevanih storitev (inštalacija in testiranje opreme).</w:t>
      </w:r>
    </w:p>
    <w:p w14:paraId="4ED65BD4" w14:textId="77777777" w:rsidR="00CC7FE0" w:rsidRDefault="00CC7FE0" w:rsidP="00CC7FE0">
      <w:pPr>
        <w:rPr>
          <w:rFonts w:cs="Arial"/>
          <w:szCs w:val="20"/>
          <w:lang w:eastAsia="sl-SI"/>
        </w:rPr>
      </w:pPr>
    </w:p>
    <w:p w14:paraId="4E8C0554" w14:textId="77777777" w:rsidR="00BC605B" w:rsidRDefault="00BC605B" w:rsidP="00BC605B">
      <w:pPr>
        <w:rPr>
          <w:rFonts w:cs="Arial"/>
          <w:szCs w:val="20"/>
        </w:rPr>
      </w:pPr>
      <w:r>
        <w:t xml:space="preserve">Končni prevzem bo uspešno opravljen, ko bo naročnik ugotovil, da vsa oprema deluje v skladu z v razpisnih pogojih zahtevanimi tehnološkimi in funkcionalnimi lastnostmi. Ob končnem prevzemu opreme je lahko prisoten predstavnik ponudnika. </w:t>
      </w:r>
    </w:p>
    <w:p w14:paraId="6CB55270" w14:textId="77777777" w:rsidR="00BC605B" w:rsidRDefault="00BC605B" w:rsidP="00BC605B">
      <w:pPr>
        <w:rPr>
          <w:rFonts w:ascii="Calibri" w:hAnsi="Calibri" w:cs="Calibri"/>
          <w:sz w:val="22"/>
          <w:szCs w:val="22"/>
          <w14:ligatures w14:val="standardContextual"/>
        </w:rPr>
      </w:pPr>
    </w:p>
    <w:p w14:paraId="03287440" w14:textId="77777777" w:rsidR="00BC605B" w:rsidRDefault="00BC605B" w:rsidP="00BC605B">
      <w:r>
        <w:t>Naročnik mora pristopiti h končnemu prevzemu dobavljenega blaga (opreme) najkasneje v roku 21 dni od dneva kosovnega prevzema blaga.</w:t>
      </w:r>
    </w:p>
    <w:p w14:paraId="42005B8B" w14:textId="77777777" w:rsidR="00BC605B" w:rsidRDefault="00BC605B" w:rsidP="00BC605B">
      <w:pPr>
        <w:rPr>
          <w:lang w:eastAsia="ar-SA"/>
        </w:rPr>
      </w:pPr>
    </w:p>
    <w:p w14:paraId="22C4C85B" w14:textId="77777777" w:rsidR="00BC605B" w:rsidRDefault="00BC605B" w:rsidP="00BC605B">
      <w:r>
        <w:t xml:space="preserve">Vse morebitne nepravilnosti, ugotovljene pri postopku končnega prevzema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 </w:t>
      </w:r>
    </w:p>
    <w:p w14:paraId="724701E7" w14:textId="77777777" w:rsidR="00BC605B" w:rsidRDefault="00BC605B" w:rsidP="00BC605B"/>
    <w:p w14:paraId="2920F9A0" w14:textId="77777777" w:rsidR="00BC605B" w:rsidRDefault="00BC605B" w:rsidP="00BC605B">
      <w:r>
        <w:t>Končni prevzem bo izveden, ko so odpravljene vse morebitne nepravilnosti.</w:t>
      </w:r>
    </w:p>
    <w:p w14:paraId="71152898" w14:textId="77777777" w:rsidR="00BC605B" w:rsidRDefault="00BC605B" w:rsidP="00BC605B"/>
    <w:p w14:paraId="53C33545" w14:textId="77777777" w:rsidR="00BC605B" w:rsidRDefault="00BC605B" w:rsidP="00BC605B">
      <w:pPr>
        <w:autoSpaceDE w:val="0"/>
        <w:autoSpaceDN w:val="0"/>
      </w:pPr>
      <w:r>
        <w:t>Po uspešno opravljenem končnem prevzemu naročnik izstavi in podpiše zapisnik o končnem prevzemu. Z dnem, ko naročnik podpiše zapisnik o uspešno opravljenem končnem prevzemu opreme, prične teči garancijski rok.</w:t>
      </w:r>
    </w:p>
    <w:p w14:paraId="1A0BC87C" w14:textId="77777777" w:rsidR="00032757" w:rsidRPr="002F7EE8" w:rsidRDefault="00032757" w:rsidP="002F7EE8">
      <w:pPr>
        <w:pStyle w:val="Heading3"/>
        <w:spacing w:before="0" w:after="0" w:line="276" w:lineRule="auto"/>
        <w:rPr>
          <w:b/>
        </w:rPr>
      </w:pPr>
      <w:bookmarkStart w:id="57" w:name="_Toc285546182"/>
      <w:bookmarkStart w:id="58" w:name="_Toc285800428"/>
      <w:bookmarkStart w:id="59" w:name="_Toc71806136"/>
      <w:bookmarkStart w:id="60" w:name="_Toc138403139"/>
      <w:r w:rsidRPr="002F7EE8">
        <w:rPr>
          <w:b/>
        </w:rPr>
        <w:lastRenderedPageBreak/>
        <w:t>Garancijsko vzdrževanje</w:t>
      </w:r>
      <w:bookmarkEnd w:id="57"/>
      <w:bookmarkEnd w:id="58"/>
      <w:bookmarkEnd w:id="59"/>
      <w:bookmarkEnd w:id="60"/>
    </w:p>
    <w:p w14:paraId="31D52EB9" w14:textId="77777777" w:rsidR="002F7EE8" w:rsidRDefault="002F7EE8" w:rsidP="002F7EE8">
      <w:pPr>
        <w:spacing w:line="276" w:lineRule="auto"/>
        <w:rPr>
          <w:rFonts w:cs="Arial"/>
          <w:noProof/>
          <w:szCs w:val="20"/>
        </w:rPr>
      </w:pPr>
      <w:bookmarkStart w:id="61" w:name="_Toc285546184"/>
      <w:bookmarkStart w:id="62" w:name="_Toc285800430"/>
    </w:p>
    <w:p w14:paraId="3A32A02A" w14:textId="77777777" w:rsidR="00CC7FE0" w:rsidRDefault="00CC7FE0" w:rsidP="00CC7FE0">
      <w:pPr>
        <w:rPr>
          <w:rFonts w:cs="Arial"/>
          <w:szCs w:val="20"/>
          <w:lang w:eastAsia="sl-SI"/>
        </w:rPr>
      </w:pPr>
      <w:r>
        <w:rPr>
          <w:rFonts w:cs="Arial"/>
          <w:noProof/>
          <w:szCs w:val="20"/>
        </w:rPr>
        <w:t xml:space="preserve">Ponudnik mora predložiti svojo lastno izjavo s podrobnejšimi podatki o garancijskih pogojih, </w:t>
      </w:r>
      <w:r>
        <w:rPr>
          <w:rFonts w:cs="Arial"/>
          <w:szCs w:val="20"/>
          <w:lang w:eastAsia="sl-SI"/>
        </w:rPr>
        <w:t>navedenim v dokumentaciji v zvezi z oddajo javnega naročila.</w:t>
      </w:r>
    </w:p>
    <w:p w14:paraId="433746F8" w14:textId="77777777" w:rsidR="00CC7FE0" w:rsidRDefault="00CC7FE0" w:rsidP="00CC7FE0">
      <w:pPr>
        <w:rPr>
          <w:rFonts w:cs="Arial"/>
          <w:noProof/>
          <w:szCs w:val="20"/>
        </w:rPr>
      </w:pPr>
    </w:p>
    <w:p w14:paraId="3AAA7E85" w14:textId="77777777" w:rsidR="00CC7FE0" w:rsidRDefault="00CC7FE0" w:rsidP="00CC7FE0">
      <w:pPr>
        <w:rPr>
          <w:rFonts w:cs="Arial"/>
          <w:noProof/>
          <w:szCs w:val="20"/>
        </w:rPr>
      </w:pPr>
      <w:r>
        <w:rPr>
          <w:rFonts w:cs="Arial"/>
          <w:noProof/>
          <w:szCs w:val="20"/>
        </w:rPr>
        <w:t>Ponudnik mora predložiti podatke o garancijskem vzdrževanju opreme in tehnični podpori.</w:t>
      </w:r>
    </w:p>
    <w:p w14:paraId="39C499C5" w14:textId="77777777" w:rsidR="00CC7FE0" w:rsidRDefault="00CC7FE0" w:rsidP="00CC7FE0">
      <w:pPr>
        <w:rPr>
          <w:rFonts w:cs="Arial"/>
          <w:noProof/>
          <w:szCs w:val="20"/>
        </w:rPr>
      </w:pPr>
    </w:p>
    <w:p w14:paraId="464BF228" w14:textId="77777777" w:rsidR="00CC7FE0" w:rsidRDefault="00CC7FE0" w:rsidP="00CC7FE0">
      <w:pPr>
        <w:rPr>
          <w:rFonts w:cs="Arial"/>
          <w:noProof/>
          <w:szCs w:val="20"/>
        </w:rPr>
      </w:pPr>
      <w:r>
        <w:rPr>
          <w:rFonts w:cs="Arial"/>
          <w:noProof/>
          <w:szCs w:val="20"/>
        </w:rPr>
        <w:t xml:space="preserve">Naročnik za ponujeno opremo </w:t>
      </w:r>
      <w:r w:rsidRPr="00724B75">
        <w:rPr>
          <w:rFonts w:cs="Arial"/>
          <w:noProof/>
          <w:szCs w:val="20"/>
        </w:rPr>
        <w:t>(z vsemi vgrajenimi deli), ki je predmet tega javnega naročila</w:t>
      </w:r>
      <w:r>
        <w:rPr>
          <w:rFonts w:cs="Arial"/>
          <w:noProof/>
          <w:szCs w:val="20"/>
        </w:rPr>
        <w:t xml:space="preserve"> zahteva:</w:t>
      </w:r>
    </w:p>
    <w:p w14:paraId="6A95CF55" w14:textId="77777777" w:rsidR="00CC7FE0" w:rsidRDefault="00CC7FE0" w:rsidP="004E41C8">
      <w:pPr>
        <w:pStyle w:val="ListParagraph"/>
        <w:numPr>
          <w:ilvl w:val="0"/>
          <w:numId w:val="30"/>
        </w:numPr>
        <w:spacing w:line="276" w:lineRule="auto"/>
        <w:rPr>
          <w:rFonts w:cs="Arial"/>
          <w:noProof/>
          <w:szCs w:val="20"/>
        </w:rPr>
      </w:pPr>
      <w:r w:rsidRPr="00724B75">
        <w:rPr>
          <w:rFonts w:cs="Arial"/>
          <w:noProof/>
          <w:szCs w:val="20"/>
        </w:rPr>
        <w:t>60 mesečno garancijo proizvajalca za SAN diskovno</w:t>
      </w:r>
      <w:r>
        <w:rPr>
          <w:rFonts w:cs="Arial"/>
          <w:noProof/>
          <w:szCs w:val="20"/>
        </w:rPr>
        <w:t xml:space="preserve"> polje, pri čemer ponudnik zagotavlja da bo za čas garancije nudil sledeče garancijsko vzdrževane:</w:t>
      </w:r>
    </w:p>
    <w:p w14:paraId="103FD1D0" w14:textId="77777777" w:rsidR="00CC7FE0" w:rsidRDefault="00CC7FE0" w:rsidP="004E41C8">
      <w:pPr>
        <w:pStyle w:val="ListParagraph"/>
        <w:numPr>
          <w:ilvl w:val="1"/>
          <w:numId w:val="30"/>
        </w:numPr>
        <w:spacing w:after="120" w:line="276" w:lineRule="auto"/>
        <w:rPr>
          <w:rFonts w:cs="Arial"/>
          <w:szCs w:val="20"/>
          <w:lang w:eastAsia="zh-TW"/>
        </w:rPr>
      </w:pPr>
      <w:r w:rsidRPr="00B13BE7">
        <w:rPr>
          <w:rFonts w:cs="Arial"/>
          <w:szCs w:val="20"/>
          <w:lang w:eastAsia="zh-TW"/>
        </w:rPr>
        <w:t>vzdrževanje za strojno opremo v režimu vzdrževanja 5x9, 4</w:t>
      </w:r>
      <w:r>
        <w:rPr>
          <w:rFonts w:cs="Arial"/>
          <w:szCs w:val="20"/>
          <w:lang w:eastAsia="zh-TW"/>
        </w:rPr>
        <w:t>-</w:t>
      </w:r>
      <w:r w:rsidRPr="00B13BE7">
        <w:rPr>
          <w:rFonts w:cs="Arial"/>
          <w:szCs w:val="20"/>
          <w:lang w:eastAsia="zh-TW"/>
        </w:rPr>
        <w:t>ur</w:t>
      </w:r>
      <w:r>
        <w:rPr>
          <w:rFonts w:cs="Arial"/>
          <w:szCs w:val="20"/>
          <w:lang w:eastAsia="zh-TW"/>
        </w:rPr>
        <w:t>n</w:t>
      </w:r>
      <w:r w:rsidRPr="00B13BE7">
        <w:rPr>
          <w:rFonts w:cs="Arial"/>
          <w:szCs w:val="20"/>
          <w:lang w:eastAsia="zh-TW"/>
        </w:rPr>
        <w:t>i odzivni čas in popravilo strojne</w:t>
      </w:r>
      <w:r>
        <w:rPr>
          <w:rFonts w:cs="Arial"/>
          <w:szCs w:val="20"/>
          <w:lang w:eastAsia="zh-TW"/>
        </w:rPr>
        <w:t xml:space="preserve"> </w:t>
      </w:r>
      <w:r w:rsidRPr="00B13BE7">
        <w:rPr>
          <w:rFonts w:cs="Arial"/>
          <w:szCs w:val="20"/>
          <w:lang w:eastAsia="zh-TW"/>
        </w:rPr>
        <w:t xml:space="preserve">opreme v primeru odpovedi v roku </w:t>
      </w:r>
      <w:r>
        <w:rPr>
          <w:rFonts w:cs="Arial"/>
          <w:szCs w:val="20"/>
          <w:lang w:eastAsia="zh-TW"/>
        </w:rPr>
        <w:t>dveh delovnih dni</w:t>
      </w:r>
      <w:r w:rsidRPr="00B13BE7">
        <w:rPr>
          <w:rFonts w:cs="Arial"/>
          <w:szCs w:val="20"/>
          <w:lang w:eastAsia="zh-TW"/>
        </w:rPr>
        <w:t xml:space="preserve"> od prijave okvare</w:t>
      </w:r>
      <w:r>
        <w:rPr>
          <w:rFonts w:cs="Arial"/>
          <w:szCs w:val="20"/>
          <w:lang w:eastAsia="zh-TW"/>
        </w:rPr>
        <w:t>,</w:t>
      </w:r>
    </w:p>
    <w:p w14:paraId="7B60DB8C" w14:textId="77777777" w:rsidR="00CC7FE0" w:rsidRDefault="00CC7FE0" w:rsidP="004E41C8">
      <w:pPr>
        <w:pStyle w:val="ListParagraph"/>
        <w:numPr>
          <w:ilvl w:val="1"/>
          <w:numId w:val="30"/>
        </w:numPr>
        <w:spacing w:after="120" w:line="276" w:lineRule="auto"/>
        <w:rPr>
          <w:rFonts w:cs="Arial"/>
          <w:szCs w:val="20"/>
          <w:lang w:eastAsia="zh-TW"/>
        </w:rPr>
      </w:pPr>
      <w:r>
        <w:rPr>
          <w:rFonts w:cs="Arial"/>
          <w:szCs w:val="20"/>
          <w:lang w:eastAsia="zh-TW"/>
        </w:rPr>
        <w:t>r</w:t>
      </w:r>
      <w:r w:rsidRPr="00B13BE7">
        <w:rPr>
          <w:rFonts w:cs="Arial"/>
          <w:szCs w:val="20"/>
          <w:lang w:eastAsia="zh-TW"/>
        </w:rPr>
        <w:t xml:space="preserve">edni pregledi </w:t>
      </w:r>
      <w:r>
        <w:rPr>
          <w:rFonts w:cs="Arial"/>
          <w:szCs w:val="20"/>
          <w:lang w:eastAsia="zh-TW"/>
        </w:rPr>
        <w:t xml:space="preserve">diskovnega polja </w:t>
      </w:r>
      <w:r w:rsidRPr="00B13BE7">
        <w:rPr>
          <w:rFonts w:cs="Arial"/>
          <w:szCs w:val="20"/>
          <w:lang w:eastAsia="zh-TW"/>
        </w:rPr>
        <w:t>in nadgradnj</w:t>
      </w:r>
      <w:r>
        <w:rPr>
          <w:rFonts w:cs="Arial"/>
          <w:szCs w:val="20"/>
          <w:lang w:eastAsia="zh-TW"/>
        </w:rPr>
        <w:t>a</w:t>
      </w:r>
      <w:r w:rsidRPr="00B13BE7">
        <w:rPr>
          <w:rFonts w:cs="Arial"/>
          <w:szCs w:val="20"/>
          <w:lang w:eastAsia="zh-TW"/>
        </w:rPr>
        <w:t xml:space="preserve"> </w:t>
      </w:r>
      <w:proofErr w:type="spellStart"/>
      <w:r w:rsidRPr="00B13BE7">
        <w:rPr>
          <w:rFonts w:cs="Arial"/>
          <w:szCs w:val="20"/>
          <w:lang w:eastAsia="zh-TW"/>
        </w:rPr>
        <w:t>mikro</w:t>
      </w:r>
      <w:proofErr w:type="spellEnd"/>
      <w:r w:rsidRPr="00B13BE7">
        <w:rPr>
          <w:rFonts w:cs="Arial"/>
          <w:szCs w:val="20"/>
          <w:lang w:eastAsia="zh-TW"/>
        </w:rPr>
        <w:t xml:space="preserve"> kode vsaj 1x letno</w:t>
      </w:r>
      <w:r>
        <w:rPr>
          <w:rFonts w:cs="Arial"/>
          <w:szCs w:val="20"/>
          <w:lang w:eastAsia="zh-TW"/>
        </w:rPr>
        <w:t>,</w:t>
      </w:r>
    </w:p>
    <w:p w14:paraId="4DD37289" w14:textId="77777777" w:rsidR="00CC7FE0" w:rsidRDefault="00CC7FE0" w:rsidP="004E41C8">
      <w:pPr>
        <w:pStyle w:val="ListParagraph"/>
        <w:numPr>
          <w:ilvl w:val="1"/>
          <w:numId w:val="30"/>
        </w:numPr>
        <w:spacing w:after="120" w:line="276" w:lineRule="auto"/>
        <w:rPr>
          <w:rFonts w:cs="Arial"/>
          <w:szCs w:val="20"/>
          <w:lang w:eastAsia="zh-TW"/>
        </w:rPr>
      </w:pPr>
      <w:r>
        <w:rPr>
          <w:rFonts w:cs="Arial"/>
          <w:szCs w:val="20"/>
          <w:lang w:eastAsia="zh-TW"/>
        </w:rPr>
        <w:t>v</w:t>
      </w:r>
      <w:r w:rsidRPr="00B13BE7">
        <w:rPr>
          <w:rFonts w:cs="Arial"/>
          <w:szCs w:val="20"/>
          <w:lang w:eastAsia="zh-TW"/>
        </w:rPr>
        <w:t xml:space="preserve">zdrževanje za programsko opremo </w:t>
      </w:r>
      <w:r>
        <w:rPr>
          <w:rFonts w:cs="Arial"/>
          <w:szCs w:val="20"/>
          <w:lang w:eastAsia="zh-TW"/>
        </w:rPr>
        <w:t xml:space="preserve">v režimu </w:t>
      </w:r>
      <w:r w:rsidRPr="00B13BE7">
        <w:rPr>
          <w:rFonts w:cs="Arial"/>
          <w:szCs w:val="20"/>
          <w:lang w:eastAsia="zh-TW"/>
        </w:rPr>
        <w:t>5x9, 4-urni odzivni čas</w:t>
      </w:r>
      <w:r>
        <w:rPr>
          <w:rFonts w:cs="Arial"/>
          <w:szCs w:val="20"/>
          <w:lang w:eastAsia="zh-TW"/>
        </w:rPr>
        <w:t>,</w:t>
      </w:r>
    </w:p>
    <w:p w14:paraId="43DDC22B" w14:textId="77777777" w:rsidR="00CC7FE0" w:rsidRDefault="00CC7FE0" w:rsidP="004E41C8">
      <w:pPr>
        <w:pStyle w:val="ListParagraph"/>
        <w:numPr>
          <w:ilvl w:val="1"/>
          <w:numId w:val="30"/>
        </w:numPr>
        <w:spacing w:after="120" w:line="276" w:lineRule="auto"/>
        <w:rPr>
          <w:rFonts w:cs="Arial"/>
          <w:szCs w:val="20"/>
          <w:lang w:eastAsia="zh-TW"/>
        </w:rPr>
      </w:pPr>
      <w:r>
        <w:rPr>
          <w:rFonts w:cs="Arial"/>
          <w:szCs w:val="20"/>
          <w:lang w:eastAsia="zh-TW"/>
        </w:rPr>
        <w:t>pravica do popravkov in nadgradenj strojnih kod in ostale programske opreme,</w:t>
      </w:r>
    </w:p>
    <w:p w14:paraId="2D6EC1A4" w14:textId="77777777" w:rsidR="00CC7FE0" w:rsidRDefault="00CC7FE0" w:rsidP="004E41C8">
      <w:pPr>
        <w:pStyle w:val="ListParagraph"/>
        <w:numPr>
          <w:ilvl w:val="1"/>
          <w:numId w:val="30"/>
        </w:numPr>
        <w:spacing w:line="276" w:lineRule="auto"/>
        <w:rPr>
          <w:rFonts w:cs="Arial"/>
          <w:noProof/>
          <w:szCs w:val="20"/>
        </w:rPr>
      </w:pPr>
      <w:r w:rsidRPr="00B13BE7">
        <w:rPr>
          <w:rFonts w:cs="Arial"/>
          <w:szCs w:val="20"/>
          <w:lang w:eastAsia="zh-TW"/>
        </w:rPr>
        <w:t>pregledi in nadgradnje programske opreme in novih verzij strojne kode vsaj 1x letno</w:t>
      </w:r>
    </w:p>
    <w:p w14:paraId="0D077823" w14:textId="77777777" w:rsidR="00CC7FE0" w:rsidRPr="00CA1703" w:rsidRDefault="00CC7FE0" w:rsidP="004E41C8">
      <w:pPr>
        <w:pStyle w:val="ListParagraph"/>
        <w:numPr>
          <w:ilvl w:val="0"/>
          <w:numId w:val="30"/>
        </w:numPr>
        <w:spacing w:line="276" w:lineRule="auto"/>
        <w:rPr>
          <w:rFonts w:cs="Arial"/>
          <w:noProof/>
          <w:szCs w:val="20"/>
        </w:rPr>
      </w:pPr>
      <w:r>
        <w:rPr>
          <w:rFonts w:cs="Arial"/>
          <w:noProof/>
          <w:szCs w:val="20"/>
        </w:rPr>
        <w:t xml:space="preserve">36 mesečno garancijo proizvajalca na lokaciji naročnika za delovne postaje </w:t>
      </w:r>
      <w:r w:rsidRPr="00CA1703">
        <w:rPr>
          <w:rFonts w:cs="Arial"/>
          <w:noProof/>
          <w:szCs w:val="20"/>
        </w:rPr>
        <w:t xml:space="preserve">tipa </w:t>
      </w:r>
      <w:r w:rsidRPr="00CA1703">
        <w:rPr>
          <w:rFonts w:eastAsia="Calibri" w:cs="Arial"/>
          <w:color w:val="000000"/>
          <w:szCs w:val="20"/>
        </w:rPr>
        <w:t>DP-GAL-ST in DP-GAL-RA</w:t>
      </w:r>
      <w:r>
        <w:rPr>
          <w:rFonts w:eastAsia="Calibri" w:cs="Arial"/>
          <w:color w:val="000000"/>
          <w:szCs w:val="20"/>
        </w:rPr>
        <w:t>,</w:t>
      </w:r>
    </w:p>
    <w:p w14:paraId="72989C18" w14:textId="77777777" w:rsidR="00CC7FE0" w:rsidRPr="00CA1703" w:rsidRDefault="00CC7FE0" w:rsidP="004E41C8">
      <w:pPr>
        <w:pStyle w:val="ListParagraph"/>
        <w:numPr>
          <w:ilvl w:val="0"/>
          <w:numId w:val="30"/>
        </w:numPr>
        <w:spacing w:line="276" w:lineRule="auto"/>
        <w:rPr>
          <w:rFonts w:cs="Arial"/>
          <w:noProof/>
          <w:szCs w:val="20"/>
        </w:rPr>
      </w:pPr>
      <w:r>
        <w:rPr>
          <w:rFonts w:cs="Arial"/>
          <w:noProof/>
          <w:szCs w:val="20"/>
        </w:rPr>
        <w:t xml:space="preserve">12 mesečno garancijo ponudnika za delovne postaje </w:t>
      </w:r>
      <w:r w:rsidRPr="00CA1703">
        <w:rPr>
          <w:rFonts w:cs="Arial"/>
          <w:noProof/>
          <w:szCs w:val="20"/>
        </w:rPr>
        <w:t xml:space="preserve">tipa </w:t>
      </w:r>
      <w:r w:rsidRPr="00CA1703">
        <w:rPr>
          <w:rFonts w:eastAsia="Calibri" w:cs="Arial"/>
          <w:color w:val="000000"/>
          <w:szCs w:val="20"/>
        </w:rPr>
        <w:t>DP-GAL-NANO</w:t>
      </w:r>
      <w:r>
        <w:rPr>
          <w:rFonts w:eastAsia="Calibri" w:cs="Arial"/>
          <w:color w:val="000000"/>
          <w:szCs w:val="20"/>
        </w:rPr>
        <w:t>,</w:t>
      </w:r>
    </w:p>
    <w:p w14:paraId="63A94C90" w14:textId="77777777" w:rsidR="00CC7FE0" w:rsidRPr="00CA1703" w:rsidRDefault="00CC7FE0" w:rsidP="004E41C8">
      <w:pPr>
        <w:pStyle w:val="ListParagraph"/>
        <w:numPr>
          <w:ilvl w:val="0"/>
          <w:numId w:val="30"/>
        </w:numPr>
        <w:spacing w:line="276" w:lineRule="auto"/>
        <w:rPr>
          <w:rFonts w:cs="Arial"/>
          <w:noProof/>
          <w:szCs w:val="20"/>
        </w:rPr>
      </w:pPr>
      <w:r>
        <w:rPr>
          <w:rFonts w:eastAsia="Calibri" w:cs="Arial"/>
          <w:color w:val="000000"/>
          <w:szCs w:val="20"/>
        </w:rPr>
        <w:t xml:space="preserve">36 mesečno svetovno garancijo za prenosno delovno postajo tipa </w:t>
      </w:r>
      <w:r w:rsidRPr="00CA1703">
        <w:rPr>
          <w:rFonts w:eastAsia="Calibri" w:cs="Arial"/>
          <w:color w:val="000000"/>
          <w:szCs w:val="20"/>
        </w:rPr>
        <w:t>DP-GAL-MO</w:t>
      </w:r>
      <w:r>
        <w:rPr>
          <w:rFonts w:eastAsia="Calibri" w:cs="Arial"/>
          <w:color w:val="000000"/>
          <w:szCs w:val="20"/>
        </w:rPr>
        <w:t xml:space="preserve"> ter</w:t>
      </w:r>
    </w:p>
    <w:p w14:paraId="70EB164A" w14:textId="77777777" w:rsidR="00CC7FE0" w:rsidRPr="00CA1703" w:rsidRDefault="00CC7FE0" w:rsidP="004E41C8">
      <w:pPr>
        <w:pStyle w:val="ListParagraph"/>
        <w:numPr>
          <w:ilvl w:val="0"/>
          <w:numId w:val="30"/>
        </w:numPr>
        <w:spacing w:line="276" w:lineRule="auto"/>
        <w:rPr>
          <w:rFonts w:cs="Arial"/>
          <w:noProof/>
          <w:szCs w:val="20"/>
        </w:rPr>
      </w:pPr>
      <w:r>
        <w:rPr>
          <w:rFonts w:eastAsia="Calibri" w:cs="Arial"/>
          <w:color w:val="000000"/>
          <w:szCs w:val="20"/>
        </w:rPr>
        <w:t xml:space="preserve">36 mesečno garancijo za računalniške monitorje tipa </w:t>
      </w:r>
      <w:r w:rsidRPr="00CA1703">
        <w:rPr>
          <w:rFonts w:eastAsia="Calibri" w:cs="Arial"/>
          <w:color w:val="000000"/>
          <w:szCs w:val="20"/>
        </w:rPr>
        <w:t>MON-LED-U27</w:t>
      </w:r>
    </w:p>
    <w:p w14:paraId="05C2F6E5" w14:textId="77777777" w:rsidR="00CC7FE0" w:rsidRDefault="00CC7FE0" w:rsidP="00CC7FE0">
      <w:pPr>
        <w:rPr>
          <w:rFonts w:cs="Arial"/>
          <w:noProof/>
          <w:szCs w:val="20"/>
        </w:rPr>
      </w:pPr>
    </w:p>
    <w:p w14:paraId="238652C9" w14:textId="77777777" w:rsidR="00CC7FE0" w:rsidRDefault="00CC7FE0" w:rsidP="00CC7FE0">
      <w:pPr>
        <w:rPr>
          <w:rFonts w:cs="Arial"/>
          <w:noProof/>
          <w:szCs w:val="20"/>
        </w:rPr>
      </w:pPr>
      <w:r>
        <w:rPr>
          <w:rFonts w:cs="Arial"/>
          <w:noProof/>
          <w:szCs w:val="20"/>
        </w:rPr>
        <w:t>Garancija prične teči z dnem, ko naročnik podpiše zapisnik o uspešno opravljenem končnem prevzemu opreme (blaga).</w:t>
      </w:r>
    </w:p>
    <w:p w14:paraId="7322A735" w14:textId="77777777" w:rsidR="00CC7FE0" w:rsidRDefault="00CC7FE0" w:rsidP="00CC7FE0">
      <w:pPr>
        <w:rPr>
          <w:rFonts w:cs="Arial"/>
          <w:noProof/>
          <w:szCs w:val="20"/>
        </w:rPr>
      </w:pPr>
    </w:p>
    <w:p w14:paraId="13759351" w14:textId="77777777" w:rsidR="00CC7FE0" w:rsidRDefault="00CC7FE0" w:rsidP="00CC7FE0">
      <w:pPr>
        <w:rPr>
          <w:rFonts w:cs="Arial"/>
          <w:noProof/>
          <w:szCs w:val="20"/>
        </w:rPr>
      </w:pPr>
      <w:r>
        <w:rPr>
          <w:rFonts w:cs="Arial"/>
          <w:noProof/>
          <w:szCs w:val="20"/>
        </w:rPr>
        <w:t>V garancijski dobi je zahtevana brezplačna odprava vseh napak na ponujeni opremi in brezplačna zamenjava okvarjenih ali izrabljenih delov.</w:t>
      </w:r>
    </w:p>
    <w:p w14:paraId="20A15608" w14:textId="77777777" w:rsidR="00CC7FE0" w:rsidRDefault="00CC7FE0" w:rsidP="00CC7FE0">
      <w:pPr>
        <w:rPr>
          <w:rFonts w:cs="Arial"/>
          <w:noProof/>
          <w:szCs w:val="20"/>
        </w:rPr>
      </w:pPr>
    </w:p>
    <w:p w14:paraId="686E2EF2" w14:textId="77777777" w:rsidR="00CC7FE0" w:rsidRDefault="00CC7FE0" w:rsidP="00CC7FE0">
      <w:pPr>
        <w:rPr>
          <w:rFonts w:cs="Arial"/>
          <w:noProof/>
          <w:szCs w:val="20"/>
        </w:rPr>
      </w:pPr>
      <w:r>
        <w:rPr>
          <w:rFonts w:cs="Arial"/>
          <w:noProof/>
          <w:szCs w:val="20"/>
        </w:rPr>
        <w:t>Opremo, ki bo predmet popravila mora ponudnik brezplačno prevzemati in vračati na lokacijo naročnika. Okvare pa lahko servisira tudi pri naročniku.</w:t>
      </w:r>
    </w:p>
    <w:p w14:paraId="660BE309" w14:textId="77777777" w:rsidR="00CC7FE0" w:rsidRDefault="00CC7FE0" w:rsidP="00CC7FE0">
      <w:pPr>
        <w:rPr>
          <w:rFonts w:cs="Arial"/>
          <w:noProof/>
          <w:szCs w:val="20"/>
        </w:rPr>
      </w:pPr>
    </w:p>
    <w:p w14:paraId="7111CA66" w14:textId="77777777" w:rsidR="00CC7FE0" w:rsidRDefault="00CC7FE0" w:rsidP="00CC7FE0">
      <w:pPr>
        <w:rPr>
          <w:rFonts w:cs="Arial"/>
          <w:noProof/>
          <w:szCs w:val="20"/>
        </w:rPr>
      </w:pPr>
      <w:r>
        <w:rPr>
          <w:rFonts w:cs="Arial"/>
          <w:noProof/>
          <w:szCs w:val="20"/>
        </w:rPr>
        <w:t>Ponudnik mora predložiti podrobnejše podatke o garancijskem in po-garancijskem vzdrževanju ponujene opreme, iz katerih morajo biti razvidni naslov servisa za ponujeno opremo, kontaktna oseba, telefonska številka in odzivni čas.</w:t>
      </w:r>
    </w:p>
    <w:p w14:paraId="40F64C4C" w14:textId="77777777" w:rsidR="00853F90" w:rsidRPr="006F26EB" w:rsidRDefault="00853F90" w:rsidP="002F7EE8">
      <w:pPr>
        <w:spacing w:line="276" w:lineRule="auto"/>
      </w:pPr>
    </w:p>
    <w:bookmarkEnd w:id="61"/>
    <w:bookmarkEnd w:id="62"/>
    <w:bookmarkEnd w:id="51"/>
    <w:p w14:paraId="4CBD7A69" w14:textId="3BBB3B6B" w:rsidR="00853F90" w:rsidRDefault="00853F90" w:rsidP="002F7EE8">
      <w:pPr>
        <w:spacing w:line="276" w:lineRule="auto"/>
        <w:rPr>
          <w:b/>
        </w:rPr>
      </w:pPr>
    </w:p>
    <w:p w14:paraId="18E358FB" w14:textId="0B6067D4" w:rsidR="00853F90" w:rsidRDefault="00853F90" w:rsidP="002F7EE8">
      <w:pPr>
        <w:spacing w:line="276" w:lineRule="auto"/>
        <w:rPr>
          <w:b/>
        </w:rPr>
      </w:pPr>
    </w:p>
    <w:p w14:paraId="686D404B" w14:textId="77777777" w:rsidR="00EE1DA5" w:rsidRPr="006F26EB" w:rsidRDefault="00EE1DA5" w:rsidP="002F7EE8">
      <w:pPr>
        <w:pStyle w:val="Heading1"/>
        <w:spacing w:before="0" w:after="0" w:line="276" w:lineRule="auto"/>
        <w:rPr>
          <w:b/>
        </w:rPr>
      </w:pPr>
      <w:bookmarkStart w:id="63" w:name="_Toc138403141"/>
      <w:r w:rsidRPr="006F26EB">
        <w:rPr>
          <w:b/>
        </w:rPr>
        <w:t>PONUDBENA DOKUMENTACIJA</w:t>
      </w:r>
      <w:bookmarkEnd w:id="32"/>
      <w:bookmarkEnd w:id="33"/>
      <w:bookmarkEnd w:id="34"/>
      <w:bookmarkEnd w:id="35"/>
      <w:bookmarkEnd w:id="36"/>
      <w:bookmarkEnd w:id="63"/>
    </w:p>
    <w:p w14:paraId="4248597C" w14:textId="77777777" w:rsidR="00EE1DA5" w:rsidRPr="006F26EB" w:rsidRDefault="00EE1DA5" w:rsidP="002F7EE8">
      <w:pPr>
        <w:spacing w:line="276" w:lineRule="auto"/>
      </w:pPr>
    </w:p>
    <w:p w14:paraId="6C9DB486" w14:textId="77777777" w:rsidR="00EE1DA5" w:rsidRDefault="00EE1DA5" w:rsidP="002F7EE8">
      <w:pPr>
        <w:pStyle w:val="Heading2"/>
        <w:tabs>
          <w:tab w:val="clear" w:pos="718"/>
          <w:tab w:val="num" w:pos="426"/>
        </w:tabs>
        <w:spacing w:before="0" w:after="0" w:line="276" w:lineRule="auto"/>
        <w:ind w:hanging="718"/>
        <w:rPr>
          <w:b/>
        </w:rPr>
      </w:pPr>
      <w:bookmarkStart w:id="64" w:name="_Toc224527382"/>
      <w:bookmarkStart w:id="65" w:name="_Toc138403142"/>
      <w:r w:rsidRPr="006F26EB">
        <w:rPr>
          <w:b/>
        </w:rPr>
        <w:t>Splošni pogoji za izdelavo ponudbene dokumentacije</w:t>
      </w:r>
      <w:bookmarkEnd w:id="64"/>
      <w:bookmarkEnd w:id="65"/>
    </w:p>
    <w:p w14:paraId="5CBE404C" w14:textId="77777777" w:rsidR="001D2E9D" w:rsidRPr="001D2E9D" w:rsidRDefault="001D2E9D" w:rsidP="001D2E9D"/>
    <w:p w14:paraId="792367A5" w14:textId="1D639B83" w:rsidR="00EE1DA5" w:rsidRPr="006F26EB" w:rsidRDefault="00EE1DA5" w:rsidP="002F7EE8">
      <w:pPr>
        <w:pStyle w:val="Heading3"/>
        <w:spacing w:before="0" w:after="0" w:line="276" w:lineRule="auto"/>
        <w:rPr>
          <w:b/>
        </w:rPr>
      </w:pPr>
      <w:bookmarkStart w:id="66" w:name="_Toc16654475"/>
      <w:bookmarkStart w:id="67" w:name="_Toc170288908"/>
      <w:bookmarkStart w:id="68" w:name="_Toc218393783"/>
      <w:bookmarkStart w:id="69" w:name="_Toc224527383"/>
      <w:bookmarkStart w:id="70" w:name="_Toc138403143"/>
      <w:r w:rsidRPr="006F26EB">
        <w:rPr>
          <w:b/>
        </w:rPr>
        <w:t xml:space="preserve">Pojasnila k </w:t>
      </w:r>
      <w:bookmarkEnd w:id="66"/>
      <w:bookmarkEnd w:id="67"/>
      <w:bookmarkEnd w:id="68"/>
      <w:bookmarkEnd w:id="69"/>
      <w:r w:rsidR="00D52446" w:rsidRPr="006F26EB">
        <w:rPr>
          <w:b/>
        </w:rPr>
        <w:t>D</w:t>
      </w:r>
      <w:r w:rsidR="00173D7E" w:rsidRPr="006F26EB">
        <w:rPr>
          <w:b/>
        </w:rPr>
        <w:t>okumentaciji v zvezi z oddajo javnega naročila</w:t>
      </w:r>
      <w:bookmarkEnd w:id="70"/>
    </w:p>
    <w:p w14:paraId="5E4C2597" w14:textId="77777777" w:rsidR="00EE1DA5" w:rsidRPr="006F26EB" w:rsidRDefault="00EE1DA5" w:rsidP="002F7EE8">
      <w:pPr>
        <w:spacing w:line="276" w:lineRule="auto"/>
        <w:rPr>
          <w:rFonts w:cs="Arial"/>
        </w:rPr>
      </w:pPr>
    </w:p>
    <w:p w14:paraId="34AEFF75" w14:textId="34F4BA67" w:rsidR="00A120EE" w:rsidRPr="006F26EB" w:rsidRDefault="002B2332" w:rsidP="002F7EE8">
      <w:pPr>
        <w:spacing w:line="276" w:lineRule="auto"/>
      </w:pPr>
      <w:bookmarkStart w:id="71" w:name="_Hlk511219560"/>
      <w:r w:rsidRPr="006F26EB">
        <w:t xml:space="preserve">Ponudnik lahko zahteva pojasnila k </w:t>
      </w:r>
      <w:r w:rsidR="00137D76" w:rsidRPr="006F26EB">
        <w:t>D</w:t>
      </w:r>
      <w:r w:rsidRPr="006F26EB">
        <w:t xml:space="preserve">okumentaciji v zvezi z oddajo javnega naročila oziroma kakršnokoli drugo vprašanje v zvezi z javnim naročilom </w:t>
      </w:r>
      <w:r w:rsidRPr="006F26EB">
        <w:rPr>
          <w:b/>
        </w:rPr>
        <w:t>izključno preko Portala javnih naročil</w:t>
      </w:r>
      <w:r w:rsidR="00137D76" w:rsidRPr="006F26EB">
        <w:t>, dosegljivem na naslovu:</w:t>
      </w:r>
      <w:r w:rsidRPr="006F26EB">
        <w:t xml:space="preserve"> </w:t>
      </w:r>
      <w:hyperlink r:id="rId19" w:history="1">
        <w:r w:rsidRPr="006F26EB">
          <w:rPr>
            <w:rStyle w:val="Hyperlink"/>
            <w:b/>
            <w:color w:val="auto"/>
          </w:rPr>
          <w:t>www.enarocanje.si</w:t>
        </w:r>
      </w:hyperlink>
      <w:r w:rsidR="00954F8A" w:rsidRPr="006F26EB">
        <w:t xml:space="preserve"> </w:t>
      </w:r>
      <w:r w:rsidRPr="006F26EB">
        <w:t>- pri objavi predmetnega javnega naročila</w:t>
      </w:r>
      <w:r w:rsidR="00A120EE" w:rsidRPr="006F26EB">
        <w:t>.</w:t>
      </w:r>
    </w:p>
    <w:p w14:paraId="4678C83D" w14:textId="77777777" w:rsidR="00A120EE" w:rsidRPr="006F26EB" w:rsidRDefault="00A120EE" w:rsidP="002F7EE8">
      <w:pPr>
        <w:spacing w:line="276" w:lineRule="auto"/>
      </w:pPr>
    </w:p>
    <w:p w14:paraId="1C4E6324" w14:textId="6EB9279C" w:rsidR="002B2332" w:rsidRPr="006F26EB" w:rsidRDefault="00A120EE" w:rsidP="002F7EE8">
      <w:pPr>
        <w:spacing w:line="276" w:lineRule="auto"/>
      </w:pPr>
      <w:r w:rsidRPr="00CF1536">
        <w:t xml:space="preserve">Rok za vprašanja je do </w:t>
      </w:r>
      <w:r w:rsidR="00224E5B" w:rsidRPr="00CF1536">
        <w:t>8</w:t>
      </w:r>
      <w:r w:rsidR="00C67D8A" w:rsidRPr="00CF1536">
        <w:rPr>
          <w:bCs/>
        </w:rPr>
        <w:t>.</w:t>
      </w:r>
      <w:r w:rsidR="004B1EC2" w:rsidRPr="00CF1536">
        <w:rPr>
          <w:bCs/>
        </w:rPr>
        <w:t xml:space="preserve"> </w:t>
      </w:r>
      <w:r w:rsidR="00224E5B" w:rsidRPr="00CF1536">
        <w:rPr>
          <w:bCs/>
        </w:rPr>
        <w:t>8</w:t>
      </w:r>
      <w:r w:rsidR="004B1EC2" w:rsidRPr="00CF1536">
        <w:rPr>
          <w:bCs/>
        </w:rPr>
        <w:t>. 202</w:t>
      </w:r>
      <w:r w:rsidR="006826BF" w:rsidRPr="00CF1536">
        <w:rPr>
          <w:bCs/>
        </w:rPr>
        <w:t>3</w:t>
      </w:r>
      <w:r w:rsidR="004B1EC2" w:rsidRPr="00CF1536">
        <w:rPr>
          <w:bCs/>
        </w:rPr>
        <w:t xml:space="preserve"> </w:t>
      </w:r>
      <w:r w:rsidR="000259D6" w:rsidRPr="00CF1536">
        <w:rPr>
          <w:bCs/>
        </w:rPr>
        <w:t xml:space="preserve">do </w:t>
      </w:r>
      <w:r w:rsidR="002D73D8" w:rsidRPr="00CF1536">
        <w:rPr>
          <w:bCs/>
        </w:rPr>
        <w:t>1</w:t>
      </w:r>
      <w:r w:rsidR="0091360F" w:rsidRPr="00CF1536">
        <w:rPr>
          <w:bCs/>
        </w:rPr>
        <w:t>2</w:t>
      </w:r>
      <w:r w:rsidR="000259D6" w:rsidRPr="00CF1536">
        <w:rPr>
          <w:bCs/>
        </w:rPr>
        <w:t>:</w:t>
      </w:r>
      <w:r w:rsidR="00FD6524" w:rsidRPr="00CF1536">
        <w:rPr>
          <w:bCs/>
        </w:rPr>
        <w:t>00</w:t>
      </w:r>
      <w:r w:rsidRPr="00CF1536">
        <w:rPr>
          <w:bCs/>
        </w:rPr>
        <w:t>.</w:t>
      </w:r>
      <w:r w:rsidRPr="00CF1536">
        <w:t xml:space="preserve"> </w:t>
      </w:r>
      <w:r w:rsidR="002B2332" w:rsidRPr="00CF1536">
        <w:t>Na zahteve za pojasnila oziroma druga vprašanja v zvezi z</w:t>
      </w:r>
      <w:r w:rsidR="002B2332" w:rsidRPr="006F26EB">
        <w:t xml:space="preserve"> naročilom, zastavljena po tem roku, naročnik ne bo odgovarjal.</w:t>
      </w:r>
    </w:p>
    <w:p w14:paraId="063E286F" w14:textId="77777777" w:rsidR="002B2332" w:rsidRPr="006F26EB" w:rsidRDefault="002B2332" w:rsidP="002F7EE8">
      <w:pPr>
        <w:spacing w:line="276" w:lineRule="auto"/>
        <w:rPr>
          <w:rFonts w:cs="Arial"/>
          <w:i/>
          <w:sz w:val="18"/>
          <w:szCs w:val="18"/>
        </w:rPr>
      </w:pPr>
    </w:p>
    <w:p w14:paraId="7503ABF1" w14:textId="0EFAFC0C" w:rsidR="00BF03DC" w:rsidRPr="00BF03DC" w:rsidRDefault="00BF03DC" w:rsidP="00BF03DC">
      <w:pPr>
        <w:spacing w:line="276" w:lineRule="auto"/>
      </w:pPr>
      <w:r w:rsidRPr="00BF03DC">
        <w:t xml:space="preserve">Naročnik sme v skladu s 67. členom ZJN-3 spremeniti ali dopolniti Dokumentacijo v zvezi z oddajo javnega naročila. Tovrstne spremembe in dopolnitve bo naročnik izdal v obliki sprememb Dokumentacije v zvezi z oddajo javnega naročila. </w:t>
      </w:r>
    </w:p>
    <w:p w14:paraId="29AF7206" w14:textId="77777777" w:rsidR="0048628E" w:rsidRPr="006F26EB" w:rsidRDefault="0048628E" w:rsidP="002F7EE8">
      <w:pPr>
        <w:spacing w:line="276" w:lineRule="auto"/>
      </w:pPr>
    </w:p>
    <w:p w14:paraId="724DED10" w14:textId="5B98A88B" w:rsidR="002B2332" w:rsidRDefault="002B2332" w:rsidP="002F7EE8">
      <w:pPr>
        <w:spacing w:line="276" w:lineRule="auto"/>
      </w:pPr>
      <w:r w:rsidRPr="006F26EB">
        <w:t xml:space="preserve">Vse </w:t>
      </w:r>
      <w:r w:rsidR="0048628E" w:rsidRPr="006F26EB">
        <w:t>morebit</w:t>
      </w:r>
      <w:r w:rsidR="00FF42E4" w:rsidRPr="006F26EB">
        <w:t>n</w:t>
      </w:r>
      <w:r w:rsidR="0048628E" w:rsidRPr="006F26EB">
        <w:t xml:space="preserve">e spremembe so </w:t>
      </w:r>
      <w:r w:rsidRPr="006F26EB">
        <w:t>sestavni del dokumentacije v zvezi z oddajo javnega naročila. Kot del dokumentacije v zvezi z oddajo javnega naročila štejejo tudi vprašanja in odgovori, objavljeni na portalu javnih naročil.</w:t>
      </w:r>
    </w:p>
    <w:p w14:paraId="328C7CB1" w14:textId="77777777" w:rsidR="00EE1DA5" w:rsidRDefault="00EE1DA5" w:rsidP="002F7EE8">
      <w:pPr>
        <w:pStyle w:val="Heading3"/>
        <w:spacing w:before="0" w:after="0" w:line="276" w:lineRule="auto"/>
        <w:rPr>
          <w:b/>
        </w:rPr>
      </w:pPr>
      <w:bookmarkStart w:id="72" w:name="_Toc224527384"/>
      <w:bookmarkStart w:id="73" w:name="_Toc138403144"/>
      <w:bookmarkEnd w:id="71"/>
      <w:r w:rsidRPr="006F26EB">
        <w:rPr>
          <w:b/>
        </w:rPr>
        <w:lastRenderedPageBreak/>
        <w:t>Jezik</w:t>
      </w:r>
      <w:bookmarkEnd w:id="72"/>
      <w:bookmarkEnd w:id="73"/>
    </w:p>
    <w:p w14:paraId="1F188EE9" w14:textId="77777777" w:rsidR="001D2E9D" w:rsidRPr="001D2E9D" w:rsidRDefault="001D2E9D" w:rsidP="001D2E9D"/>
    <w:p w14:paraId="18BE4D27" w14:textId="79D2D5FF" w:rsidR="00A66C5A" w:rsidRDefault="00E0614A" w:rsidP="002F7EE8">
      <w:pPr>
        <w:spacing w:line="276" w:lineRule="auto"/>
        <w:rPr>
          <w:rFonts w:cs="Arial"/>
        </w:rPr>
      </w:pPr>
      <w:r w:rsidRPr="006F26EB">
        <w:rPr>
          <w:rFonts w:cs="Arial"/>
        </w:rPr>
        <w:t xml:space="preserve">Ponudbe morajo biti izdelane v slovenskem </w:t>
      </w:r>
      <w:r w:rsidR="00BC2A49" w:rsidRPr="006F26EB">
        <w:rPr>
          <w:rFonts w:cs="Arial"/>
        </w:rPr>
        <w:t>ali angleškem jeziku.</w:t>
      </w:r>
    </w:p>
    <w:p w14:paraId="097F3FFB" w14:textId="77777777" w:rsidR="001D2E9D" w:rsidRPr="006F26EB" w:rsidRDefault="001D2E9D" w:rsidP="002F7EE8">
      <w:pPr>
        <w:spacing w:line="276" w:lineRule="auto"/>
        <w:rPr>
          <w:rFonts w:cs="Arial"/>
        </w:rPr>
      </w:pPr>
    </w:p>
    <w:p w14:paraId="10352065" w14:textId="11E8DF36" w:rsidR="00EE1DA5" w:rsidRPr="006F26EB" w:rsidRDefault="00EE1DA5" w:rsidP="002F7EE8">
      <w:pPr>
        <w:pStyle w:val="Heading3"/>
        <w:spacing w:before="0" w:after="0" w:line="276" w:lineRule="auto"/>
        <w:rPr>
          <w:b/>
        </w:rPr>
      </w:pPr>
      <w:bookmarkStart w:id="74" w:name="_Toc224527385"/>
      <w:bookmarkStart w:id="75" w:name="_Toc138403145"/>
      <w:r w:rsidRPr="006F26EB">
        <w:rPr>
          <w:b/>
        </w:rPr>
        <w:t>Označevanje</w:t>
      </w:r>
      <w:bookmarkEnd w:id="74"/>
      <w:bookmarkEnd w:id="75"/>
    </w:p>
    <w:p w14:paraId="2DC7E5D9" w14:textId="77777777" w:rsidR="00022350" w:rsidRPr="006F26EB" w:rsidRDefault="00022350" w:rsidP="002F7EE8">
      <w:pPr>
        <w:spacing w:line="276" w:lineRule="auto"/>
      </w:pPr>
    </w:p>
    <w:p w14:paraId="61288886" w14:textId="467128AD" w:rsidR="00EE1DA5" w:rsidRPr="006F26EB" w:rsidRDefault="00EE1DA5" w:rsidP="002F7EE8">
      <w:pPr>
        <w:spacing w:line="276" w:lineRule="auto"/>
      </w:pPr>
      <w:r w:rsidRPr="006F26EB">
        <w:t xml:space="preserve">Podatki, ki jih bo ponudnik upravičeno označil kot zaupne, bodo uporabljeni samo za namene </w:t>
      </w:r>
      <w:r w:rsidR="006B4843" w:rsidRPr="006F26EB">
        <w:t xml:space="preserve">postopka </w:t>
      </w:r>
      <w:r w:rsidRPr="006F26EB">
        <w:t xml:space="preserve">javnega </w:t>
      </w:r>
      <w:r w:rsidR="006B4843" w:rsidRPr="006F26EB">
        <w:t>naročanja</w:t>
      </w:r>
      <w:r w:rsidRPr="006F26EB">
        <w:t xml:space="preserve"> in ne bodo dostopni nikomur izven kroga oseb, ki bodo vključene v </w:t>
      </w:r>
      <w:r w:rsidR="006B4843" w:rsidRPr="006F26EB">
        <w:t>postopek javnega naročanja</w:t>
      </w:r>
      <w:r w:rsidRPr="006F26EB">
        <w:t>. Ti podatki ne bodo objavljeni na odpiranju ponudb niti v nadaljevanju postopka ali kasneje. Te osebe, kot tudi naročnik</w:t>
      </w:r>
      <w:r w:rsidR="006B4843" w:rsidRPr="006F26EB">
        <w:t>,</w:t>
      </w:r>
      <w:r w:rsidRPr="006F26EB">
        <w:t xml:space="preserve"> bodo v celoti odgovorn</w:t>
      </w:r>
      <w:r w:rsidR="006B4843" w:rsidRPr="006F26EB">
        <w:t>e</w:t>
      </w:r>
      <w:r w:rsidRPr="006F26EB">
        <w:t xml:space="preserve"> za varovanje zaupnosti tako dobljenih podatkov.</w:t>
      </w:r>
    </w:p>
    <w:p w14:paraId="700790A4" w14:textId="77777777" w:rsidR="00FF42E4" w:rsidRPr="006F26EB" w:rsidRDefault="00FF42E4" w:rsidP="002F7EE8">
      <w:pPr>
        <w:spacing w:line="276" w:lineRule="auto"/>
      </w:pPr>
    </w:p>
    <w:p w14:paraId="6B0A619B" w14:textId="6D44D16C" w:rsidR="00EE1DA5" w:rsidRPr="006F26EB" w:rsidRDefault="00EE1DA5" w:rsidP="002F7EE8">
      <w:pPr>
        <w:spacing w:line="276" w:lineRule="auto"/>
      </w:pPr>
      <w:r w:rsidRPr="006F26EB">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6F26EB" w:rsidRDefault="00FF42E4" w:rsidP="002F7EE8">
      <w:pPr>
        <w:spacing w:line="276" w:lineRule="auto"/>
      </w:pPr>
    </w:p>
    <w:p w14:paraId="084F6ADA" w14:textId="4DF07582" w:rsidR="00EE1DA5" w:rsidRPr="006F26EB" w:rsidRDefault="00EE1DA5" w:rsidP="002F7EE8">
      <w:pPr>
        <w:spacing w:line="276" w:lineRule="auto"/>
      </w:pPr>
      <w:r w:rsidRPr="006F26EB">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6F26EB">
        <w:t>en</w:t>
      </w:r>
      <w:r w:rsidRPr="006F26EB">
        <w:t xml:space="preserve"> del podčrtan z rdečo barvo, v isti vrstici ob desnem robu pa mora biti izpisano »ZAUPNO«.</w:t>
      </w:r>
    </w:p>
    <w:p w14:paraId="1CD8E07C" w14:textId="77777777" w:rsidR="00FF42E4" w:rsidRPr="006F26EB" w:rsidRDefault="00FF42E4" w:rsidP="002F7EE8">
      <w:pPr>
        <w:spacing w:line="276" w:lineRule="auto"/>
      </w:pPr>
    </w:p>
    <w:p w14:paraId="69C2E444" w14:textId="77777777" w:rsidR="00EE1DA5" w:rsidRPr="006F26EB" w:rsidRDefault="00EE1DA5" w:rsidP="002F7EE8">
      <w:pPr>
        <w:spacing w:line="276" w:lineRule="auto"/>
      </w:pPr>
      <w:r w:rsidRPr="006F26EB">
        <w:t>Naročnik ne odgovarja za zaupnost podatkov, ki ne bodo označeni kot je zgoraj navedeno.</w:t>
      </w:r>
    </w:p>
    <w:p w14:paraId="7E09AC05" w14:textId="77777777" w:rsidR="00FF42E4" w:rsidRPr="006F26EB" w:rsidRDefault="00FF42E4" w:rsidP="002F7EE8">
      <w:pPr>
        <w:spacing w:line="276" w:lineRule="auto"/>
      </w:pPr>
    </w:p>
    <w:p w14:paraId="74BBF1F2" w14:textId="2A4AC2F3" w:rsidR="00EE1DA5" w:rsidRPr="006F26EB" w:rsidRDefault="00EE1DA5" w:rsidP="002F7EE8">
      <w:pPr>
        <w:spacing w:line="276" w:lineRule="auto"/>
      </w:pPr>
      <w:r w:rsidRPr="006F26EB">
        <w:t>Če bodo kot zaupno označeni podatki, ki ne ustrezajo zgoraj navedenim pogojem, bo naročnik ponudnika pozval, da oznako zaupnosti umakne. Ponudnik to naredi tako, da njegov zastopnik nad oznako napiše »PREKLIC«,</w:t>
      </w:r>
      <w:r w:rsidR="00CB0ACF" w:rsidRPr="006F26EB">
        <w:t xml:space="preserve"> </w:t>
      </w:r>
      <w:r w:rsidRPr="006F26EB">
        <w:t xml:space="preserve">vpiše datum in čas ter se podpiše. </w:t>
      </w:r>
    </w:p>
    <w:p w14:paraId="6770D9F1" w14:textId="77777777" w:rsidR="00FF42E4" w:rsidRPr="006F26EB" w:rsidRDefault="00FF42E4" w:rsidP="002F7EE8">
      <w:pPr>
        <w:spacing w:line="276" w:lineRule="auto"/>
      </w:pPr>
    </w:p>
    <w:p w14:paraId="693DCAAC" w14:textId="54193E1E" w:rsidR="00EE1DA5" w:rsidRDefault="00EE1DA5" w:rsidP="002F7EE8">
      <w:pPr>
        <w:spacing w:line="276" w:lineRule="auto"/>
      </w:pPr>
      <w:r w:rsidRPr="006F26EB">
        <w:t>Če ponudnik v roku, ki ga določi naročnik, ne prekliče zaupnosti, naročnik ponudbo v celoti zavrne.</w:t>
      </w:r>
    </w:p>
    <w:p w14:paraId="13D6A83A" w14:textId="77777777" w:rsidR="001D2E9D" w:rsidRPr="006F26EB" w:rsidRDefault="001D2E9D" w:rsidP="002F7EE8">
      <w:pPr>
        <w:spacing w:line="276" w:lineRule="auto"/>
      </w:pPr>
    </w:p>
    <w:p w14:paraId="029508C5" w14:textId="77777777" w:rsidR="00EE1DA5" w:rsidRDefault="00EE1DA5" w:rsidP="002F7EE8">
      <w:pPr>
        <w:pStyle w:val="Heading3"/>
        <w:spacing w:before="0" w:after="0" w:line="276" w:lineRule="auto"/>
        <w:rPr>
          <w:b/>
        </w:rPr>
      </w:pPr>
      <w:bookmarkStart w:id="76" w:name="_Toc218393786"/>
      <w:bookmarkStart w:id="77" w:name="_Toc224527386"/>
      <w:bookmarkStart w:id="78" w:name="_Toc138403146"/>
      <w:r w:rsidRPr="006F26EB">
        <w:rPr>
          <w:b/>
        </w:rPr>
        <w:t>Vsebina ponudbe</w:t>
      </w:r>
      <w:bookmarkEnd w:id="76"/>
      <w:bookmarkEnd w:id="77"/>
      <w:bookmarkEnd w:id="78"/>
    </w:p>
    <w:p w14:paraId="359C4C2E" w14:textId="77777777" w:rsidR="001D2E9D" w:rsidRPr="001D2E9D" w:rsidRDefault="001D2E9D" w:rsidP="001D2E9D"/>
    <w:p w14:paraId="600ECC50" w14:textId="77777777" w:rsidR="00CB0ACF" w:rsidRPr="006F26EB" w:rsidRDefault="00CB0ACF" w:rsidP="002F7EE8">
      <w:pPr>
        <w:spacing w:line="276" w:lineRule="auto"/>
        <w:rPr>
          <w:noProof/>
        </w:rPr>
      </w:pPr>
      <w:bookmarkStart w:id="79" w:name="_Toc51479599"/>
      <w:bookmarkStart w:id="80" w:name="_Toc94670871"/>
      <w:bookmarkStart w:id="81" w:name="_Toc96133089"/>
      <w:bookmarkStart w:id="82" w:name="_Toc218393787"/>
      <w:bookmarkStart w:id="83" w:name="_Toc224527387"/>
      <w:r w:rsidRPr="006F26EB">
        <w:rPr>
          <w:noProof/>
        </w:rPr>
        <w:t>Ponudniki morajo ponuditi blago, ki je predmet javnega naročila, v celoti. V nasprotnem primeru bo naročnik takšno ponudbo izločil iz nadaljnjega postopka.</w:t>
      </w:r>
    </w:p>
    <w:p w14:paraId="461F39A4" w14:textId="6FA374A7" w:rsidR="00EE1DA5" w:rsidRDefault="0072634A" w:rsidP="002F7EE8">
      <w:pPr>
        <w:pStyle w:val="Heading3"/>
        <w:spacing w:before="0" w:after="0" w:line="276" w:lineRule="auto"/>
        <w:rPr>
          <w:b/>
        </w:rPr>
      </w:pPr>
      <w:bookmarkStart w:id="84" w:name="_Toc138403147"/>
      <w:r w:rsidRPr="006F26EB">
        <w:rPr>
          <w:b/>
        </w:rPr>
        <w:t>Alternativne in v</w:t>
      </w:r>
      <w:r w:rsidR="00EE1DA5" w:rsidRPr="006F26EB">
        <w:rPr>
          <w:b/>
        </w:rPr>
        <w:t>ariante ponudbe</w:t>
      </w:r>
      <w:bookmarkEnd w:id="79"/>
      <w:bookmarkEnd w:id="80"/>
      <w:bookmarkEnd w:id="81"/>
      <w:bookmarkEnd w:id="82"/>
      <w:bookmarkEnd w:id="83"/>
      <w:bookmarkEnd w:id="84"/>
    </w:p>
    <w:p w14:paraId="0CC64262" w14:textId="77777777" w:rsidR="001D2E9D" w:rsidRPr="001D2E9D" w:rsidRDefault="001D2E9D" w:rsidP="001D2E9D"/>
    <w:p w14:paraId="36F327AA" w14:textId="1A55F3FA" w:rsidR="00EE1DA5" w:rsidRDefault="0072634A" w:rsidP="002F7EE8">
      <w:pPr>
        <w:spacing w:line="276" w:lineRule="auto"/>
      </w:pPr>
      <w:r w:rsidRPr="006F26EB">
        <w:t>Alternativne in v</w:t>
      </w:r>
      <w:r w:rsidR="00EE1DA5" w:rsidRPr="006F26EB">
        <w:t>ariantne ponudbe niso dopustne.</w:t>
      </w:r>
    </w:p>
    <w:p w14:paraId="2BDBBA20" w14:textId="77777777" w:rsidR="001D2E9D" w:rsidRPr="006F26EB" w:rsidRDefault="001D2E9D" w:rsidP="002F7EE8">
      <w:pPr>
        <w:spacing w:line="276" w:lineRule="auto"/>
      </w:pPr>
    </w:p>
    <w:p w14:paraId="29456B7E" w14:textId="77777777" w:rsidR="000E7A46" w:rsidRDefault="000E7A46" w:rsidP="002F7EE8">
      <w:pPr>
        <w:pStyle w:val="Heading3"/>
        <w:tabs>
          <w:tab w:val="clear" w:pos="720"/>
        </w:tabs>
        <w:spacing w:before="0" w:after="0" w:line="276" w:lineRule="auto"/>
        <w:rPr>
          <w:b/>
        </w:rPr>
      </w:pPr>
      <w:bookmarkStart w:id="85" w:name="_Toc349201012"/>
      <w:bookmarkStart w:id="86" w:name="_Toc351387312"/>
      <w:bookmarkStart w:id="87" w:name="_Toc360107152"/>
      <w:bookmarkStart w:id="88" w:name="_Toc370472162"/>
      <w:bookmarkStart w:id="89" w:name="_Toc435370577"/>
      <w:bookmarkStart w:id="90" w:name="_Toc138403148"/>
      <w:r w:rsidRPr="006F26EB">
        <w:rPr>
          <w:b/>
        </w:rPr>
        <w:t>O</w:t>
      </w:r>
      <w:bookmarkEnd w:id="85"/>
      <w:bookmarkEnd w:id="86"/>
      <w:bookmarkEnd w:id="87"/>
      <w:bookmarkEnd w:id="88"/>
      <w:bookmarkEnd w:id="89"/>
      <w:r w:rsidRPr="006F26EB">
        <w:rPr>
          <w:b/>
        </w:rPr>
        <w:t>blika ponudbe</w:t>
      </w:r>
      <w:bookmarkEnd w:id="90"/>
    </w:p>
    <w:p w14:paraId="7A58BEDE" w14:textId="77777777" w:rsidR="001D2E9D" w:rsidRPr="001D2E9D" w:rsidRDefault="001D2E9D" w:rsidP="001D2E9D"/>
    <w:p w14:paraId="6739863B" w14:textId="21188F38" w:rsidR="000E7A46" w:rsidRPr="006F26EB" w:rsidRDefault="000E7A46" w:rsidP="002F7EE8">
      <w:pPr>
        <w:spacing w:line="276" w:lineRule="auto"/>
        <w:rPr>
          <w:rFonts w:cs="Arial"/>
          <w:color w:val="282828"/>
          <w:szCs w:val="20"/>
        </w:rPr>
      </w:pPr>
      <w:r w:rsidRPr="006F26EB">
        <w:rPr>
          <w:rFonts w:cs="Arial"/>
          <w:color w:val="282828"/>
          <w:szCs w:val="20"/>
        </w:rPr>
        <w:t xml:space="preserve">Ponudnik </w:t>
      </w:r>
      <w:r w:rsidR="00F14732" w:rsidRPr="006F26EB">
        <w:rPr>
          <w:rFonts w:cs="Arial"/>
          <w:color w:val="282828"/>
          <w:szCs w:val="20"/>
        </w:rPr>
        <w:t>na</w:t>
      </w:r>
      <w:r w:rsidRPr="006F26EB">
        <w:rPr>
          <w:rFonts w:cs="Arial"/>
          <w:color w:val="282828"/>
          <w:szCs w:val="20"/>
        </w:rPr>
        <w:t xml:space="preserve"> obrazcih, ki so sestavni del </w:t>
      </w:r>
      <w:r w:rsidR="00F14732" w:rsidRPr="006F26EB">
        <w:rPr>
          <w:rFonts w:cs="Arial"/>
          <w:color w:val="282828"/>
          <w:szCs w:val="20"/>
        </w:rPr>
        <w:t>D</w:t>
      </w:r>
      <w:r w:rsidR="00031B58" w:rsidRPr="006F26EB">
        <w:rPr>
          <w:rFonts w:cs="Arial"/>
          <w:color w:val="282828"/>
          <w:szCs w:val="20"/>
        </w:rPr>
        <w:t>okumentacije v zvezi z oddajo javnega naročila</w:t>
      </w:r>
      <w:r w:rsidRPr="006F26EB">
        <w:rPr>
          <w:rFonts w:cs="Arial"/>
          <w:color w:val="282828"/>
          <w:szCs w:val="20"/>
        </w:rPr>
        <w:t xml:space="preserve">, ne sme spreminjati ali popravljati besedila, ki je pripravljeno s strani naročnika in že vpisano v obrazce. Velja torej </w:t>
      </w:r>
      <w:r w:rsidR="00F14732" w:rsidRPr="006F26EB">
        <w:rPr>
          <w:rFonts w:cs="Arial"/>
          <w:color w:val="282828"/>
          <w:szCs w:val="20"/>
        </w:rPr>
        <w:t>D</w:t>
      </w:r>
      <w:r w:rsidR="00031B58" w:rsidRPr="006F26EB">
        <w:rPr>
          <w:rFonts w:cs="Arial"/>
          <w:color w:val="282828"/>
          <w:szCs w:val="20"/>
        </w:rPr>
        <w:t>okumentacija v zvezi z oddajo javnega naročila</w:t>
      </w:r>
      <w:r w:rsidR="00CF5CFF" w:rsidRPr="006F26EB">
        <w:rPr>
          <w:rFonts w:cs="Arial"/>
          <w:color w:val="282828"/>
          <w:szCs w:val="20"/>
        </w:rPr>
        <w:t xml:space="preserve"> </w:t>
      </w:r>
      <w:r w:rsidRPr="006F26EB">
        <w:rPr>
          <w:rFonts w:cs="Arial"/>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6F26EB" w:rsidRDefault="00BB0755" w:rsidP="002F7EE8">
      <w:pPr>
        <w:spacing w:line="276" w:lineRule="auto"/>
        <w:rPr>
          <w:rFonts w:cs="Arial"/>
          <w:color w:val="282828"/>
          <w:szCs w:val="20"/>
        </w:rPr>
      </w:pPr>
    </w:p>
    <w:p w14:paraId="2A8758E2" w14:textId="1C233750" w:rsidR="00DD3ED8" w:rsidRDefault="000E7A46" w:rsidP="002F7EE8">
      <w:pPr>
        <w:spacing w:line="276" w:lineRule="auto"/>
        <w:rPr>
          <w:rFonts w:cs="Arial"/>
          <w:color w:val="282828"/>
          <w:szCs w:val="20"/>
        </w:rPr>
      </w:pPr>
      <w:r w:rsidRPr="006F26EB">
        <w:rPr>
          <w:rFonts w:cs="Arial"/>
          <w:color w:val="282828"/>
          <w:szCs w:val="20"/>
        </w:rPr>
        <w:t xml:space="preserve">Če je iz tehničnih razlogov posamezen obrazec izdelan oziroma izpolnjen drugače (npr. s pomočjo računalnika), mora besedilo vsebinsko in pomensko ustrezati zahtevam naročnika iz te </w:t>
      </w:r>
      <w:r w:rsidR="00152666" w:rsidRPr="006F26EB">
        <w:rPr>
          <w:rFonts w:cs="Arial"/>
          <w:color w:val="282828"/>
          <w:szCs w:val="20"/>
        </w:rPr>
        <w:t>D</w:t>
      </w:r>
      <w:r w:rsidR="00BF32D3" w:rsidRPr="006F26EB">
        <w:rPr>
          <w:rFonts w:cs="Arial"/>
          <w:color w:val="282828"/>
          <w:szCs w:val="20"/>
        </w:rPr>
        <w:t>okumentacije v zvezi z oddajo javnega naročila</w:t>
      </w:r>
      <w:r w:rsidR="00365B41" w:rsidRPr="006F26EB">
        <w:rPr>
          <w:rFonts w:cs="Arial"/>
          <w:color w:val="282828"/>
          <w:szCs w:val="20"/>
        </w:rPr>
        <w:t>.</w:t>
      </w:r>
    </w:p>
    <w:p w14:paraId="2F521B95" w14:textId="77777777" w:rsidR="001D2E9D" w:rsidRPr="006F26EB" w:rsidRDefault="001D2E9D" w:rsidP="002F7EE8">
      <w:pPr>
        <w:spacing w:line="276" w:lineRule="auto"/>
        <w:rPr>
          <w:rFonts w:cs="Arial"/>
          <w:color w:val="282828"/>
          <w:szCs w:val="20"/>
        </w:rPr>
      </w:pPr>
    </w:p>
    <w:p w14:paraId="2569B184" w14:textId="77777777" w:rsidR="00EE1DA5" w:rsidRPr="006F26EB" w:rsidRDefault="00EE1DA5" w:rsidP="002F7EE8">
      <w:pPr>
        <w:pStyle w:val="Heading3"/>
        <w:tabs>
          <w:tab w:val="clear" w:pos="720"/>
        </w:tabs>
        <w:spacing w:before="0" w:after="0" w:line="276" w:lineRule="auto"/>
        <w:rPr>
          <w:b/>
        </w:rPr>
      </w:pPr>
      <w:bookmarkStart w:id="91" w:name="_Toc224527388"/>
      <w:bookmarkStart w:id="92" w:name="_Toc138403149"/>
      <w:r w:rsidRPr="006F26EB">
        <w:rPr>
          <w:b/>
        </w:rPr>
        <w:t>Veljavnost ponudb</w:t>
      </w:r>
      <w:bookmarkEnd w:id="91"/>
      <w:bookmarkEnd w:id="92"/>
    </w:p>
    <w:p w14:paraId="62CBDF81" w14:textId="77777777" w:rsidR="003C4038" w:rsidRPr="006F26EB" w:rsidRDefault="003C4038" w:rsidP="002F7EE8">
      <w:pPr>
        <w:spacing w:line="276" w:lineRule="auto"/>
      </w:pPr>
    </w:p>
    <w:p w14:paraId="1D9281E7" w14:textId="3D45EEA3" w:rsidR="00600EF5" w:rsidRPr="006F26EB" w:rsidRDefault="00EE1DA5" w:rsidP="002F7EE8">
      <w:pPr>
        <w:spacing w:line="276" w:lineRule="auto"/>
      </w:pPr>
      <w:r w:rsidRPr="00F37DA3">
        <w:t xml:space="preserve">Ponudbe morajo biti </w:t>
      </w:r>
      <w:r w:rsidRPr="00F37DA3">
        <w:rPr>
          <w:b/>
        </w:rPr>
        <w:t>veljavne do</w:t>
      </w:r>
      <w:r w:rsidR="00A566F4" w:rsidRPr="00F37DA3">
        <w:rPr>
          <w:b/>
        </w:rPr>
        <w:t xml:space="preserve"> </w:t>
      </w:r>
      <w:r w:rsidR="00224E5B">
        <w:rPr>
          <w:b/>
        </w:rPr>
        <w:t>30</w:t>
      </w:r>
      <w:r w:rsidR="004B1EC2" w:rsidRPr="00F37DA3">
        <w:rPr>
          <w:b/>
        </w:rPr>
        <w:t xml:space="preserve">. </w:t>
      </w:r>
      <w:r w:rsidR="00224E5B">
        <w:rPr>
          <w:b/>
        </w:rPr>
        <w:t>10</w:t>
      </w:r>
      <w:r w:rsidR="004B1EC2" w:rsidRPr="00F37DA3">
        <w:rPr>
          <w:b/>
        </w:rPr>
        <w:t>. 202</w:t>
      </w:r>
      <w:r w:rsidR="006826BF" w:rsidRPr="00F37DA3">
        <w:rPr>
          <w:b/>
        </w:rPr>
        <w:t>3</w:t>
      </w:r>
      <w:r w:rsidRPr="00F37DA3">
        <w:rPr>
          <w:b/>
        </w:rPr>
        <w:t>.</w:t>
      </w:r>
      <w:r w:rsidRPr="00F37DA3">
        <w:t xml:space="preserve"> Ponudbe, ki ne bodo veljavne do navedenega roka, bodo</w:t>
      </w:r>
      <w:r w:rsidRPr="006F26EB">
        <w:t xml:space="preserve"> izločene. V izjemnih okoliščinah lahko naročnik zahteva, da ponudniki podaljšajo čas veljavnosti ponudb za določeno dodatno obdobje. Zahteva in odgovori ponudnikov morajo biti podani v pisni obliki. Ponudnik </w:t>
      </w:r>
      <w:r w:rsidRPr="006F26EB">
        <w:lastRenderedPageBreak/>
        <w:t>lahko zavrne zahtevo. Od ponudnika, ki se z zahtevo strinja, ne bo zahtevano ali dovoljeno, da razen podaljšanja veljavnosti ponudbe, kakorkoli drugače spreminja ponudbo.</w:t>
      </w:r>
    </w:p>
    <w:p w14:paraId="68D6E716" w14:textId="77777777" w:rsidR="00600EF5" w:rsidRDefault="00600EF5" w:rsidP="002F7EE8">
      <w:pPr>
        <w:spacing w:line="276" w:lineRule="auto"/>
      </w:pPr>
    </w:p>
    <w:p w14:paraId="16789106" w14:textId="77777777" w:rsidR="001D2E9D" w:rsidRDefault="001D2E9D" w:rsidP="002F7EE8">
      <w:pPr>
        <w:spacing w:line="276" w:lineRule="auto"/>
      </w:pPr>
    </w:p>
    <w:p w14:paraId="42B02A90" w14:textId="77777777" w:rsidR="00EE1DA5" w:rsidRPr="006F26EB" w:rsidRDefault="00EE1DA5" w:rsidP="002F7EE8">
      <w:pPr>
        <w:pStyle w:val="Heading2"/>
        <w:spacing w:before="0" w:after="0" w:line="276" w:lineRule="auto"/>
        <w:ind w:hanging="718"/>
        <w:rPr>
          <w:b/>
        </w:rPr>
      </w:pPr>
      <w:bookmarkStart w:id="93" w:name="_Toc224527389"/>
      <w:bookmarkStart w:id="94" w:name="_Toc138403150"/>
      <w:r w:rsidRPr="006F26EB">
        <w:rPr>
          <w:b/>
        </w:rPr>
        <w:t>Dokumenti v ponudbeni dokumentaciji</w:t>
      </w:r>
      <w:bookmarkEnd w:id="93"/>
      <w:bookmarkEnd w:id="94"/>
    </w:p>
    <w:p w14:paraId="7B5D9CBE" w14:textId="201B9E6E" w:rsidR="005432AC" w:rsidRPr="006F26EB" w:rsidRDefault="005432AC" w:rsidP="002F7EE8">
      <w:pPr>
        <w:spacing w:line="276" w:lineRule="auto"/>
        <w:rPr>
          <w:b/>
          <w:i/>
        </w:rPr>
      </w:pPr>
    </w:p>
    <w:p w14:paraId="04EB6AA4" w14:textId="77777777" w:rsidR="002F7EE8" w:rsidRPr="006F26EB" w:rsidRDefault="002F7EE8" w:rsidP="002F7EE8">
      <w:pPr>
        <w:rPr>
          <w:b/>
        </w:rPr>
      </w:pPr>
      <w:bookmarkStart w:id="95" w:name="_Hlk66690918"/>
      <w:r w:rsidRPr="006F26EB">
        <w:rPr>
          <w:b/>
        </w:rPr>
        <w:t>Ponudnik v sistem e-JN v razdelek »Skupna ponudbena vrednost« v zato namenjen prostor vpiše skupni ponudbeni znesek brez davka v EUR in znesek davka v EUR. Znesek skupaj z davkom v EUR se izračuna samodejno.</w:t>
      </w:r>
    </w:p>
    <w:p w14:paraId="5666D351" w14:textId="77777777" w:rsidR="002F7EE8" w:rsidRPr="006F26EB" w:rsidRDefault="002F7EE8" w:rsidP="002F7EE8">
      <w:pPr>
        <w:rPr>
          <w:b/>
        </w:rPr>
      </w:pPr>
    </w:p>
    <w:p w14:paraId="41C5BE0A" w14:textId="1DCDDD1E" w:rsidR="002F7EE8" w:rsidRPr="006F26EB" w:rsidRDefault="002F7EE8" w:rsidP="002F7EE8">
      <w:pPr>
        <w:rPr>
          <w:b/>
        </w:rPr>
      </w:pPr>
      <w:r w:rsidRPr="006F26EB">
        <w:rPr>
          <w:b/>
        </w:rPr>
        <w:t xml:space="preserve">V del »Predračun« pa naloži obrazec Povzetek predračuna / Rekapitulacija (OBR-3), zahtevan v </w:t>
      </w:r>
      <w:r w:rsidRPr="004123E0">
        <w:rPr>
          <w:b/>
        </w:rPr>
        <w:t xml:space="preserve">točki </w:t>
      </w:r>
      <w:r w:rsidR="004123E0" w:rsidRPr="004123E0">
        <w:rPr>
          <w:b/>
        </w:rPr>
        <w:t>4.</w:t>
      </w:r>
      <w:r w:rsidRPr="004123E0">
        <w:rPr>
          <w:b/>
        </w:rPr>
        <w:t>2</w:t>
      </w:r>
      <w:r w:rsidR="00857EC0">
        <w:rPr>
          <w:b/>
        </w:rPr>
        <w:t>.3</w:t>
      </w:r>
      <w:r w:rsidRPr="004123E0">
        <w:rPr>
          <w:b/>
        </w:rPr>
        <w:t xml:space="preserve"> Dokumentacije v zvezo z oddajo javnega naročila v obliki </w:t>
      </w:r>
      <w:proofErr w:type="spellStart"/>
      <w:r w:rsidRPr="004123E0">
        <w:rPr>
          <w:b/>
        </w:rPr>
        <w:t>word</w:t>
      </w:r>
      <w:proofErr w:type="spellEnd"/>
      <w:r w:rsidRPr="004123E0">
        <w:rPr>
          <w:b/>
        </w:rPr>
        <w:t xml:space="preserve">, </w:t>
      </w:r>
      <w:proofErr w:type="spellStart"/>
      <w:r w:rsidRPr="004123E0">
        <w:rPr>
          <w:b/>
        </w:rPr>
        <w:t>excel</w:t>
      </w:r>
      <w:proofErr w:type="spellEnd"/>
      <w:r w:rsidRPr="004123E0">
        <w:rPr>
          <w:b/>
        </w:rPr>
        <w:t xml:space="preserve"> ali </w:t>
      </w:r>
      <w:proofErr w:type="spellStart"/>
      <w:r w:rsidRPr="004123E0">
        <w:rPr>
          <w:b/>
        </w:rPr>
        <w:t>pdf</w:t>
      </w:r>
      <w:proofErr w:type="spellEnd"/>
      <w:r w:rsidRPr="004123E0">
        <w:rPr>
          <w:b/>
        </w:rPr>
        <w:t>.</w:t>
      </w:r>
    </w:p>
    <w:p w14:paraId="5A1869E3" w14:textId="77777777" w:rsidR="002F7EE8" w:rsidRPr="006F26EB" w:rsidRDefault="002F7EE8" w:rsidP="002F7EE8">
      <w:pPr>
        <w:rPr>
          <w:b/>
        </w:rPr>
      </w:pPr>
    </w:p>
    <w:p w14:paraId="75A304A6" w14:textId="77777777" w:rsidR="002F7EE8" w:rsidRPr="006F26EB" w:rsidRDefault="002F7EE8" w:rsidP="002F7EE8">
      <w:pPr>
        <w:rPr>
          <w:b/>
        </w:rPr>
      </w:pPr>
      <w:r w:rsidRPr="006F26EB">
        <w:rPr>
          <w:b/>
        </w:rPr>
        <w:t>»Skupna ponudbena vrednost«, ki bo vpisana v istoimenski razdelek in dokument, ki bo naložen kot predračun v del »Predračun«, bosta razvidna in dostopna na javnem odpiranju ponudb.</w:t>
      </w:r>
    </w:p>
    <w:p w14:paraId="09F656AF" w14:textId="77777777" w:rsidR="002F7EE8" w:rsidRPr="006F26EB" w:rsidRDefault="002F7EE8" w:rsidP="002F7EE8">
      <w:pPr>
        <w:rPr>
          <w:b/>
        </w:rPr>
      </w:pPr>
    </w:p>
    <w:p w14:paraId="4A682D26" w14:textId="77777777" w:rsidR="002F7EE8" w:rsidRPr="006F26EB" w:rsidRDefault="002F7EE8" w:rsidP="002F7EE8">
      <w:pPr>
        <w:rPr>
          <w:b/>
        </w:rPr>
      </w:pPr>
      <w:r w:rsidRPr="006F26EB">
        <w:rPr>
          <w:bCs/>
        </w:rPr>
        <w:t>V primeru razhajanj med podatki navedenimi v razdelku »Skupna ponudbena vrednost«</w:t>
      </w:r>
      <w:r>
        <w:rPr>
          <w:bCs/>
        </w:rPr>
        <w:t xml:space="preserve"> in</w:t>
      </w:r>
      <w:r w:rsidRPr="006F26EB">
        <w:rPr>
          <w:bCs/>
        </w:rPr>
        <w:t xml:space="preserve"> podatki v Povzetku predračuna / Rekapitulaciji (OBR-3) - naloženim v razdelek </w:t>
      </w:r>
      <w:r>
        <w:t>»Skupna ponudbena vrednost«,</w:t>
      </w:r>
      <w:r w:rsidRPr="00E810E2">
        <w:t xml:space="preserve"> </w:t>
      </w:r>
      <w:r>
        <w:t>del</w:t>
      </w:r>
      <w:r w:rsidRPr="00E810E2">
        <w:t xml:space="preserve"> »Predračun«</w:t>
      </w:r>
      <w:r w:rsidRPr="006F26EB">
        <w:rPr>
          <w:bCs/>
        </w:rPr>
        <w:t xml:space="preserve">, </w:t>
      </w:r>
      <w:r w:rsidRPr="006F26EB">
        <w:rPr>
          <w:b/>
        </w:rPr>
        <w:t xml:space="preserve">veljavni štejejo podatki v dokumentu, ki je predložen v razdelku </w:t>
      </w:r>
      <w:r w:rsidRPr="00467C45">
        <w:rPr>
          <w:b/>
        </w:rPr>
        <w:t>»Skupna ponudbena vrednost«, del »Predračun«</w:t>
      </w:r>
      <w:r w:rsidRPr="006F26EB">
        <w:rPr>
          <w:b/>
        </w:rPr>
        <w:t>.</w:t>
      </w:r>
    </w:p>
    <w:p w14:paraId="1998DFC7" w14:textId="77777777" w:rsidR="002F7EE8" w:rsidRPr="006F26EB" w:rsidRDefault="002F7EE8" w:rsidP="002F7EE8">
      <w:pPr>
        <w:rPr>
          <w:rFonts w:cs="Arial"/>
        </w:rPr>
      </w:pPr>
    </w:p>
    <w:p w14:paraId="18CD8806" w14:textId="6D0D1DF1" w:rsidR="002F7EE8" w:rsidRDefault="002F7EE8" w:rsidP="002F7EE8">
      <w:pPr>
        <w:rPr>
          <w:b/>
        </w:rPr>
      </w:pPr>
      <w:bookmarkStart w:id="96" w:name="_Hlk66690595"/>
      <w:r w:rsidRPr="004E41C8">
        <w:rPr>
          <w:b/>
        </w:rPr>
        <w:t xml:space="preserve">Ponudnik mora predložiti tudi ostale dokumente, ki so zahtevani v točkah od </w:t>
      </w:r>
      <w:r w:rsidR="001D2E9D" w:rsidRPr="004E41C8">
        <w:rPr>
          <w:b/>
        </w:rPr>
        <w:t>4</w:t>
      </w:r>
      <w:r w:rsidRPr="004E41C8">
        <w:rPr>
          <w:b/>
        </w:rPr>
        <w:t xml:space="preserve">.2.1 do </w:t>
      </w:r>
      <w:r w:rsidR="001D2E9D" w:rsidRPr="004E41C8">
        <w:rPr>
          <w:b/>
        </w:rPr>
        <w:t>4</w:t>
      </w:r>
      <w:r w:rsidRPr="004E41C8">
        <w:rPr>
          <w:b/>
        </w:rPr>
        <w:t>.2.1</w:t>
      </w:r>
      <w:r w:rsidR="004123E0" w:rsidRPr="004E41C8">
        <w:rPr>
          <w:b/>
        </w:rPr>
        <w:t>3</w:t>
      </w:r>
      <w:r w:rsidRPr="006F26EB">
        <w:rPr>
          <w:b/>
        </w:rPr>
        <w:t xml:space="preserve"> Dokumentacije v zvezi z oddajo javnega naročila v razdelek »Dokumenti«, del »Ostale priloge«.</w:t>
      </w:r>
    </w:p>
    <w:p w14:paraId="09EFB8B7" w14:textId="77777777" w:rsidR="00BF03DC" w:rsidRDefault="00BF03DC" w:rsidP="002F7EE8">
      <w:pPr>
        <w:rPr>
          <w:b/>
        </w:rPr>
      </w:pPr>
    </w:p>
    <w:p w14:paraId="0DA87AFA" w14:textId="25642DF0" w:rsidR="00BF03DC" w:rsidRPr="0037582F" w:rsidRDefault="00BF03DC" w:rsidP="00BF03DC">
      <w:pPr>
        <w:rPr>
          <w:b/>
          <w:i/>
          <w:noProof/>
        </w:rPr>
      </w:pPr>
      <w:bookmarkStart w:id="97" w:name="_Hlk76978485"/>
      <w:r w:rsidRPr="0037582F">
        <w:rPr>
          <w:b/>
          <w:i/>
          <w:noProof/>
        </w:rPr>
        <w:t xml:space="preserve">Ponudnik, ki v sistemu e-JN oddaja ponudbo, naloži svoj ESPD v razdelek »Dokumenti«, del »ESPD – ponudnik«, ESPD ostalih sodelujočih pa naloži v razdelek »Sodelujoči«, del »ESPD – ostali sodelujoči«. </w:t>
      </w:r>
    </w:p>
    <w:bookmarkEnd w:id="97"/>
    <w:p w14:paraId="16C22A6E" w14:textId="77777777" w:rsidR="00BF03DC" w:rsidRPr="006F26EB" w:rsidRDefault="00BF03DC" w:rsidP="002F7EE8">
      <w:pPr>
        <w:rPr>
          <w:b/>
        </w:rPr>
      </w:pPr>
    </w:p>
    <w:bookmarkEnd w:id="95"/>
    <w:bookmarkEnd w:id="96"/>
    <w:p w14:paraId="22693DA5" w14:textId="77777777" w:rsidR="002F7EE8" w:rsidRPr="006F26EB" w:rsidRDefault="002F7EE8" w:rsidP="002F7EE8">
      <w:pPr>
        <w:rPr>
          <w:rFonts w:eastAsia="Calibri"/>
        </w:rPr>
      </w:pPr>
      <w:r w:rsidRPr="006F26EB">
        <w:rPr>
          <w:rFonts w:eastAsia="Calibri"/>
        </w:rPr>
        <w:t xml:space="preserve">Ponudnik mora vse ponudbene dokumente </w:t>
      </w:r>
      <w:proofErr w:type="spellStart"/>
      <w:r w:rsidRPr="006F26EB">
        <w:rPr>
          <w:rFonts w:eastAsia="Calibri"/>
        </w:rPr>
        <w:t>skenirati</w:t>
      </w:r>
      <w:proofErr w:type="spellEnd"/>
      <w:r w:rsidRPr="006F26EB">
        <w:rPr>
          <w:rFonts w:eastAsia="Calibri"/>
        </w:rPr>
        <w:t xml:space="preserve"> ter jih v PDF obliki predložiti v svojo elektronsko ponudbo. Pred tem mora obrazce, kjer je to zahtevano, izpolniti, podpisati in žigosati. </w:t>
      </w:r>
    </w:p>
    <w:p w14:paraId="43ADF9CA" w14:textId="77777777" w:rsidR="007916EA" w:rsidRPr="006F26EB" w:rsidRDefault="007916EA" w:rsidP="002F7EE8">
      <w:pPr>
        <w:spacing w:line="276" w:lineRule="auto"/>
        <w:rPr>
          <w:rFonts w:eastAsia="Calibri"/>
        </w:rPr>
      </w:pPr>
    </w:p>
    <w:p w14:paraId="4200E959" w14:textId="28E26350" w:rsidR="005432AC" w:rsidRDefault="005432AC" w:rsidP="002F7EE8">
      <w:pPr>
        <w:spacing w:line="276" w:lineRule="auto"/>
        <w:rPr>
          <w:rFonts w:cs="Arial"/>
          <w:b/>
        </w:rPr>
      </w:pPr>
      <w:r w:rsidRPr="006F26EB">
        <w:rPr>
          <w:rFonts w:cs="Arial"/>
          <w:b/>
        </w:rPr>
        <w:t>Ponudbena dokumentacija mora vsebovati spodaj navedene dokumente:</w:t>
      </w:r>
    </w:p>
    <w:p w14:paraId="23619AE0" w14:textId="77777777" w:rsidR="002F7EE8" w:rsidRPr="006F26EB" w:rsidRDefault="002F7EE8" w:rsidP="002F7EE8">
      <w:pPr>
        <w:spacing w:line="276" w:lineRule="auto"/>
        <w:rPr>
          <w:rFonts w:cs="Arial"/>
          <w:b/>
        </w:rPr>
      </w:pPr>
    </w:p>
    <w:p w14:paraId="1CAC4A85" w14:textId="31619FB0" w:rsidR="00750166" w:rsidRDefault="005432AC" w:rsidP="002F7EE8">
      <w:pPr>
        <w:pStyle w:val="Heading3"/>
        <w:spacing w:before="0" w:after="0" w:line="276" w:lineRule="auto"/>
        <w:rPr>
          <w:b/>
        </w:rPr>
      </w:pPr>
      <w:bookmarkStart w:id="98" w:name="_Toc138403151"/>
      <w:r w:rsidRPr="006F26EB">
        <w:rPr>
          <w:b/>
        </w:rPr>
        <w:t xml:space="preserve">Podatki o ponudniku </w:t>
      </w:r>
      <w:r w:rsidR="00754454" w:rsidRPr="006F26EB">
        <w:rPr>
          <w:b/>
        </w:rPr>
        <w:t>(</w:t>
      </w:r>
      <w:r w:rsidR="00D109AD" w:rsidRPr="006F26EB">
        <w:rPr>
          <w:b/>
        </w:rPr>
        <w:t>OBR-1)</w:t>
      </w:r>
      <w:bookmarkStart w:id="99" w:name="_Toc126544260"/>
      <w:bookmarkStart w:id="100" w:name="_Toc135543643"/>
      <w:bookmarkStart w:id="101" w:name="_Toc145817410"/>
      <w:bookmarkStart w:id="102" w:name="_Toc224527392"/>
      <w:bookmarkEnd w:id="98"/>
    </w:p>
    <w:p w14:paraId="66137BC8" w14:textId="77777777" w:rsidR="002F7EE8" w:rsidRPr="002F7EE8" w:rsidRDefault="002F7EE8" w:rsidP="002F7EE8"/>
    <w:p w14:paraId="6EA6577D" w14:textId="2CC43ACD" w:rsidR="007916EA" w:rsidRDefault="00EE1DA5" w:rsidP="002F7EE8">
      <w:pPr>
        <w:pStyle w:val="Heading3"/>
        <w:spacing w:before="0" w:after="0" w:line="276" w:lineRule="auto"/>
        <w:rPr>
          <w:b/>
        </w:rPr>
      </w:pPr>
      <w:bookmarkStart w:id="103" w:name="_Toc138403152"/>
      <w:r w:rsidRPr="006F26EB">
        <w:rPr>
          <w:b/>
        </w:rPr>
        <w:t>Izjava o sprejem</w:t>
      </w:r>
      <w:r w:rsidR="005B3E99" w:rsidRPr="006F26EB">
        <w:rPr>
          <w:b/>
        </w:rPr>
        <w:t>anju</w:t>
      </w:r>
      <w:r w:rsidRPr="006F26EB">
        <w:rPr>
          <w:b/>
        </w:rPr>
        <w:t xml:space="preserve"> pogojev javnega naročila</w:t>
      </w:r>
      <w:bookmarkEnd w:id="99"/>
      <w:bookmarkEnd w:id="100"/>
      <w:bookmarkEnd w:id="101"/>
      <w:bookmarkEnd w:id="102"/>
      <w:r w:rsidR="00D109AD" w:rsidRPr="006F26EB">
        <w:rPr>
          <w:b/>
        </w:rPr>
        <w:t xml:space="preserve"> (OBR-2)</w:t>
      </w:r>
      <w:bookmarkEnd w:id="103"/>
    </w:p>
    <w:p w14:paraId="11078F60" w14:textId="77777777" w:rsidR="002F7EE8" w:rsidRPr="002F7EE8" w:rsidRDefault="002F7EE8" w:rsidP="002F7EE8"/>
    <w:p w14:paraId="2775883B" w14:textId="12657276" w:rsidR="00A66C5A" w:rsidRPr="006F26EB" w:rsidRDefault="001F022D" w:rsidP="002F7EE8">
      <w:pPr>
        <w:pStyle w:val="Heading3"/>
        <w:spacing w:before="0" w:after="0" w:line="276" w:lineRule="auto"/>
        <w:rPr>
          <w:b/>
        </w:rPr>
      </w:pPr>
      <w:bookmarkStart w:id="104" w:name="_Toc425329038"/>
      <w:bookmarkStart w:id="105" w:name="_Toc509387562"/>
      <w:bookmarkStart w:id="106" w:name="_Toc138403153"/>
      <w:r w:rsidRPr="006F26EB">
        <w:rPr>
          <w:b/>
        </w:rPr>
        <w:t>Povzetek p</w:t>
      </w:r>
      <w:r w:rsidR="00D109AD" w:rsidRPr="006F26EB">
        <w:rPr>
          <w:b/>
        </w:rPr>
        <w:t>redračun</w:t>
      </w:r>
      <w:r w:rsidRPr="006F26EB">
        <w:rPr>
          <w:b/>
        </w:rPr>
        <w:t>a / rekapitulacija</w:t>
      </w:r>
      <w:r w:rsidR="00D109AD" w:rsidRPr="006F26EB">
        <w:rPr>
          <w:b/>
        </w:rPr>
        <w:t xml:space="preserve"> (OBR-3)</w:t>
      </w:r>
      <w:bookmarkEnd w:id="104"/>
      <w:bookmarkEnd w:id="105"/>
      <w:bookmarkEnd w:id="106"/>
    </w:p>
    <w:p w14:paraId="58E4CAD8" w14:textId="5C46A03A" w:rsidR="007758DF" w:rsidRPr="006F26EB" w:rsidRDefault="007758DF" w:rsidP="002F7EE8">
      <w:pPr>
        <w:spacing w:line="276" w:lineRule="auto"/>
        <w:rPr>
          <w:iCs/>
          <w:szCs w:val="20"/>
        </w:rPr>
      </w:pPr>
    </w:p>
    <w:p w14:paraId="7D0209BA" w14:textId="08FB8D80" w:rsidR="00A66C5A" w:rsidRDefault="001D2E9D" w:rsidP="002F7EE8">
      <w:pPr>
        <w:spacing w:line="276" w:lineRule="auto"/>
      </w:pPr>
      <w:r w:rsidRPr="00EC2E7D">
        <w:rPr>
          <w:lang w:eastAsia="ar-SA"/>
        </w:rPr>
        <w:t xml:space="preserve">DDP </w:t>
      </w:r>
      <w:r>
        <w:rPr>
          <w:lang w:eastAsia="ar-SA"/>
        </w:rPr>
        <w:t>lokacija naročnika</w:t>
      </w:r>
      <w:r w:rsidRPr="00EC2E7D">
        <w:rPr>
          <w:lang w:eastAsia="ar-SA"/>
        </w:rPr>
        <w:t xml:space="preserve">, </w:t>
      </w:r>
      <w:r>
        <w:rPr>
          <w:lang w:eastAsia="ar-SA"/>
        </w:rPr>
        <w:t>skladišče naročnika</w:t>
      </w:r>
      <w:r w:rsidRPr="00EC2E7D">
        <w:t>, RTV Slovenija, Čufarjeva ul. 6, Ljubljana (skladno z INCOTERMS 20</w:t>
      </w:r>
      <w:r>
        <w:t>2</w:t>
      </w:r>
      <w:r w:rsidRPr="00EC2E7D">
        <w:t>0); brez DDV</w:t>
      </w:r>
    </w:p>
    <w:p w14:paraId="29D8CE35" w14:textId="77777777" w:rsidR="001D2E9D" w:rsidRPr="006F26EB" w:rsidRDefault="001D2E9D" w:rsidP="002F7EE8">
      <w:pPr>
        <w:spacing w:line="276" w:lineRule="auto"/>
        <w:rPr>
          <w:rFonts w:cs="Arial"/>
          <w:b/>
          <w:iCs/>
          <w:u w:val="single"/>
        </w:rPr>
      </w:pPr>
    </w:p>
    <w:p w14:paraId="679DDA36" w14:textId="1ED73480" w:rsidR="00A66C5A" w:rsidRDefault="00A66C5A" w:rsidP="002F7EE8">
      <w:pPr>
        <w:spacing w:line="276" w:lineRule="auto"/>
        <w:rPr>
          <w:b/>
          <w:bCs/>
        </w:rPr>
      </w:pPr>
      <w:r w:rsidRPr="00DC0479">
        <w:rPr>
          <w:b/>
          <w:bCs/>
        </w:rPr>
        <w:t>Plačilni pogoji:</w:t>
      </w:r>
      <w:r w:rsidR="001D2E9D">
        <w:rPr>
          <w:b/>
          <w:bCs/>
        </w:rPr>
        <w:t xml:space="preserve">  </w:t>
      </w:r>
    </w:p>
    <w:p w14:paraId="1977033C" w14:textId="77777777" w:rsidR="006462E2" w:rsidRPr="006F26EB" w:rsidRDefault="006462E2" w:rsidP="002F7EE8">
      <w:pPr>
        <w:spacing w:line="276" w:lineRule="auto"/>
        <w:rPr>
          <w:bCs/>
          <w:u w:val="single"/>
        </w:rPr>
      </w:pPr>
    </w:p>
    <w:p w14:paraId="19E05FFA" w14:textId="170E3C8D" w:rsidR="00A66C5A" w:rsidRPr="006F26EB" w:rsidRDefault="00EC5512" w:rsidP="002F7EE8">
      <w:pPr>
        <w:numPr>
          <w:ilvl w:val="0"/>
          <w:numId w:val="9"/>
        </w:numPr>
        <w:spacing w:line="276" w:lineRule="auto"/>
      </w:pPr>
      <w:bookmarkStart w:id="107" w:name="_Hlk132712193"/>
      <w:r>
        <w:t>10</w:t>
      </w:r>
      <w:r w:rsidR="00A66C5A" w:rsidRPr="006F26EB">
        <w:t>0 % - roku 30 dni od dneva uspešno opravljenega končnega prevzema opreme</w:t>
      </w:r>
      <w:r w:rsidR="00B67CBE" w:rsidRPr="006F26EB">
        <w:t xml:space="preserve"> </w:t>
      </w:r>
      <w:r w:rsidR="00A66C5A" w:rsidRPr="006F26EB">
        <w:t>in predložitve s strani naročnika podpisanega zapisnika o opravljenem končnem prevzemu opreme.</w:t>
      </w:r>
    </w:p>
    <w:bookmarkEnd w:id="107"/>
    <w:p w14:paraId="54DFAE47" w14:textId="77777777" w:rsidR="00037F40" w:rsidRDefault="00037F40" w:rsidP="002F7EE8">
      <w:pPr>
        <w:spacing w:line="276" w:lineRule="auto"/>
        <w:jc w:val="left"/>
        <w:rPr>
          <w:rFonts w:eastAsia="Calibri" w:cs="Arial"/>
          <w:i/>
          <w:sz w:val="18"/>
          <w:szCs w:val="18"/>
        </w:rPr>
      </w:pPr>
    </w:p>
    <w:p w14:paraId="017E384C" w14:textId="0E25A2B5" w:rsidR="00A66C5A" w:rsidRPr="006F26EB" w:rsidRDefault="00A66C5A" w:rsidP="002F7EE8">
      <w:pPr>
        <w:spacing w:line="276" w:lineRule="auto"/>
        <w:jc w:val="left"/>
        <w:rPr>
          <w:rFonts w:eastAsia="Calibri" w:cs="Arial"/>
          <w:i/>
          <w:sz w:val="18"/>
          <w:szCs w:val="18"/>
        </w:rPr>
      </w:pPr>
      <w:r w:rsidRPr="006F26EB">
        <w:rPr>
          <w:rFonts w:eastAsia="Calibri" w:cs="Arial"/>
          <w:i/>
          <w:sz w:val="18"/>
          <w:szCs w:val="18"/>
        </w:rPr>
        <w:t>Naročnik ne bo predložil garancije za zavarovanje odloženih plačil, kakor tudi ne bo predložil kakšnega drugega instrumenta za zavarovanje plačil.</w:t>
      </w:r>
    </w:p>
    <w:p w14:paraId="624276E0" w14:textId="77777777" w:rsidR="00A66C5A" w:rsidRPr="006F26EB" w:rsidRDefault="00A66C5A" w:rsidP="002F7EE8">
      <w:pPr>
        <w:spacing w:line="276" w:lineRule="auto"/>
        <w:rPr>
          <w:rFonts w:cs="Arial"/>
          <w:i/>
          <w:iCs/>
        </w:rPr>
      </w:pPr>
    </w:p>
    <w:p w14:paraId="4B838FDE" w14:textId="3913D6AB" w:rsidR="00B67CBE" w:rsidRDefault="00A66C5A" w:rsidP="002F7EE8">
      <w:pPr>
        <w:spacing w:line="276" w:lineRule="auto"/>
        <w:rPr>
          <w:bCs/>
        </w:rPr>
      </w:pPr>
      <w:bookmarkStart w:id="108" w:name="_Hlk138241623"/>
      <w:r w:rsidRPr="006F26EB">
        <w:rPr>
          <w:b/>
        </w:rPr>
        <w:t xml:space="preserve">Dobavni rok: </w:t>
      </w:r>
      <w:bookmarkStart w:id="109" w:name="_Hlk74725631"/>
      <w:r w:rsidR="00526D12">
        <w:rPr>
          <w:bCs/>
        </w:rPr>
        <w:t xml:space="preserve">v roku </w:t>
      </w:r>
      <w:r w:rsidR="00CC7FE0">
        <w:rPr>
          <w:bCs/>
        </w:rPr>
        <w:t>75</w:t>
      </w:r>
      <w:r w:rsidR="00526D12">
        <w:rPr>
          <w:bCs/>
        </w:rPr>
        <w:t xml:space="preserve"> dni od veljavnosti pogodbe</w:t>
      </w:r>
    </w:p>
    <w:p w14:paraId="43AF77D7" w14:textId="77777777" w:rsidR="001D2E9D" w:rsidRPr="00526D12" w:rsidRDefault="001D2E9D" w:rsidP="002F7EE8">
      <w:pPr>
        <w:spacing w:line="276" w:lineRule="auto"/>
        <w:rPr>
          <w:bCs/>
        </w:rPr>
      </w:pPr>
    </w:p>
    <w:p w14:paraId="3F3D9BA2" w14:textId="5ABD54FD" w:rsidR="00C14313" w:rsidRDefault="00C14313" w:rsidP="002F7EE8">
      <w:pPr>
        <w:pStyle w:val="Heading3"/>
        <w:spacing w:before="0" w:after="0" w:line="276" w:lineRule="auto"/>
        <w:rPr>
          <w:b/>
          <w:noProof/>
        </w:rPr>
      </w:pPr>
      <w:bookmarkStart w:id="110" w:name="_Toc513107233"/>
      <w:bookmarkStart w:id="111" w:name="_Toc70684511"/>
      <w:bookmarkStart w:id="112" w:name="_Toc84419485"/>
      <w:bookmarkStart w:id="113" w:name="_Toc138403154"/>
      <w:bookmarkEnd w:id="109"/>
      <w:r w:rsidRPr="0090191A">
        <w:rPr>
          <w:b/>
          <w:noProof/>
        </w:rPr>
        <w:t>Izjavo o sposobnosti in o izpolnjevanju pogojev za sodelovanje</w:t>
      </w:r>
      <w:bookmarkEnd w:id="110"/>
      <w:bookmarkEnd w:id="111"/>
      <w:r>
        <w:rPr>
          <w:b/>
          <w:noProof/>
        </w:rPr>
        <w:t xml:space="preserve"> (OBR-</w:t>
      </w:r>
      <w:r w:rsidR="001D2E9D">
        <w:rPr>
          <w:b/>
          <w:noProof/>
        </w:rPr>
        <w:t>4</w:t>
      </w:r>
      <w:r>
        <w:rPr>
          <w:b/>
          <w:noProof/>
        </w:rPr>
        <w:t>)</w:t>
      </w:r>
      <w:bookmarkEnd w:id="112"/>
      <w:bookmarkEnd w:id="113"/>
    </w:p>
    <w:p w14:paraId="218E598E" w14:textId="77777777" w:rsidR="001D2E9D" w:rsidRPr="001D2E9D" w:rsidRDefault="001D2E9D" w:rsidP="001D2E9D"/>
    <w:p w14:paraId="537134AB" w14:textId="3AD4F8C8" w:rsidR="00FB74C2" w:rsidRDefault="00FB74C2" w:rsidP="002F7EE8">
      <w:pPr>
        <w:pStyle w:val="Heading3"/>
        <w:spacing w:before="0" w:after="0" w:line="276" w:lineRule="auto"/>
        <w:rPr>
          <w:b/>
          <w:bCs w:val="0"/>
        </w:rPr>
      </w:pPr>
      <w:bookmarkStart w:id="114" w:name="_Toc138403155"/>
      <w:r w:rsidRPr="006F26EB">
        <w:rPr>
          <w:b/>
          <w:bCs w:val="0"/>
        </w:rPr>
        <w:t>Izjava ponudnika, da je vsa oprema tovarniško nova (OBR-</w:t>
      </w:r>
      <w:r w:rsidR="001D2E9D">
        <w:rPr>
          <w:b/>
          <w:bCs w:val="0"/>
        </w:rPr>
        <w:t>5</w:t>
      </w:r>
      <w:r w:rsidRPr="006F26EB">
        <w:rPr>
          <w:b/>
          <w:bCs w:val="0"/>
        </w:rPr>
        <w:t>)</w:t>
      </w:r>
      <w:bookmarkEnd w:id="114"/>
    </w:p>
    <w:p w14:paraId="45B383A4" w14:textId="77777777" w:rsidR="001D2E9D" w:rsidRPr="001D2E9D" w:rsidRDefault="001D2E9D" w:rsidP="001D2E9D"/>
    <w:p w14:paraId="7A42AF55" w14:textId="04F989A2" w:rsidR="006B4A9F" w:rsidRPr="004E41C8" w:rsidRDefault="00A63D36" w:rsidP="002F7EE8">
      <w:pPr>
        <w:pStyle w:val="Heading3"/>
        <w:spacing w:before="0" w:after="0" w:line="276" w:lineRule="auto"/>
        <w:rPr>
          <w:b/>
        </w:rPr>
      </w:pPr>
      <w:bookmarkStart w:id="115" w:name="_Toc138403156"/>
      <w:bookmarkStart w:id="116" w:name="_Toc446492610"/>
      <w:r w:rsidRPr="004E41C8">
        <w:rPr>
          <w:b/>
        </w:rPr>
        <w:t>Izjava o zagotavljanju rezervnih delov</w:t>
      </w:r>
      <w:r w:rsidR="00D92425" w:rsidRPr="004E41C8">
        <w:rPr>
          <w:b/>
        </w:rPr>
        <w:t xml:space="preserve"> za ponujen</w:t>
      </w:r>
      <w:r w:rsidR="00CD7432" w:rsidRPr="004E41C8">
        <w:rPr>
          <w:b/>
        </w:rPr>
        <w:t>e</w:t>
      </w:r>
      <w:r w:rsidR="00D92425" w:rsidRPr="004E41C8">
        <w:rPr>
          <w:b/>
        </w:rPr>
        <w:t xml:space="preserve"> </w:t>
      </w:r>
      <w:r w:rsidR="00CD7432" w:rsidRPr="004E41C8">
        <w:rPr>
          <w:b/>
        </w:rPr>
        <w:t>naprave</w:t>
      </w:r>
      <w:r w:rsidRPr="004E41C8">
        <w:rPr>
          <w:b/>
        </w:rPr>
        <w:t xml:space="preserve"> (OBR-</w:t>
      </w:r>
      <w:r w:rsidR="001D2E9D" w:rsidRPr="004E41C8">
        <w:rPr>
          <w:b/>
        </w:rPr>
        <w:t>6</w:t>
      </w:r>
      <w:r w:rsidRPr="004E41C8">
        <w:rPr>
          <w:b/>
        </w:rPr>
        <w:t>)</w:t>
      </w:r>
      <w:bookmarkEnd w:id="115"/>
    </w:p>
    <w:p w14:paraId="4D2BD165" w14:textId="77777777" w:rsidR="001D2E9D" w:rsidRPr="001D2E9D" w:rsidRDefault="001D2E9D" w:rsidP="001D2E9D">
      <w:pPr>
        <w:rPr>
          <w:highlight w:val="yellow"/>
        </w:rPr>
      </w:pPr>
    </w:p>
    <w:p w14:paraId="6FE2E2D4" w14:textId="7D6E4C47" w:rsidR="008E4E44" w:rsidRPr="00DC0479" w:rsidRDefault="006B4A9F" w:rsidP="002F7EE8">
      <w:pPr>
        <w:pStyle w:val="Heading3"/>
        <w:spacing w:before="0" w:after="0" w:line="276" w:lineRule="auto"/>
        <w:rPr>
          <w:b/>
        </w:rPr>
      </w:pPr>
      <w:bookmarkStart w:id="117" w:name="_Toc138403157"/>
      <w:r w:rsidRPr="00DC0479">
        <w:rPr>
          <w:b/>
        </w:rPr>
        <w:lastRenderedPageBreak/>
        <w:t>Izjava o garanciji in vzdrževanju</w:t>
      </w:r>
      <w:bookmarkEnd w:id="117"/>
      <w:r w:rsidRPr="00DC0479">
        <w:rPr>
          <w:b/>
        </w:rPr>
        <w:t xml:space="preserve"> </w:t>
      </w:r>
    </w:p>
    <w:p w14:paraId="62CA1B78" w14:textId="77777777" w:rsidR="00DC0479" w:rsidRDefault="00DC0479" w:rsidP="00DC0479">
      <w:pPr>
        <w:rPr>
          <w:rFonts w:cs="Arial"/>
        </w:rPr>
      </w:pPr>
      <w:bookmarkStart w:id="118" w:name="_Toc66153414"/>
      <w:bookmarkStart w:id="119" w:name="_Toc96242920"/>
      <w:bookmarkStart w:id="120" w:name="_Toc109704831"/>
      <w:bookmarkStart w:id="121" w:name="_Toc128887639"/>
      <w:bookmarkStart w:id="122" w:name="_Toc129069646"/>
      <w:bookmarkStart w:id="123" w:name="_Toc135102381"/>
    </w:p>
    <w:p w14:paraId="7EB70975" w14:textId="7544930C" w:rsidR="00DC0479" w:rsidRDefault="00DC0479" w:rsidP="00DC0479">
      <w:r>
        <w:rPr>
          <w:rFonts w:cs="Arial"/>
        </w:rPr>
        <w:t xml:space="preserve">Ponudnik mora predložiti </w:t>
      </w:r>
      <w:r w:rsidRPr="00474B50">
        <w:rPr>
          <w:rFonts w:cs="Arial"/>
          <w:b/>
          <w:u w:val="single"/>
        </w:rPr>
        <w:t>svojo</w:t>
      </w:r>
      <w:r>
        <w:rPr>
          <w:rFonts w:cs="Arial"/>
          <w:b/>
          <w:u w:val="single"/>
        </w:rPr>
        <w:t xml:space="preserve"> lastno</w:t>
      </w:r>
      <w:r w:rsidRPr="00474B50">
        <w:rPr>
          <w:rFonts w:cs="Arial"/>
          <w:b/>
          <w:u w:val="single"/>
        </w:rPr>
        <w:t xml:space="preserve"> izjavo</w:t>
      </w:r>
      <w:r>
        <w:rPr>
          <w:rFonts w:cs="Arial"/>
        </w:rPr>
        <w:t xml:space="preserve"> s podrobnejšimi podatki o garancijskem vzdrževanju opreme, iz katerih morajo biti razvidni: naslov servisa za ponujeno opremo/lokacija tehnične podpore, kontaktna oseba, telefonska številka, e-mail, odzivni čas, roki, v katerem bodo napake odpravljene.</w:t>
      </w:r>
    </w:p>
    <w:bookmarkEnd w:id="118"/>
    <w:bookmarkEnd w:id="119"/>
    <w:bookmarkEnd w:id="120"/>
    <w:bookmarkEnd w:id="121"/>
    <w:bookmarkEnd w:id="122"/>
    <w:bookmarkEnd w:id="123"/>
    <w:p w14:paraId="1B6B4EB4" w14:textId="77777777" w:rsidR="00DC0479" w:rsidRPr="00DC0479" w:rsidRDefault="00DC0479" w:rsidP="00DC0479">
      <w:pPr>
        <w:rPr>
          <w:highlight w:val="yellow"/>
        </w:rPr>
      </w:pPr>
    </w:p>
    <w:p w14:paraId="07860A45" w14:textId="4AD4C60C" w:rsidR="00C701AD" w:rsidRPr="004E41C8" w:rsidRDefault="00DC5839" w:rsidP="002F7EE8">
      <w:pPr>
        <w:pStyle w:val="Heading3"/>
        <w:spacing w:before="0" w:after="0" w:line="276" w:lineRule="auto"/>
        <w:rPr>
          <w:b/>
        </w:rPr>
      </w:pPr>
      <w:bookmarkStart w:id="124" w:name="_Toc138403158"/>
      <w:r w:rsidRPr="004E41C8">
        <w:rPr>
          <w:b/>
        </w:rPr>
        <w:t xml:space="preserve">Izjava </w:t>
      </w:r>
      <w:r w:rsidR="000047B1" w:rsidRPr="004E41C8">
        <w:rPr>
          <w:b/>
        </w:rPr>
        <w:t xml:space="preserve">proizvajalca opreme ali </w:t>
      </w:r>
      <w:r w:rsidRPr="004E41C8">
        <w:rPr>
          <w:b/>
        </w:rPr>
        <w:t xml:space="preserve">principala </w:t>
      </w:r>
      <w:r w:rsidR="000047B1" w:rsidRPr="004E41C8">
        <w:rPr>
          <w:b/>
        </w:rPr>
        <w:t>OBR-</w:t>
      </w:r>
      <w:r w:rsidR="00DC0479" w:rsidRPr="004E41C8">
        <w:rPr>
          <w:b/>
        </w:rPr>
        <w:t>7</w:t>
      </w:r>
      <w:r w:rsidR="003B7D52" w:rsidRPr="004E41C8">
        <w:rPr>
          <w:b/>
        </w:rPr>
        <w:t xml:space="preserve"> / OBR-</w:t>
      </w:r>
      <w:r w:rsidR="00DC0479" w:rsidRPr="004E41C8">
        <w:rPr>
          <w:b/>
        </w:rPr>
        <w:t>8</w:t>
      </w:r>
      <w:bookmarkEnd w:id="124"/>
    </w:p>
    <w:p w14:paraId="082D0021" w14:textId="77777777" w:rsidR="00CC0EBD" w:rsidRPr="006F26EB" w:rsidRDefault="00CC0EBD" w:rsidP="002F7EE8">
      <w:pPr>
        <w:spacing w:line="276" w:lineRule="auto"/>
      </w:pPr>
    </w:p>
    <w:p w14:paraId="6FF6E2F6" w14:textId="6C114DA0" w:rsidR="00C701AD" w:rsidRPr="006F26EB" w:rsidRDefault="00C701AD" w:rsidP="002F7EE8">
      <w:pPr>
        <w:spacing w:line="276" w:lineRule="auto"/>
      </w:pPr>
      <w:r w:rsidRPr="006F26EB">
        <w:t>V kolikor ponudnik ni hkrati tudi proizvajalec opreme, mora predložiti eno izmed navedenih izjav (OBR-</w:t>
      </w:r>
      <w:r w:rsidR="00DC0479">
        <w:t>7</w:t>
      </w:r>
      <w:r w:rsidR="003B7D52">
        <w:t xml:space="preserve"> ali OBR-</w:t>
      </w:r>
      <w:r w:rsidR="00DC0479">
        <w:t>8</w:t>
      </w:r>
      <w:r w:rsidR="003B7D52">
        <w:t>)</w:t>
      </w:r>
      <w:r w:rsidRPr="006F26EB">
        <w:t xml:space="preserve">. </w:t>
      </w:r>
    </w:p>
    <w:p w14:paraId="6D6DDD31" w14:textId="77777777" w:rsidR="00C701AD" w:rsidRPr="006F26EB" w:rsidRDefault="00C701AD" w:rsidP="002F7EE8">
      <w:pPr>
        <w:spacing w:line="276" w:lineRule="auto"/>
      </w:pPr>
    </w:p>
    <w:p w14:paraId="2ACB9B4F" w14:textId="53FBD117" w:rsidR="00C701AD" w:rsidRPr="006F26EB" w:rsidRDefault="00C701AD" w:rsidP="002F7EE8">
      <w:pPr>
        <w:spacing w:line="276" w:lineRule="auto"/>
      </w:pPr>
      <w:r w:rsidRPr="004123E0">
        <w:t>Če ponudnik predloži izjavo principala, mora poleg te izjave predložiti tudi kopijo pogodbe</w:t>
      </w:r>
      <w:r w:rsidR="00ED671C" w:rsidRPr="004123E0">
        <w:t xml:space="preserve"> oziroma izjave</w:t>
      </w:r>
      <w:r w:rsidRPr="004123E0">
        <w:t xml:space="preserve"> med principalom in proizvajalcem opreme, iz katere je razvidno, da ima principal popoln dostop do</w:t>
      </w:r>
      <w:r w:rsidRPr="006F26EB">
        <w:t xml:space="preserve"> rezervnih delov in nadomestne opreme za ponujeno opremo.</w:t>
      </w:r>
    </w:p>
    <w:p w14:paraId="1CBE52A8" w14:textId="4C75BE36" w:rsidR="00FB74C2" w:rsidRPr="006F26EB" w:rsidRDefault="00FB74C2" w:rsidP="002F7EE8">
      <w:pPr>
        <w:spacing w:line="276" w:lineRule="auto"/>
      </w:pPr>
    </w:p>
    <w:p w14:paraId="5C0F0CE2" w14:textId="62820F27" w:rsidR="00FB74C2" w:rsidRPr="006F26EB" w:rsidRDefault="00FB74C2" w:rsidP="002F7EE8">
      <w:pPr>
        <w:tabs>
          <w:tab w:val="left" w:pos="0"/>
        </w:tabs>
        <w:spacing w:line="276" w:lineRule="auto"/>
        <w:rPr>
          <w:rFonts w:cs="Arial"/>
          <w:bCs/>
        </w:rPr>
      </w:pPr>
      <w:r w:rsidRPr="006F26EB">
        <w:rPr>
          <w:rFonts w:cs="Arial"/>
          <w:b/>
          <w:szCs w:val="20"/>
          <w:u w:val="single"/>
        </w:rPr>
        <w:t>Ta izjava ni potrebna za:</w:t>
      </w:r>
      <w:r w:rsidRPr="006F26EB">
        <w:rPr>
          <w:rFonts w:cs="Arial"/>
          <w:szCs w:val="20"/>
          <w:u w:val="single"/>
        </w:rPr>
        <w:t xml:space="preserve"> instalacijski material, pasivno opremo in ostalo drobno opremo.</w:t>
      </w:r>
    </w:p>
    <w:p w14:paraId="7561C319" w14:textId="77777777" w:rsidR="00C701AD" w:rsidRPr="006F26EB" w:rsidRDefault="00C701AD" w:rsidP="002F7EE8">
      <w:pPr>
        <w:spacing w:line="276" w:lineRule="auto"/>
      </w:pPr>
    </w:p>
    <w:p w14:paraId="32FAD264" w14:textId="428687AC" w:rsidR="00C701AD" w:rsidRDefault="00C701AD" w:rsidP="002F7EE8">
      <w:pPr>
        <w:spacing w:line="276" w:lineRule="auto"/>
      </w:pPr>
      <w:r w:rsidRPr="006F26EB">
        <w:t>Naročnik si pridržuje pravico, da ponudnika naknadno pozove k dostavi originala dokumenta.</w:t>
      </w:r>
    </w:p>
    <w:p w14:paraId="6FBD947D" w14:textId="77777777" w:rsidR="001B277F" w:rsidRPr="006F26EB" w:rsidRDefault="001B277F" w:rsidP="002F7EE8">
      <w:pPr>
        <w:spacing w:line="276" w:lineRule="auto"/>
      </w:pPr>
    </w:p>
    <w:p w14:paraId="6037F1B4" w14:textId="7CD96684" w:rsidR="00DC5839" w:rsidRPr="00DC0479" w:rsidRDefault="00DC5839" w:rsidP="002F7EE8">
      <w:pPr>
        <w:pStyle w:val="Heading3"/>
        <w:suppressAutoHyphens/>
        <w:spacing w:before="0" w:after="0" w:line="276" w:lineRule="auto"/>
        <w:rPr>
          <w:b/>
        </w:rPr>
      </w:pPr>
      <w:bookmarkStart w:id="125" w:name="_Toc138403159"/>
      <w:r w:rsidRPr="00DC0479">
        <w:rPr>
          <w:b/>
        </w:rPr>
        <w:t>Izjava o predložitvi garancije za dobro izvedbo pogodbenih obveznosti (OBR-</w:t>
      </w:r>
      <w:r w:rsidR="00DC0479" w:rsidRPr="00DC0479">
        <w:rPr>
          <w:b/>
        </w:rPr>
        <w:t>9</w:t>
      </w:r>
      <w:r w:rsidRPr="00DC0479">
        <w:rPr>
          <w:b/>
        </w:rPr>
        <w:t>)</w:t>
      </w:r>
      <w:bookmarkEnd w:id="125"/>
    </w:p>
    <w:p w14:paraId="463A81DC" w14:textId="77777777" w:rsidR="001B277F" w:rsidRPr="001B277F" w:rsidRDefault="001B277F" w:rsidP="001B277F"/>
    <w:p w14:paraId="35BA370E" w14:textId="698B3770" w:rsidR="00EF72BB" w:rsidRPr="006F26EB" w:rsidRDefault="00EF72BB" w:rsidP="002F7EE8">
      <w:pPr>
        <w:spacing w:line="276" w:lineRule="auto"/>
      </w:pPr>
      <w:r w:rsidRPr="006F26EB">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pogodbene vrednosti, nepreklicno, brezpogojno in plačljivo na prvi poziv naročnika, veljavno še </w:t>
      </w:r>
      <w:r w:rsidR="006A08B8" w:rsidRPr="006F26EB">
        <w:t>10</w:t>
      </w:r>
      <w:r w:rsidRPr="006F26EB">
        <w:t xml:space="preserve"> mesecev </w:t>
      </w:r>
      <w:r w:rsidR="007B729D" w:rsidRPr="006F26EB">
        <w:t>od datuma veljavnosti pogodbe</w:t>
      </w:r>
      <w:r w:rsidRPr="006F26EB">
        <w:t>.</w:t>
      </w:r>
    </w:p>
    <w:p w14:paraId="43DEF15F" w14:textId="77777777" w:rsidR="00EF72BB" w:rsidRPr="006F26EB" w:rsidRDefault="00EF72BB" w:rsidP="002F7EE8">
      <w:pPr>
        <w:spacing w:line="276" w:lineRule="auto"/>
      </w:pPr>
    </w:p>
    <w:p w14:paraId="3E1E9155" w14:textId="2AFF5BEE" w:rsidR="00EF72BB" w:rsidRDefault="00EF72BB" w:rsidP="002F7EE8">
      <w:pPr>
        <w:spacing w:line="276" w:lineRule="auto"/>
      </w:pPr>
      <w:r w:rsidRPr="006F26EB">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47DA225B" w14:textId="77777777" w:rsidR="001B277F" w:rsidRDefault="001B277F" w:rsidP="002F7EE8">
      <w:pPr>
        <w:spacing w:line="276" w:lineRule="auto"/>
      </w:pPr>
    </w:p>
    <w:p w14:paraId="3924EFA3" w14:textId="749C2EFF" w:rsidR="00344D2F" w:rsidRDefault="000540BE" w:rsidP="002F7EE8">
      <w:pPr>
        <w:pStyle w:val="Heading3"/>
        <w:suppressAutoHyphens/>
        <w:spacing w:before="0" w:after="0" w:line="276" w:lineRule="auto"/>
        <w:rPr>
          <w:b/>
        </w:rPr>
      </w:pPr>
      <w:bookmarkStart w:id="126" w:name="_Toc138403160"/>
      <w:r w:rsidRPr="006F26EB">
        <w:rPr>
          <w:b/>
        </w:rPr>
        <w:t>Vzorec pogodbe</w:t>
      </w:r>
      <w:bookmarkEnd w:id="116"/>
      <w:r w:rsidR="00F31F7A" w:rsidRPr="006F26EB">
        <w:rPr>
          <w:b/>
        </w:rPr>
        <w:t xml:space="preserve"> (OBR-</w:t>
      </w:r>
      <w:r w:rsidR="005A35A6" w:rsidRPr="006F26EB">
        <w:rPr>
          <w:b/>
        </w:rPr>
        <w:t>1</w:t>
      </w:r>
      <w:r w:rsidR="00DC0479">
        <w:rPr>
          <w:b/>
        </w:rPr>
        <w:t>0</w:t>
      </w:r>
      <w:r w:rsidR="00F31F7A" w:rsidRPr="006F26EB">
        <w:rPr>
          <w:b/>
        </w:rPr>
        <w:t>)</w:t>
      </w:r>
      <w:bookmarkEnd w:id="126"/>
    </w:p>
    <w:p w14:paraId="54763C17" w14:textId="77777777" w:rsidR="001B277F" w:rsidRPr="001B277F" w:rsidRDefault="001B277F" w:rsidP="001B277F"/>
    <w:p w14:paraId="7B211168" w14:textId="125E2CF8" w:rsidR="00A91E1F" w:rsidRDefault="00DF621B" w:rsidP="002F7EE8">
      <w:pPr>
        <w:spacing w:line="276" w:lineRule="auto"/>
        <w:rPr>
          <w:rFonts w:cs="Arial"/>
        </w:rPr>
      </w:pPr>
      <w:r w:rsidRPr="006F26EB">
        <w:rPr>
          <w:rFonts w:cs="Arial"/>
        </w:rPr>
        <w:t xml:space="preserve">Vzorec pogodbe mora biti v celoti (vsaka stran) </w:t>
      </w:r>
      <w:r w:rsidRPr="006F26EB">
        <w:rPr>
          <w:rFonts w:cs="Arial"/>
          <w:b/>
        </w:rPr>
        <w:t>parafiran in žigosan</w:t>
      </w:r>
      <w:r w:rsidRPr="006F26EB">
        <w:rPr>
          <w:rFonts w:cs="Arial"/>
        </w:rPr>
        <w:t xml:space="preserve"> s strani ponudnikovega zastopnika ali prokurista.</w:t>
      </w:r>
    </w:p>
    <w:p w14:paraId="6632C43B" w14:textId="77777777" w:rsidR="001B277F" w:rsidRPr="006F26EB" w:rsidRDefault="001B277F" w:rsidP="002F7EE8">
      <w:pPr>
        <w:spacing w:line="276" w:lineRule="auto"/>
        <w:rPr>
          <w:rFonts w:cs="Arial"/>
        </w:rPr>
      </w:pPr>
    </w:p>
    <w:p w14:paraId="534FD990" w14:textId="44BDED4C" w:rsidR="00344D2F" w:rsidRDefault="002E17EC" w:rsidP="002F7EE8">
      <w:pPr>
        <w:pStyle w:val="Heading3"/>
        <w:tabs>
          <w:tab w:val="clear" w:pos="720"/>
        </w:tabs>
        <w:spacing w:before="0" w:after="0" w:line="276" w:lineRule="auto"/>
        <w:rPr>
          <w:b/>
        </w:rPr>
      </w:pPr>
      <w:bookmarkStart w:id="127" w:name="_toc1958"/>
      <w:bookmarkStart w:id="128" w:name="_Toc138403161"/>
      <w:bookmarkStart w:id="129" w:name="_Toc15030896"/>
      <w:bookmarkStart w:id="130" w:name="_Toc218393808"/>
      <w:bookmarkStart w:id="131" w:name="_Toc224527409"/>
      <w:bookmarkEnd w:id="127"/>
      <w:r w:rsidRPr="006F26EB">
        <w:rPr>
          <w:b/>
        </w:rPr>
        <w:t>Izjava o posredovanju podatkov o razkritju lastništva ponudnika</w:t>
      </w:r>
      <w:r w:rsidR="00F31F7A" w:rsidRPr="006F26EB">
        <w:rPr>
          <w:b/>
        </w:rPr>
        <w:t xml:space="preserve"> (OBR-</w:t>
      </w:r>
      <w:r w:rsidR="00C14313">
        <w:rPr>
          <w:b/>
        </w:rPr>
        <w:t>1</w:t>
      </w:r>
      <w:r w:rsidR="00DC0479">
        <w:rPr>
          <w:b/>
        </w:rPr>
        <w:t>1</w:t>
      </w:r>
      <w:r w:rsidR="00F31F7A" w:rsidRPr="006F26EB">
        <w:rPr>
          <w:b/>
        </w:rPr>
        <w:t>)</w:t>
      </w:r>
      <w:bookmarkEnd w:id="128"/>
    </w:p>
    <w:p w14:paraId="620D78F0" w14:textId="77777777" w:rsidR="001B277F" w:rsidRPr="001B277F" w:rsidRDefault="001B277F" w:rsidP="001B277F"/>
    <w:p w14:paraId="395A4FAA" w14:textId="04492E93" w:rsidR="006124A6" w:rsidRPr="006F26EB" w:rsidRDefault="002E17EC" w:rsidP="002F7EE8">
      <w:pPr>
        <w:spacing w:line="276" w:lineRule="auto"/>
        <w:rPr>
          <w:rFonts w:cs="Arial"/>
          <w:szCs w:val="20"/>
        </w:rPr>
      </w:pPr>
      <w:r w:rsidRPr="006F26EB">
        <w:rPr>
          <w:rFonts w:cs="Arial"/>
          <w:szCs w:val="20"/>
        </w:rPr>
        <w:t xml:space="preserve">Ponudnik mora predložiti predmetno izjavo s katero izjavlja, da bo naročniku v roku osmih dni od prejema poziva posredoval </w:t>
      </w:r>
      <w:r w:rsidRPr="006F26EB">
        <w:rPr>
          <w:rFonts w:cs="Arial"/>
          <w:i/>
          <w:szCs w:val="20"/>
        </w:rPr>
        <w:t>Izjavo o udeležbi fizičnih in pravnih oseb v lastništvu ponudnika,</w:t>
      </w:r>
      <w:r w:rsidRPr="006F26EB">
        <w:rPr>
          <w:rFonts w:cs="Arial"/>
          <w:szCs w:val="20"/>
        </w:rPr>
        <w:t xml:space="preserve"> ki je priložena v </w:t>
      </w:r>
      <w:r w:rsidR="00DC5FB4" w:rsidRPr="006F26EB">
        <w:rPr>
          <w:rFonts w:cs="Arial"/>
          <w:color w:val="282828"/>
          <w:szCs w:val="20"/>
        </w:rPr>
        <w:t>dokumentacij</w:t>
      </w:r>
      <w:r w:rsidR="00F31B9B" w:rsidRPr="006F26EB">
        <w:rPr>
          <w:rFonts w:cs="Arial"/>
          <w:color w:val="282828"/>
          <w:szCs w:val="20"/>
        </w:rPr>
        <w:t>i</w:t>
      </w:r>
      <w:r w:rsidR="00DC5FB4" w:rsidRPr="006F26EB">
        <w:rPr>
          <w:rFonts w:cs="Arial"/>
          <w:color w:val="282828"/>
          <w:szCs w:val="20"/>
        </w:rPr>
        <w:t xml:space="preserve"> v zvezi z oddajo javnega naročila</w:t>
      </w:r>
      <w:r w:rsidR="006124A6" w:rsidRPr="006F26EB">
        <w:rPr>
          <w:rFonts w:cs="Arial"/>
          <w:szCs w:val="20"/>
        </w:rPr>
        <w:t xml:space="preserve">. </w:t>
      </w:r>
    </w:p>
    <w:p w14:paraId="58AF0B3E" w14:textId="77777777" w:rsidR="006124A6" w:rsidRPr="006F26EB" w:rsidRDefault="006124A6" w:rsidP="002F7EE8">
      <w:pPr>
        <w:spacing w:line="276" w:lineRule="auto"/>
        <w:rPr>
          <w:rFonts w:cs="Arial"/>
          <w:szCs w:val="20"/>
        </w:rPr>
      </w:pPr>
    </w:p>
    <w:p w14:paraId="4E4F253C" w14:textId="77777777" w:rsidR="002E17EC" w:rsidRPr="006F26EB" w:rsidRDefault="006124A6" w:rsidP="002F7EE8">
      <w:pPr>
        <w:spacing w:line="276" w:lineRule="auto"/>
        <w:rPr>
          <w:rFonts w:cs="Arial"/>
          <w:i/>
          <w:szCs w:val="20"/>
        </w:rPr>
      </w:pPr>
      <w:r w:rsidRPr="006F26EB">
        <w:rPr>
          <w:rFonts w:cs="Arial"/>
          <w:szCs w:val="20"/>
        </w:rPr>
        <w:t>N</w:t>
      </w:r>
      <w:r w:rsidR="002E17EC" w:rsidRPr="006F26EB">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6F26EB">
        <w:rPr>
          <w:rFonts w:cs="Arial"/>
          <w:i/>
          <w:szCs w:val="20"/>
        </w:rPr>
        <w:t>Izjavo o udeležbi fizičnih in pravnih oseb v lastništvu ponudnika.</w:t>
      </w:r>
    </w:p>
    <w:p w14:paraId="4D545539" w14:textId="77777777" w:rsidR="002E17EC" w:rsidRPr="006F26EB" w:rsidRDefault="002E17EC" w:rsidP="002F7EE8">
      <w:pPr>
        <w:spacing w:line="276" w:lineRule="auto"/>
        <w:rPr>
          <w:rFonts w:cs="Arial"/>
          <w:i/>
          <w:szCs w:val="20"/>
        </w:rPr>
      </w:pPr>
    </w:p>
    <w:p w14:paraId="37565129" w14:textId="77777777" w:rsidR="002E17EC" w:rsidRPr="006F26EB" w:rsidRDefault="002E17EC" w:rsidP="002F7EE8">
      <w:pPr>
        <w:spacing w:line="276" w:lineRule="auto"/>
        <w:rPr>
          <w:rFonts w:cs="Arial"/>
          <w:szCs w:val="20"/>
        </w:rPr>
      </w:pPr>
      <w:r w:rsidRPr="006F26EB">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Default="006A2E72" w:rsidP="002F7EE8">
      <w:pPr>
        <w:spacing w:line="276" w:lineRule="auto"/>
        <w:rPr>
          <w:rFonts w:cs="Arial"/>
          <w:i/>
          <w:szCs w:val="20"/>
          <w:u w:val="single"/>
        </w:rPr>
      </w:pPr>
    </w:p>
    <w:p w14:paraId="4B4C3B97" w14:textId="77777777" w:rsidR="00224E5B" w:rsidRDefault="00224E5B" w:rsidP="002F7EE8">
      <w:pPr>
        <w:spacing w:line="276" w:lineRule="auto"/>
        <w:rPr>
          <w:rFonts w:cs="Arial"/>
          <w:i/>
          <w:szCs w:val="20"/>
          <w:u w:val="single"/>
        </w:rPr>
      </w:pPr>
    </w:p>
    <w:p w14:paraId="26FD5E6C" w14:textId="77777777" w:rsidR="00224E5B" w:rsidRDefault="00224E5B" w:rsidP="002F7EE8">
      <w:pPr>
        <w:spacing w:line="276" w:lineRule="auto"/>
        <w:rPr>
          <w:rFonts w:cs="Arial"/>
          <w:i/>
          <w:szCs w:val="20"/>
          <w:u w:val="single"/>
        </w:rPr>
      </w:pPr>
    </w:p>
    <w:p w14:paraId="10BCC3C9" w14:textId="77777777" w:rsidR="00224E5B" w:rsidRPr="006F26EB" w:rsidRDefault="00224E5B" w:rsidP="002F7EE8">
      <w:pPr>
        <w:spacing w:line="276" w:lineRule="auto"/>
        <w:rPr>
          <w:rFonts w:cs="Arial"/>
          <w:i/>
          <w:szCs w:val="20"/>
          <w:u w:val="single"/>
        </w:rPr>
      </w:pPr>
    </w:p>
    <w:p w14:paraId="5DFFA0D9" w14:textId="77777777" w:rsidR="002E17EC" w:rsidRDefault="002E17EC" w:rsidP="002F7EE8">
      <w:pPr>
        <w:spacing w:line="276" w:lineRule="auto"/>
        <w:rPr>
          <w:rFonts w:cs="Arial"/>
          <w:b/>
          <w:szCs w:val="20"/>
          <w:u w:val="single"/>
        </w:rPr>
      </w:pPr>
      <w:r w:rsidRPr="006F26EB">
        <w:rPr>
          <w:rFonts w:cs="Arial"/>
          <w:b/>
          <w:szCs w:val="20"/>
          <w:u w:val="single"/>
        </w:rPr>
        <w:lastRenderedPageBreak/>
        <w:t>Pojasnilo:</w:t>
      </w:r>
    </w:p>
    <w:p w14:paraId="35B24CE6" w14:textId="77777777" w:rsidR="001B277F" w:rsidRPr="006F26EB" w:rsidRDefault="001B277F" w:rsidP="002F7EE8">
      <w:pPr>
        <w:spacing w:line="276" w:lineRule="auto"/>
        <w:rPr>
          <w:rFonts w:cs="Arial"/>
          <w:b/>
          <w:szCs w:val="20"/>
          <w:u w:val="single"/>
        </w:rPr>
      </w:pPr>
    </w:p>
    <w:p w14:paraId="58895770" w14:textId="371D33B2" w:rsidR="0096730E" w:rsidRDefault="002E17EC" w:rsidP="002F7EE8">
      <w:pPr>
        <w:spacing w:line="276" w:lineRule="auto"/>
        <w:rPr>
          <w:rFonts w:cs="Arial"/>
          <w:szCs w:val="20"/>
        </w:rPr>
      </w:pPr>
      <w:r w:rsidRPr="006F26EB">
        <w:rPr>
          <w:rFonts w:cs="Arial"/>
          <w:szCs w:val="20"/>
        </w:rPr>
        <w:t xml:space="preserve">Naročnik je dolžan skladno s šestim odstavkom 14. člena Zakona o integriteti in preprečevanju korupcije (Uradni list RS, št. 69/11; ZIntPK-UPB2) in </w:t>
      </w:r>
      <w:r w:rsidR="009A27FA" w:rsidRPr="006F26EB">
        <w:rPr>
          <w:rFonts w:cs="Arial"/>
          <w:szCs w:val="20"/>
        </w:rPr>
        <w:t>6</w:t>
      </w:r>
      <w:r w:rsidRPr="006F26EB">
        <w:rPr>
          <w:rFonts w:cs="Arial"/>
          <w:szCs w:val="20"/>
        </w:rPr>
        <w:t xml:space="preserve">. odstavkom </w:t>
      </w:r>
      <w:r w:rsidR="009A27FA" w:rsidRPr="006F26EB">
        <w:rPr>
          <w:rFonts w:cs="Arial"/>
          <w:szCs w:val="20"/>
        </w:rPr>
        <w:t>9</w:t>
      </w:r>
      <w:r w:rsidRPr="006F26EB">
        <w:rPr>
          <w:rFonts w:cs="Arial"/>
          <w:szCs w:val="20"/>
        </w:rPr>
        <w:t>1. člena ZJN-</w:t>
      </w:r>
      <w:r w:rsidR="009A27FA" w:rsidRPr="006F26EB">
        <w:rPr>
          <w:rFonts w:cs="Arial"/>
          <w:szCs w:val="20"/>
        </w:rPr>
        <w:t>3</w:t>
      </w:r>
      <w:r w:rsidRPr="006F26EB">
        <w:rPr>
          <w:rFonts w:cs="Arial"/>
          <w:szCs w:val="20"/>
        </w:rPr>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6F26EB">
        <w:rPr>
          <w:rFonts w:cs="Arial"/>
          <w:szCs w:val="20"/>
        </w:rPr>
        <w:t>komandistih</w:t>
      </w:r>
      <w:proofErr w:type="spellEnd"/>
      <w:r w:rsidRPr="006F26EB">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AE55E5" w14:textId="77777777" w:rsidR="001B277F" w:rsidRDefault="001B277F" w:rsidP="002F7EE8">
      <w:pPr>
        <w:spacing w:line="276" w:lineRule="auto"/>
        <w:rPr>
          <w:rFonts w:cs="Arial"/>
          <w:szCs w:val="20"/>
        </w:rPr>
      </w:pPr>
    </w:p>
    <w:p w14:paraId="356EC6B9" w14:textId="139BFEE3" w:rsidR="0096730E" w:rsidRPr="00224E5B" w:rsidRDefault="002409EC" w:rsidP="002F7EE8">
      <w:pPr>
        <w:pStyle w:val="Heading3"/>
        <w:spacing w:before="0" w:after="0" w:line="276" w:lineRule="auto"/>
        <w:rPr>
          <w:b/>
          <w:bCs w:val="0"/>
        </w:rPr>
      </w:pPr>
      <w:bookmarkStart w:id="132" w:name="_Toc159228327"/>
      <w:bookmarkStart w:id="133" w:name="_Toc165356100"/>
      <w:bookmarkStart w:id="134" w:name="_Toc261247511"/>
      <w:bookmarkStart w:id="135" w:name="_Toc84419486"/>
      <w:bookmarkStart w:id="136" w:name="_Toc138403162"/>
      <w:r w:rsidRPr="00224E5B">
        <w:rPr>
          <w:b/>
          <w:bCs w:val="0"/>
        </w:rPr>
        <w:t>ESPD obrazec</w:t>
      </w:r>
      <w:bookmarkEnd w:id="132"/>
      <w:bookmarkEnd w:id="133"/>
      <w:bookmarkEnd w:id="134"/>
      <w:bookmarkEnd w:id="135"/>
      <w:bookmarkEnd w:id="136"/>
    </w:p>
    <w:p w14:paraId="75CA6BFD" w14:textId="77777777" w:rsidR="0096730E" w:rsidRPr="0019667D" w:rsidRDefault="0096730E" w:rsidP="002F7EE8">
      <w:pPr>
        <w:spacing w:line="276" w:lineRule="auto"/>
      </w:pPr>
    </w:p>
    <w:p w14:paraId="2A4EF20D" w14:textId="77777777" w:rsidR="002409EC" w:rsidRDefault="002409EC" w:rsidP="002409EC">
      <w:bookmarkStart w:id="137" w:name="_Toc528656339"/>
      <w:bookmarkStart w:id="138" w:name="_Toc138403163"/>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31A89C7D" w14:textId="77777777" w:rsidR="002409EC" w:rsidRDefault="002409EC" w:rsidP="002409EC"/>
    <w:p w14:paraId="2C8830FE" w14:textId="77777777" w:rsidR="002409EC" w:rsidRDefault="002409EC" w:rsidP="002409EC">
      <w:pPr>
        <w:rPr>
          <w:rFonts w:cs="Arial"/>
          <w:szCs w:val="20"/>
          <w:lang w:eastAsia="sl-SI"/>
        </w:rPr>
      </w:pPr>
      <w:r>
        <w:rPr>
          <w:rFonts w:cs="Arial"/>
          <w:szCs w:val="20"/>
          <w:lang w:eastAsia="sl-SI"/>
        </w:rPr>
        <w:t>Navedbe v ESPD in/ali dokazila, ki jih predloži gospodarski subjekt, morajo biti veljavni.</w:t>
      </w:r>
    </w:p>
    <w:p w14:paraId="7FCC41FB" w14:textId="77777777" w:rsidR="002409EC" w:rsidRDefault="002409EC" w:rsidP="002409EC">
      <w:pPr>
        <w:rPr>
          <w:rFonts w:cs="Arial"/>
          <w:szCs w:val="20"/>
          <w:lang w:eastAsia="sl-SI"/>
        </w:rPr>
      </w:pPr>
    </w:p>
    <w:p w14:paraId="14044DF6" w14:textId="77777777" w:rsidR="00C802ED" w:rsidRPr="0038704A" w:rsidRDefault="00C802ED" w:rsidP="00C802ED">
      <w:r w:rsidRPr="0038704A">
        <w:t xml:space="preserve">Gospodarski subjekt naročnikov obrazec ESPD (datoteka XML) uvozi na spletni strani portala javnih naročil/ESPD: </w:t>
      </w:r>
      <w:hyperlink r:id="rId20" w:history="1">
        <w:r w:rsidRPr="00587374">
          <w:rPr>
            <w:rStyle w:val="Hyperlink"/>
          </w:rPr>
          <w:t>https://ejn.gov.si/espd/ /</w:t>
        </w:r>
      </w:hyperlink>
      <w:r w:rsidRPr="0038704A">
        <w:t xml:space="preserve"> in njega neposredno vnese zahtevane podatke.</w:t>
      </w:r>
    </w:p>
    <w:p w14:paraId="23E085DA" w14:textId="77777777" w:rsidR="002409EC" w:rsidRPr="002409EC" w:rsidRDefault="002409EC" w:rsidP="002409EC"/>
    <w:p w14:paraId="777BC4DF" w14:textId="77777777" w:rsidR="002409EC" w:rsidRPr="002409EC" w:rsidRDefault="002409EC" w:rsidP="002409EC">
      <w:r w:rsidRPr="002409EC">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23CA68E" w14:textId="77777777" w:rsidR="002409EC" w:rsidRPr="002409EC" w:rsidRDefault="002409EC" w:rsidP="002409EC"/>
    <w:p w14:paraId="4BCE860E" w14:textId="77777777" w:rsidR="002409EC" w:rsidRPr="002409EC" w:rsidRDefault="002409EC" w:rsidP="002409EC">
      <w:r w:rsidRPr="002409EC">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409EC">
        <w:t>xml</w:t>
      </w:r>
      <w:proofErr w:type="spellEnd"/>
      <w:r w:rsidRPr="002409EC">
        <w:t xml:space="preserve">. obliki ali nepodpisan ESPD v </w:t>
      </w:r>
      <w:proofErr w:type="spellStart"/>
      <w:r w:rsidRPr="002409EC">
        <w:t>xml</w:t>
      </w:r>
      <w:proofErr w:type="spellEnd"/>
      <w:r w:rsidRPr="002409EC">
        <w:t xml:space="preserve">. obliki, pri čemer se v slednjem primeru v skladu Splošnimi pogoji uporabe sistema e-JN šteje, da je oddan pravno zavezujoč dokument, ki ima enako veljavnost kot podpisan. </w:t>
      </w:r>
    </w:p>
    <w:p w14:paraId="4CF99336" w14:textId="77777777" w:rsidR="002409EC" w:rsidRPr="002409EC" w:rsidRDefault="002409EC" w:rsidP="002409EC"/>
    <w:p w14:paraId="1D916D70" w14:textId="77777777" w:rsidR="002409EC" w:rsidRDefault="002409EC" w:rsidP="002409EC">
      <w:r w:rsidRPr="002409EC">
        <w:t xml:space="preserve">Za ostale sodelujoče ponudnik v razdelek »Sodelujoči«, del »ESPD – ostali sodelujoči« priloži lastnoročno podpisane ESPD v </w:t>
      </w:r>
      <w:proofErr w:type="spellStart"/>
      <w:r w:rsidRPr="002409EC">
        <w:t>pdf</w:t>
      </w:r>
      <w:proofErr w:type="spellEnd"/>
      <w:r w:rsidRPr="002409EC">
        <w:t xml:space="preserve">. obliki, ali v elektronski obliki podpisan </w:t>
      </w:r>
      <w:proofErr w:type="spellStart"/>
      <w:r w:rsidRPr="002409EC">
        <w:t>xml</w:t>
      </w:r>
      <w:proofErr w:type="spellEnd"/>
      <w:r w:rsidRPr="002409EC">
        <w:t>.</w:t>
      </w:r>
      <w:r w:rsidRPr="00CE507A">
        <w:t xml:space="preserve"> </w:t>
      </w:r>
    </w:p>
    <w:p w14:paraId="14AA8A6B" w14:textId="77777777" w:rsidR="002409EC" w:rsidRPr="00CE507A" w:rsidRDefault="002409EC" w:rsidP="002409EC"/>
    <w:p w14:paraId="49ADEE3E" w14:textId="77777777" w:rsidR="00E8465A" w:rsidRPr="00C802ED" w:rsidRDefault="00E8465A" w:rsidP="002F7EE8">
      <w:pPr>
        <w:pStyle w:val="Heading3"/>
        <w:tabs>
          <w:tab w:val="clear" w:pos="720"/>
        </w:tabs>
        <w:spacing w:before="0" w:after="0" w:line="276" w:lineRule="auto"/>
        <w:rPr>
          <w:b/>
        </w:rPr>
      </w:pPr>
      <w:r w:rsidRPr="00C802ED">
        <w:rPr>
          <w:b/>
        </w:rPr>
        <w:t>Dokazila, iz katerih je razvidno izpolnjevanje tehničnih zahtev</w:t>
      </w:r>
      <w:bookmarkEnd w:id="137"/>
      <w:bookmarkEnd w:id="138"/>
    </w:p>
    <w:p w14:paraId="158C5C6E" w14:textId="77777777" w:rsidR="008F1921" w:rsidRPr="00C802ED" w:rsidRDefault="008F1921" w:rsidP="002F7EE8">
      <w:pPr>
        <w:spacing w:line="276" w:lineRule="auto"/>
        <w:rPr>
          <w:rFonts w:cs="Arial"/>
          <w:szCs w:val="20"/>
        </w:rPr>
      </w:pPr>
    </w:p>
    <w:p w14:paraId="7E9EDFA6" w14:textId="0F50D7D6" w:rsidR="00526D12" w:rsidRDefault="00E8465A" w:rsidP="002F7EE8">
      <w:pPr>
        <w:spacing w:line="276" w:lineRule="auto"/>
        <w:rPr>
          <w:rFonts w:cs="Arial"/>
          <w:bCs/>
          <w:szCs w:val="20"/>
        </w:rPr>
      </w:pPr>
      <w:r w:rsidRPr="00C802ED">
        <w:rPr>
          <w:rFonts w:cs="Arial"/>
          <w:szCs w:val="20"/>
        </w:rPr>
        <w:t xml:space="preserve">Ponudnik mora predložiti vso potrebno tehnično dokumentacijo, </w:t>
      </w:r>
      <w:r w:rsidRPr="00C802ED">
        <w:rPr>
          <w:rFonts w:cs="Arial"/>
          <w:b/>
          <w:szCs w:val="20"/>
        </w:rPr>
        <w:t>iz katere bo nedvoumno  razvidno, da ponujena oprema izpolnjuje vse tehnične zahteve</w:t>
      </w:r>
      <w:r w:rsidR="00AA2498" w:rsidRPr="00C802ED">
        <w:rPr>
          <w:rFonts w:cs="Arial"/>
          <w:b/>
          <w:szCs w:val="20"/>
        </w:rPr>
        <w:t xml:space="preserve">, </w:t>
      </w:r>
      <w:r w:rsidR="00526D12" w:rsidRPr="00C802ED">
        <w:rPr>
          <w:rFonts w:cs="Arial"/>
          <w:bCs/>
          <w:szCs w:val="20"/>
        </w:rPr>
        <w:t>navedene v poglavju 3 te Dokumentacije v zvezi z oddajo javnega naročila in priloženih tehničnih specifikacijah.</w:t>
      </w:r>
    </w:p>
    <w:p w14:paraId="50C1E7ED" w14:textId="77777777" w:rsidR="002409EC" w:rsidRDefault="002409EC" w:rsidP="002F7EE8">
      <w:pPr>
        <w:spacing w:line="276" w:lineRule="auto"/>
        <w:rPr>
          <w:rFonts w:cs="Arial"/>
          <w:bCs/>
          <w:szCs w:val="20"/>
        </w:rPr>
      </w:pPr>
    </w:p>
    <w:p w14:paraId="67D9D75B" w14:textId="77777777" w:rsidR="002409EC" w:rsidRPr="002409EC" w:rsidRDefault="002409EC" w:rsidP="002409EC">
      <w:pPr>
        <w:pStyle w:val="Heading2"/>
        <w:spacing w:before="0" w:after="0" w:line="276" w:lineRule="auto"/>
        <w:ind w:hanging="718"/>
        <w:rPr>
          <w:b/>
          <w:bCs/>
        </w:rPr>
      </w:pPr>
      <w:bookmarkStart w:id="139" w:name="_Toc87943485"/>
      <w:r w:rsidRPr="002409EC">
        <w:rPr>
          <w:b/>
          <w:bCs/>
        </w:rPr>
        <w:t>PREVERJANJE SPOSOBNOSTI IN POGOJEV ZA SODELOVANJE</w:t>
      </w:r>
      <w:bookmarkEnd w:id="139"/>
    </w:p>
    <w:p w14:paraId="2B279BDF" w14:textId="77777777" w:rsidR="002409EC" w:rsidRDefault="002409EC" w:rsidP="002409EC">
      <w:pPr>
        <w:rPr>
          <w:b/>
        </w:rPr>
      </w:pPr>
    </w:p>
    <w:p w14:paraId="29937D60" w14:textId="77777777" w:rsidR="002409EC" w:rsidRPr="008A5E0F" w:rsidRDefault="002409EC" w:rsidP="002409EC">
      <w:pPr>
        <w:rPr>
          <w:rFonts w:eastAsia="Calibri"/>
          <w:szCs w:val="22"/>
        </w:rPr>
      </w:pPr>
      <w:r w:rsidRPr="008A5E0F">
        <w:rPr>
          <w:rFonts w:eastAsia="Calibri"/>
          <w:szCs w:val="22"/>
        </w:rPr>
        <w:t>Ponudniki potrdijo izpolnjevanje pogojev s predložitvijo izpolnjenega in podpisanega ESPD obrazca.</w:t>
      </w:r>
    </w:p>
    <w:p w14:paraId="1A3D8AAB" w14:textId="77777777" w:rsidR="002409EC" w:rsidRPr="008A5E0F" w:rsidRDefault="002409EC" w:rsidP="002409EC">
      <w:pPr>
        <w:rPr>
          <w:rFonts w:eastAsia="Calibri"/>
          <w:szCs w:val="22"/>
        </w:rPr>
      </w:pPr>
    </w:p>
    <w:p w14:paraId="45FD7DD7" w14:textId="77777777" w:rsidR="002409EC" w:rsidRPr="008A5E0F" w:rsidRDefault="002409EC" w:rsidP="002409EC">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8D17208" w14:textId="77777777" w:rsidR="002409EC" w:rsidRDefault="002409EC" w:rsidP="002409EC">
      <w:pPr>
        <w:jc w:val="left"/>
        <w:rPr>
          <w:rFonts w:eastAsia="Calibri"/>
          <w:szCs w:val="22"/>
        </w:rPr>
      </w:pPr>
    </w:p>
    <w:p w14:paraId="52DAF53D" w14:textId="77777777" w:rsidR="00224E5B" w:rsidRPr="008A5E0F" w:rsidRDefault="00224E5B" w:rsidP="002409EC">
      <w:pPr>
        <w:jc w:val="left"/>
        <w:rPr>
          <w:rFonts w:eastAsia="Calibri"/>
          <w:szCs w:val="22"/>
        </w:rPr>
      </w:pPr>
    </w:p>
    <w:p w14:paraId="061056FB" w14:textId="77777777" w:rsidR="002409EC" w:rsidRPr="002409EC" w:rsidRDefault="002409EC" w:rsidP="002409EC">
      <w:pPr>
        <w:pStyle w:val="Heading3"/>
        <w:rPr>
          <w:b/>
          <w:bCs w:val="0"/>
        </w:rPr>
      </w:pPr>
      <w:bookmarkStart w:id="140" w:name="_Toc519770387"/>
      <w:r w:rsidRPr="002409EC">
        <w:rPr>
          <w:b/>
          <w:bCs w:val="0"/>
        </w:rPr>
        <w:lastRenderedPageBreak/>
        <w:t>Preverjanje razlogov za izključitev</w:t>
      </w:r>
      <w:bookmarkEnd w:id="140"/>
    </w:p>
    <w:p w14:paraId="3BE585E5" w14:textId="77777777" w:rsidR="002409EC" w:rsidRPr="008A5E0F" w:rsidRDefault="002409EC" w:rsidP="002409EC">
      <w:pPr>
        <w:jc w:val="left"/>
        <w:rPr>
          <w:rFonts w:eastAsia="Calibri"/>
          <w:szCs w:val="22"/>
        </w:rPr>
      </w:pPr>
    </w:p>
    <w:p w14:paraId="6F4E6A32" w14:textId="77777777" w:rsidR="002409EC" w:rsidRPr="008A5E0F" w:rsidRDefault="002409EC" w:rsidP="002409EC">
      <w:pPr>
        <w:jc w:val="left"/>
        <w:rPr>
          <w:rFonts w:eastAsia="Calibri"/>
          <w:szCs w:val="22"/>
        </w:rPr>
      </w:pPr>
      <w:r w:rsidRPr="008A5E0F">
        <w:rPr>
          <w:rFonts w:eastAsia="Calibri"/>
          <w:szCs w:val="22"/>
        </w:rPr>
        <w:t xml:space="preserve">V zvezi z razlogi za izključitev bo naročnik preveril predvsem naslednje: </w:t>
      </w:r>
    </w:p>
    <w:p w14:paraId="2E4CEF5C" w14:textId="77777777" w:rsidR="002409EC" w:rsidRPr="008A5E0F" w:rsidRDefault="002409EC" w:rsidP="002409EC">
      <w:pPr>
        <w:jc w:val="left"/>
        <w:rPr>
          <w:rFonts w:eastAsia="Calibri"/>
          <w:szCs w:val="22"/>
        </w:rPr>
      </w:pPr>
    </w:p>
    <w:p w14:paraId="2EC68F69" w14:textId="77777777" w:rsidR="002409EC" w:rsidRDefault="002409EC" w:rsidP="002409EC">
      <w:pPr>
        <w:pStyle w:val="ListParagraph"/>
        <w:numPr>
          <w:ilvl w:val="0"/>
          <w:numId w:val="23"/>
        </w:numPr>
        <w:rPr>
          <w:rFonts w:eastAsia="Calibri"/>
          <w:szCs w:val="22"/>
        </w:rPr>
      </w:pPr>
      <w:r w:rsidRPr="002409EC">
        <w:rPr>
          <w:rFonts w:eastAsia="Calibri"/>
          <w:bCs/>
          <w:szCs w:val="22"/>
        </w:rPr>
        <w:t xml:space="preserve">Naročnik bo (skladno s 3. odstavkom 77. čl. ZJN-3) pozval ponudnika, da predloži potrdila iz kazenske evidence, ki izkazujejo, da </w:t>
      </w:r>
      <w:r w:rsidRPr="002409EC">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542E3BF8" w14:textId="77777777" w:rsidR="00C802ED" w:rsidRPr="002409EC" w:rsidRDefault="00C802ED" w:rsidP="00C802ED">
      <w:pPr>
        <w:pStyle w:val="ListParagraph"/>
        <w:ind w:left="360"/>
        <w:rPr>
          <w:rFonts w:eastAsia="Calibri"/>
          <w:szCs w:val="22"/>
        </w:rPr>
      </w:pPr>
    </w:p>
    <w:p w14:paraId="127874AE" w14:textId="77777777" w:rsidR="002409EC" w:rsidRPr="00C802ED" w:rsidRDefault="002409EC" w:rsidP="002409EC">
      <w:pPr>
        <w:ind w:left="360"/>
        <w:rPr>
          <w:rFonts w:eastAsia="Calibri"/>
          <w:bCs/>
          <w:szCs w:val="22"/>
        </w:rPr>
      </w:pPr>
      <w:r w:rsidRPr="00C802ED">
        <w:rPr>
          <w:rFonts w:eastAsia="Calibri"/>
          <w:bCs/>
          <w:szCs w:val="22"/>
        </w:rPr>
        <w:t>Tako predložena potrdila ne smejo biti starejša od 4 mesecev od roka za oddajo ponudb.</w:t>
      </w:r>
    </w:p>
    <w:p w14:paraId="32210044" w14:textId="77777777" w:rsidR="002409EC" w:rsidRPr="002409EC" w:rsidRDefault="002409EC" w:rsidP="002409EC">
      <w:pPr>
        <w:ind w:left="360"/>
        <w:rPr>
          <w:rFonts w:eastAsia="Calibri"/>
          <w:bCs/>
          <w:szCs w:val="22"/>
        </w:rPr>
      </w:pPr>
    </w:p>
    <w:p w14:paraId="37140E5D" w14:textId="77777777" w:rsidR="002409EC" w:rsidRPr="002409EC" w:rsidRDefault="002409EC" w:rsidP="002409EC">
      <w:pPr>
        <w:ind w:left="360"/>
        <w:rPr>
          <w:rFonts w:eastAsia="Calibri"/>
          <w:bCs/>
          <w:szCs w:val="22"/>
        </w:rPr>
      </w:pPr>
      <w:r w:rsidRPr="002409EC">
        <w:rPr>
          <w:rFonts w:eastAsia="Calibri"/>
          <w:szCs w:val="22"/>
        </w:rPr>
        <w:t xml:space="preserve">Namesto potrdil pa lahko ponudnik </w:t>
      </w:r>
      <w:r w:rsidRPr="002409EC">
        <w:rPr>
          <w:rFonts w:eastAsia="Calibri"/>
          <w:bCs/>
          <w:szCs w:val="22"/>
        </w:rPr>
        <w:t>predloži pooblastila za pridobitev podatkov iz kazenske evidence, na podlagi katerih bo ta potrdila pridobil naročnik sam.</w:t>
      </w:r>
    </w:p>
    <w:p w14:paraId="1777E193" w14:textId="77777777" w:rsidR="002409EC" w:rsidRPr="002409EC" w:rsidRDefault="002409EC" w:rsidP="002409EC">
      <w:pPr>
        <w:ind w:left="360"/>
      </w:pPr>
    </w:p>
    <w:p w14:paraId="6D158B6F" w14:textId="77777777" w:rsidR="002409EC" w:rsidRPr="002409EC" w:rsidRDefault="002409EC" w:rsidP="002409EC">
      <w:pPr>
        <w:pStyle w:val="ListParagraph"/>
        <w:numPr>
          <w:ilvl w:val="0"/>
          <w:numId w:val="23"/>
        </w:numPr>
        <w:rPr>
          <w:noProof/>
          <w:szCs w:val="20"/>
        </w:rPr>
      </w:pPr>
      <w:bookmarkStart w:id="141" w:name="_Toc519770388"/>
      <w:r w:rsidRPr="002409EC">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E9302A7" w14:textId="77777777" w:rsidR="002409EC" w:rsidRPr="002409EC" w:rsidRDefault="002409EC" w:rsidP="002409EC">
      <w:pPr>
        <w:pStyle w:val="ListParagraph"/>
        <w:rPr>
          <w:noProof/>
        </w:rPr>
      </w:pPr>
    </w:p>
    <w:p w14:paraId="18D9BF13" w14:textId="3D181AB5" w:rsidR="002409EC" w:rsidRPr="002409EC" w:rsidRDefault="002409EC" w:rsidP="002409EC">
      <w:pPr>
        <w:numPr>
          <w:ilvl w:val="0"/>
          <w:numId w:val="34"/>
        </w:numPr>
        <w:contextualSpacing/>
        <w:rPr>
          <w:noProof/>
        </w:rPr>
      </w:pPr>
      <w:r w:rsidRPr="002409EC">
        <w:rPr>
          <w:noProof/>
        </w:rPr>
        <w:t>izpolnjevanje pogoja, da ponudnik ni uvrščen v evidenco gospodarskih subjektov z izrečenimi stranskimi sankcijami izločitve iz postopkov javnega naročanja (</w:t>
      </w:r>
      <w:r w:rsidRPr="002409EC">
        <w:rPr>
          <w:rFonts w:eastAsia="Calibri" w:cs="Arial"/>
          <w:noProof/>
          <w:szCs w:val="20"/>
        </w:rPr>
        <w:t xml:space="preserve">skladno z </w:t>
      </w:r>
      <w:r w:rsidRPr="002409EC">
        <w:rPr>
          <w:noProof/>
        </w:rPr>
        <w:t>a) točko 4. odstavka 75. člena ZJN-3 in Direktivo 2014/24/EU);</w:t>
      </w:r>
    </w:p>
    <w:p w14:paraId="7483FFDC" w14:textId="77777777" w:rsidR="002409EC" w:rsidRPr="00C802ED" w:rsidRDefault="002409EC" w:rsidP="002409EC">
      <w:pPr>
        <w:ind w:left="720"/>
        <w:contextualSpacing/>
        <w:rPr>
          <w:noProof/>
        </w:rPr>
      </w:pPr>
    </w:p>
    <w:p w14:paraId="06FB9176" w14:textId="77777777" w:rsidR="002409EC" w:rsidRDefault="002409EC" w:rsidP="002409EC">
      <w:pPr>
        <w:numPr>
          <w:ilvl w:val="0"/>
          <w:numId w:val="34"/>
        </w:numPr>
        <w:contextualSpacing/>
        <w:rPr>
          <w:noProof/>
        </w:rPr>
      </w:pPr>
      <w:r w:rsidRPr="00C802ED">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w:t>
      </w:r>
      <w:r w:rsidRPr="00D14411">
        <w:rPr>
          <w:noProof/>
        </w:rPr>
        <w:t xml:space="preserve"> delovnega razmerja ali v zvezi z zaposlovanjem na črno, za kateri bi mu bila s pravnomočno odločitvijo ali več pravnomočnimi odločitvami izrečena globa za prekršek (skladno z b) točko 4. odstavka 75. člena ZJN-3 in Direktivo 2014/24/EU);</w:t>
      </w:r>
    </w:p>
    <w:p w14:paraId="7C081D20" w14:textId="77777777" w:rsidR="002409EC" w:rsidRPr="000047E8" w:rsidRDefault="002409EC" w:rsidP="002409EC">
      <w:pPr>
        <w:pStyle w:val="ListParagraph"/>
        <w:rPr>
          <w:noProof/>
        </w:rPr>
      </w:pPr>
    </w:p>
    <w:p w14:paraId="5E525CD8" w14:textId="77777777" w:rsidR="002409EC" w:rsidRPr="00C802ED" w:rsidRDefault="002409EC" w:rsidP="002409EC">
      <w:pPr>
        <w:numPr>
          <w:ilvl w:val="0"/>
          <w:numId w:val="34"/>
        </w:numPr>
        <w:contextualSpacing/>
        <w:rPr>
          <w:noProof/>
        </w:rPr>
      </w:pPr>
      <w:r w:rsidRPr="00D144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w:t>
      </w:r>
      <w:r w:rsidRPr="00C802ED">
        <w:rPr>
          <w:noProof/>
        </w:rPr>
        <w:t xml:space="preserve">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C802ED">
        <w:rPr>
          <w:rFonts w:eastAsia="Calibri" w:cs="Arial"/>
          <w:noProof/>
          <w:szCs w:val="20"/>
        </w:rPr>
        <w:t xml:space="preserve">(skladno 2. </w:t>
      </w:r>
      <w:r w:rsidRPr="00C802ED">
        <w:rPr>
          <w:noProof/>
        </w:rPr>
        <w:t xml:space="preserve">odstavkom 75. člena  ZJN-3 in členom 57(2) Direktive 2014/24/EU). </w:t>
      </w:r>
    </w:p>
    <w:p w14:paraId="18C0AD01" w14:textId="77777777" w:rsidR="002409EC" w:rsidRPr="00C802ED" w:rsidRDefault="002409EC" w:rsidP="002409EC">
      <w:pPr>
        <w:contextualSpacing/>
        <w:rPr>
          <w:noProof/>
        </w:rPr>
      </w:pPr>
    </w:p>
    <w:p w14:paraId="32B9AD5F" w14:textId="77777777" w:rsidR="002409EC" w:rsidRPr="008A5E0F" w:rsidRDefault="002409EC" w:rsidP="002409EC">
      <w:pPr>
        <w:pStyle w:val="Heading3"/>
        <w:rPr>
          <w:b/>
          <w:bCs w:val="0"/>
        </w:rPr>
      </w:pPr>
      <w:r w:rsidRPr="008A5E0F">
        <w:rPr>
          <w:b/>
        </w:rPr>
        <w:t>Preverjanje pogojev za sodelovanje</w:t>
      </w:r>
      <w:bookmarkEnd w:id="141"/>
    </w:p>
    <w:p w14:paraId="183CDD39" w14:textId="77777777" w:rsidR="002409EC" w:rsidRPr="008A5E0F" w:rsidRDefault="002409EC" w:rsidP="002409EC">
      <w:pPr>
        <w:jc w:val="left"/>
        <w:rPr>
          <w:rFonts w:eastAsia="Calibri"/>
          <w:szCs w:val="22"/>
        </w:rPr>
      </w:pPr>
    </w:p>
    <w:p w14:paraId="71FF80A9" w14:textId="77777777" w:rsidR="002409EC" w:rsidRPr="008A5E0F" w:rsidRDefault="002409EC" w:rsidP="002409EC">
      <w:pPr>
        <w:jc w:val="left"/>
        <w:rPr>
          <w:rFonts w:eastAsia="Calibri"/>
          <w:szCs w:val="22"/>
        </w:rPr>
      </w:pPr>
      <w:r w:rsidRPr="008A5E0F">
        <w:rPr>
          <w:rFonts w:eastAsia="Calibri"/>
          <w:szCs w:val="22"/>
        </w:rPr>
        <w:t>V zvezi z izpolnjevanjem pogojev za sodelovanje bo naročnik preveril predvsem naslednje:</w:t>
      </w:r>
    </w:p>
    <w:p w14:paraId="71F7D2FF" w14:textId="77777777" w:rsidR="002409EC" w:rsidRPr="008A5E0F" w:rsidRDefault="002409EC" w:rsidP="002409EC">
      <w:pPr>
        <w:jc w:val="left"/>
        <w:rPr>
          <w:rFonts w:eastAsia="Calibri"/>
          <w:szCs w:val="22"/>
        </w:rPr>
      </w:pPr>
    </w:p>
    <w:p w14:paraId="4B66675D" w14:textId="77777777" w:rsidR="002409EC" w:rsidRPr="008A5E0F" w:rsidRDefault="002409EC" w:rsidP="002409EC">
      <w:pPr>
        <w:pStyle w:val="ListParagraph"/>
        <w:numPr>
          <w:ilvl w:val="0"/>
          <w:numId w:val="23"/>
        </w:numPr>
      </w:pPr>
      <w:r w:rsidRPr="008A5E0F">
        <w:t>Naročnik bo v javno dostopnih evidencah preveril, ali je ponudnik vpisan v poslovni register in registriran za opravljanje dejavnosti, ki je predmet tega javnega naročila.</w:t>
      </w:r>
    </w:p>
    <w:p w14:paraId="329835D3" w14:textId="77777777" w:rsidR="002409EC" w:rsidRPr="008A5E0F" w:rsidRDefault="002409EC" w:rsidP="002409EC">
      <w:pPr>
        <w:rPr>
          <w:rFonts w:eastAsia="Calibri"/>
          <w:szCs w:val="22"/>
        </w:rPr>
      </w:pPr>
    </w:p>
    <w:p w14:paraId="1455ADBB" w14:textId="77777777" w:rsidR="002409EC" w:rsidRDefault="002409EC" w:rsidP="002409EC">
      <w:pPr>
        <w:pStyle w:val="ListParagraph"/>
        <w:numPr>
          <w:ilvl w:val="0"/>
          <w:numId w:val="23"/>
        </w:numPr>
      </w:pPr>
      <w:r w:rsidRPr="008A5E0F">
        <w:t xml:space="preserve">Naročnik bo v zvezi s preverjanjem finančnega položaja </w:t>
      </w:r>
      <w:r w:rsidRPr="002409EC">
        <w:rPr>
          <w:b/>
          <w:bCs/>
        </w:rPr>
        <w:t>(veza: ESPD obrazec, Del IV, B. Ekonomski in finančni položaj - Druge ekonomske ali finančne zahteve)</w:t>
      </w:r>
      <w:r w:rsidRPr="008A5E0F">
        <w:t xml:space="preserve"> ponudnika pozval, da mu pošlje obrazec BON-2 ali bančno potrdilo o solventnosti, ki dokazuje, </w:t>
      </w:r>
      <w:r w:rsidRPr="002409EC">
        <w:rPr>
          <w:u w:val="single"/>
        </w:rPr>
        <w:t>da ponudnik v zadnjih šestih mesecih ni imel blokiranih računov (oz. dospelih neporavnanih obveznosti) več kot 5 dni (skupno na vseh računih).</w:t>
      </w:r>
      <w:r w:rsidRPr="008A5E0F">
        <w:t xml:space="preserve"> V kolikor ima ponudnik več računov, mora v primeru predložitve bančnega potrdila o solventnosti, le-tega predložiti za vse račune. </w:t>
      </w:r>
    </w:p>
    <w:p w14:paraId="35F69CC0" w14:textId="77777777" w:rsidR="002409EC" w:rsidRPr="00D37864" w:rsidRDefault="002409EC" w:rsidP="002409EC">
      <w:pPr>
        <w:pStyle w:val="ListParagraph"/>
        <w:rPr>
          <w:lang w:val="it-IT"/>
        </w:rPr>
      </w:pPr>
    </w:p>
    <w:p w14:paraId="50E845F8" w14:textId="77777777" w:rsidR="002409EC" w:rsidRPr="0072189D" w:rsidRDefault="002409EC" w:rsidP="002409EC">
      <w:pPr>
        <w:ind w:left="360"/>
        <w:contextualSpacing/>
        <w:rPr>
          <w:u w:val="single"/>
        </w:rPr>
      </w:pPr>
      <w:r w:rsidRPr="0072189D">
        <w:rPr>
          <w:u w:val="single"/>
        </w:rPr>
        <w:t xml:space="preserve">Dokument na dan naročnikovega poziva ne sme biti starejši od enega meseca. </w:t>
      </w:r>
    </w:p>
    <w:p w14:paraId="79D11B39" w14:textId="77777777" w:rsidR="002409EC" w:rsidRPr="008A5E0F" w:rsidRDefault="002409EC" w:rsidP="002409EC">
      <w:pPr>
        <w:rPr>
          <w:rFonts w:cs="Arial"/>
          <w:noProof/>
          <w:highlight w:val="green"/>
        </w:rPr>
      </w:pPr>
    </w:p>
    <w:p w14:paraId="660E5BA1" w14:textId="77777777" w:rsidR="002409EC" w:rsidRPr="008A5E0F" w:rsidRDefault="002409EC" w:rsidP="002409EC">
      <w:pPr>
        <w:ind w:left="360"/>
        <w:contextualSpacing/>
      </w:pPr>
      <w:r w:rsidRPr="008A5E0F">
        <w:rPr>
          <w:rFonts w:cs="Arial"/>
          <w:noProof/>
        </w:rPr>
        <w:t>Naročnik si pridržuje pravico, da ponudnika naknadno pozove k dostavi originala dokumenta.</w:t>
      </w:r>
    </w:p>
    <w:p w14:paraId="439FC234" w14:textId="77777777" w:rsidR="002409EC" w:rsidRDefault="002409EC" w:rsidP="002F7EE8">
      <w:pPr>
        <w:spacing w:line="276" w:lineRule="auto"/>
        <w:rPr>
          <w:rFonts w:cs="Arial"/>
          <w:bCs/>
          <w:szCs w:val="20"/>
        </w:rPr>
      </w:pPr>
    </w:p>
    <w:p w14:paraId="4CE2E400" w14:textId="77777777" w:rsidR="002409EC" w:rsidRDefault="002409EC" w:rsidP="002F7EE8">
      <w:pPr>
        <w:spacing w:line="276" w:lineRule="auto"/>
        <w:rPr>
          <w:rFonts w:cs="Arial"/>
          <w:bCs/>
          <w:szCs w:val="20"/>
        </w:rPr>
      </w:pPr>
    </w:p>
    <w:p w14:paraId="51E8F566" w14:textId="77777777" w:rsidR="002409EC" w:rsidRDefault="002409EC" w:rsidP="002F7EE8">
      <w:pPr>
        <w:spacing w:line="276" w:lineRule="auto"/>
        <w:rPr>
          <w:rFonts w:cs="Arial"/>
          <w:bCs/>
          <w:szCs w:val="20"/>
        </w:rPr>
      </w:pPr>
    </w:p>
    <w:p w14:paraId="67E5C422" w14:textId="32917A97" w:rsidR="00EE1DA5" w:rsidRPr="006F26EB" w:rsidRDefault="00EE1DA5" w:rsidP="002F7EE8">
      <w:pPr>
        <w:pStyle w:val="Heading1"/>
        <w:spacing w:before="0" w:after="0" w:line="276" w:lineRule="auto"/>
        <w:rPr>
          <w:b/>
        </w:rPr>
      </w:pPr>
      <w:bookmarkStart w:id="142" w:name="_Toc138403164"/>
      <w:bookmarkEnd w:id="108"/>
      <w:r w:rsidRPr="006F26EB">
        <w:rPr>
          <w:b/>
        </w:rPr>
        <w:lastRenderedPageBreak/>
        <w:t>MERIL</w:t>
      </w:r>
      <w:r w:rsidR="009D35F1" w:rsidRPr="006F26EB">
        <w:rPr>
          <w:b/>
        </w:rPr>
        <w:t>O</w:t>
      </w:r>
      <w:r w:rsidRPr="006F26EB">
        <w:rPr>
          <w:b/>
        </w:rPr>
        <w:t xml:space="preserve"> ZA IZBIRO NAJUGODNEJŠEGA PONUDNIKA</w:t>
      </w:r>
      <w:bookmarkEnd w:id="129"/>
      <w:bookmarkEnd w:id="130"/>
      <w:bookmarkEnd w:id="131"/>
      <w:bookmarkEnd w:id="142"/>
    </w:p>
    <w:p w14:paraId="480818B7" w14:textId="77777777" w:rsidR="00770194" w:rsidRPr="006F26EB" w:rsidRDefault="00770194" w:rsidP="002F7EE8">
      <w:pPr>
        <w:spacing w:line="276" w:lineRule="auto"/>
        <w:rPr>
          <w:rFonts w:eastAsia="Arial Unicode MS"/>
          <w:b/>
          <w:bCs/>
        </w:rPr>
      </w:pPr>
      <w:bookmarkStart w:id="143" w:name="_Toc6200337"/>
      <w:bookmarkStart w:id="144" w:name="_Toc14052257"/>
      <w:bookmarkStart w:id="145" w:name="_Toc14052434"/>
      <w:bookmarkStart w:id="146" w:name="_Toc14055378"/>
      <w:bookmarkStart w:id="147" w:name="_Toc15030897"/>
      <w:bookmarkStart w:id="148" w:name="_Toc224527416"/>
    </w:p>
    <w:p w14:paraId="3B54D92E" w14:textId="72BF65CD" w:rsidR="00770DDA" w:rsidRPr="006F26EB" w:rsidRDefault="00770DDA" w:rsidP="002F7EE8">
      <w:pPr>
        <w:spacing w:line="276" w:lineRule="auto"/>
      </w:pPr>
      <w:r w:rsidRPr="006F26EB">
        <w:t>Naročnik bo izbral najugodnejšega ponudnika na podlagi ekonomsko najugodnejše ponudbe. Najugodnejšega ponudnika</w:t>
      </w:r>
      <w:r w:rsidR="009037D0" w:rsidRPr="006F26EB">
        <w:t>, ki bo predložil dopustno ponudbo,</w:t>
      </w:r>
      <w:r w:rsidRPr="006F26EB">
        <w:t xml:space="preserve"> se bo izbralo na podlagi najnižje končne cene.</w:t>
      </w:r>
    </w:p>
    <w:p w14:paraId="3149121E" w14:textId="2E49DCDF" w:rsidR="00770DDA" w:rsidRPr="006F26EB" w:rsidRDefault="00770DDA" w:rsidP="002F7EE8">
      <w:pPr>
        <w:spacing w:line="276" w:lineRule="auto"/>
      </w:pPr>
    </w:p>
    <w:p w14:paraId="1DDB3931" w14:textId="21447B6D" w:rsidR="002D73D8" w:rsidRPr="006F26EB" w:rsidRDefault="002D73D8" w:rsidP="002F7EE8">
      <w:pPr>
        <w:spacing w:line="276" w:lineRule="auto"/>
      </w:pPr>
      <w:r w:rsidRPr="006F26EB">
        <w:t xml:space="preserve">Število točk pri tem merilu se izračuna (po spodaj navedeni formuli) kot razmerje med najnižjo ponujeno ceno in ceno ponudbe, ki se ocenjuje. Dobljeno število se pomnoži </w:t>
      </w:r>
      <w:r w:rsidR="00650D7F" w:rsidRPr="006F26EB">
        <w:t xml:space="preserve">s </w:t>
      </w:r>
      <w:r w:rsidRPr="006F26EB">
        <w:t>100 in zaokroži na eno decimalno mesto. Ponudnik, ki v ponudbi ponuja najnižjo ceno, prejme 100 točk.</w:t>
      </w:r>
    </w:p>
    <w:p w14:paraId="7E2DD7E0" w14:textId="77777777" w:rsidR="002D73D8" w:rsidRPr="006F26EB" w:rsidRDefault="002D73D8" w:rsidP="002F7EE8">
      <w:pPr>
        <w:spacing w:line="276" w:lineRule="auto"/>
      </w:pPr>
    </w:p>
    <w:tbl>
      <w:tblPr>
        <w:tblW w:w="9230" w:type="dxa"/>
        <w:tblLook w:val="04A0" w:firstRow="1" w:lastRow="0" w:firstColumn="1" w:lastColumn="0" w:noHBand="0" w:noVBand="1"/>
      </w:tblPr>
      <w:tblGrid>
        <w:gridCol w:w="4615"/>
        <w:gridCol w:w="4615"/>
      </w:tblGrid>
      <w:tr w:rsidR="002D73D8" w:rsidRPr="006F26EB" w14:paraId="6990D4C3" w14:textId="77777777" w:rsidTr="002D73D8">
        <w:trPr>
          <w:trHeight w:val="311"/>
        </w:trPr>
        <w:tc>
          <w:tcPr>
            <w:tcW w:w="4615" w:type="dxa"/>
            <w:shd w:val="clear" w:color="auto" w:fill="auto"/>
          </w:tcPr>
          <w:p w14:paraId="77FECFCC" w14:textId="77777777" w:rsidR="002D73D8" w:rsidRPr="006F26EB" w:rsidRDefault="002D73D8" w:rsidP="002F7EE8">
            <w:pPr>
              <w:spacing w:line="276" w:lineRule="auto"/>
              <w:rPr>
                <w:b/>
                <w:bCs/>
              </w:rPr>
            </w:pPr>
            <w:bookmarkStart w:id="149" w:name="_Hlk526408966"/>
            <w:r w:rsidRPr="006F26EB">
              <w:rPr>
                <w:b/>
                <w:bCs/>
              </w:rPr>
              <w:t>C = (C</w:t>
            </w:r>
            <w:r w:rsidRPr="006F26EB">
              <w:rPr>
                <w:b/>
                <w:bCs/>
                <w:vertAlign w:val="subscript"/>
              </w:rPr>
              <w:t>MIN</w:t>
            </w:r>
            <w:r w:rsidRPr="006F26EB">
              <w:rPr>
                <w:b/>
                <w:bCs/>
              </w:rPr>
              <w:t>/C</w:t>
            </w:r>
            <w:r w:rsidRPr="006F26EB">
              <w:rPr>
                <w:b/>
                <w:bCs/>
                <w:vertAlign w:val="subscript"/>
              </w:rPr>
              <w:t>PON</w:t>
            </w:r>
            <w:r w:rsidRPr="006F26EB">
              <w:rPr>
                <w:b/>
                <w:bCs/>
              </w:rPr>
              <w:t>) x 100</w:t>
            </w:r>
          </w:p>
          <w:p w14:paraId="0576C192" w14:textId="77777777" w:rsidR="002D73D8" w:rsidRPr="006F26EB" w:rsidRDefault="002D73D8" w:rsidP="002F7EE8">
            <w:pPr>
              <w:spacing w:line="276" w:lineRule="auto"/>
            </w:pPr>
          </w:p>
        </w:tc>
        <w:tc>
          <w:tcPr>
            <w:tcW w:w="4615" w:type="dxa"/>
            <w:shd w:val="clear" w:color="auto" w:fill="auto"/>
          </w:tcPr>
          <w:p w14:paraId="37ECA647" w14:textId="77777777" w:rsidR="002D73D8" w:rsidRPr="006F26EB" w:rsidRDefault="002D73D8" w:rsidP="002F7EE8">
            <w:pPr>
              <w:spacing w:line="276" w:lineRule="auto"/>
            </w:pPr>
            <w:r w:rsidRPr="006F26EB">
              <w:t>C = Število točk za merilo »Ponujena cena«</w:t>
            </w:r>
          </w:p>
          <w:p w14:paraId="0CB3BA07" w14:textId="77777777" w:rsidR="002D73D8" w:rsidRPr="006F26EB" w:rsidRDefault="002D73D8" w:rsidP="002F7EE8">
            <w:pPr>
              <w:spacing w:line="276" w:lineRule="auto"/>
            </w:pPr>
            <w:r w:rsidRPr="006F26EB">
              <w:t>C</w:t>
            </w:r>
            <w:r w:rsidRPr="006F26EB">
              <w:rPr>
                <w:vertAlign w:val="subscript"/>
              </w:rPr>
              <w:t>MIN</w:t>
            </w:r>
            <w:r w:rsidRPr="006F26EB">
              <w:t> = Najnižja ponujena cena</w:t>
            </w:r>
          </w:p>
          <w:p w14:paraId="65F455EA" w14:textId="77777777" w:rsidR="002D73D8" w:rsidRPr="006F26EB" w:rsidRDefault="002D73D8" w:rsidP="002F7EE8">
            <w:pPr>
              <w:spacing w:line="276" w:lineRule="auto"/>
            </w:pPr>
            <w:r w:rsidRPr="006F26EB">
              <w:t>C</w:t>
            </w:r>
            <w:r w:rsidRPr="006F26EB">
              <w:rPr>
                <w:vertAlign w:val="subscript"/>
              </w:rPr>
              <w:t>PON</w:t>
            </w:r>
            <w:r w:rsidRPr="006F26EB">
              <w:t> = Cena, ki se ocenjuje</w:t>
            </w:r>
          </w:p>
        </w:tc>
      </w:tr>
      <w:bookmarkEnd w:id="149"/>
    </w:tbl>
    <w:p w14:paraId="56413E7D" w14:textId="77777777" w:rsidR="002D73D8" w:rsidRPr="006F26EB" w:rsidRDefault="002D73D8" w:rsidP="002F7EE8">
      <w:pPr>
        <w:spacing w:line="276" w:lineRule="auto"/>
      </w:pPr>
    </w:p>
    <w:p w14:paraId="0B87EF87" w14:textId="3A6EAC52" w:rsidR="0076257E" w:rsidRPr="006F26EB" w:rsidRDefault="002D73D8" w:rsidP="002F7EE8">
      <w:pPr>
        <w:spacing w:line="276" w:lineRule="auto"/>
        <w:rPr>
          <w:b/>
        </w:rPr>
      </w:pPr>
      <w:r w:rsidRPr="006F26EB">
        <w:rPr>
          <w:b/>
        </w:rPr>
        <w:t>Največje možno število točk pri tem merilu = 100 točk</w:t>
      </w:r>
    </w:p>
    <w:p w14:paraId="3331C3CA" w14:textId="0207F71C" w:rsidR="00AC3233" w:rsidRDefault="00AC3233" w:rsidP="002F7EE8">
      <w:pPr>
        <w:spacing w:line="276" w:lineRule="auto"/>
      </w:pPr>
    </w:p>
    <w:p w14:paraId="5A137C46" w14:textId="793BC55B" w:rsidR="001812A7" w:rsidRPr="006F26EB" w:rsidRDefault="001812A7" w:rsidP="002F7EE8">
      <w:pPr>
        <w:pStyle w:val="Heading2"/>
        <w:spacing w:before="0" w:after="0" w:line="276" w:lineRule="auto"/>
        <w:jc w:val="left"/>
        <w:rPr>
          <w:b/>
          <w:bCs/>
          <w:sz w:val="24"/>
          <w:szCs w:val="24"/>
        </w:rPr>
      </w:pPr>
      <w:bookmarkStart w:id="150" w:name="_Toc477422319"/>
      <w:bookmarkStart w:id="151" w:name="_Toc138403165"/>
      <w:r w:rsidRPr="006F26EB">
        <w:rPr>
          <w:b/>
          <w:bCs/>
          <w:sz w:val="24"/>
          <w:szCs w:val="24"/>
        </w:rPr>
        <w:t xml:space="preserve">Primer dveh ponudb z enakim </w:t>
      </w:r>
      <w:bookmarkEnd w:id="150"/>
      <w:r w:rsidR="00594CF5" w:rsidRPr="006F26EB">
        <w:rPr>
          <w:b/>
          <w:bCs/>
          <w:sz w:val="24"/>
          <w:szCs w:val="24"/>
        </w:rPr>
        <w:t>rezultatom ocenjevanja</w:t>
      </w:r>
      <w:bookmarkEnd w:id="151"/>
    </w:p>
    <w:p w14:paraId="01FFCC10" w14:textId="569EFD88" w:rsidR="001812A7" w:rsidRPr="006F26EB" w:rsidRDefault="001812A7" w:rsidP="002F7EE8">
      <w:pPr>
        <w:spacing w:line="276" w:lineRule="auto"/>
        <w:rPr>
          <w:rFonts w:cs="Arial"/>
          <w:bCs/>
          <w:szCs w:val="20"/>
        </w:rPr>
      </w:pPr>
    </w:p>
    <w:p w14:paraId="766D0CFC" w14:textId="6194B133" w:rsidR="00770194" w:rsidRDefault="002D73D8" w:rsidP="002F7EE8">
      <w:pPr>
        <w:spacing w:line="276" w:lineRule="auto"/>
      </w:pPr>
      <w:r w:rsidRPr="006F26EB">
        <w:t>V primeru, da bosta (bodo) dva ali več ponudnikov ponudil</w:t>
      </w:r>
      <w:r w:rsidR="00650D7F" w:rsidRPr="006F26EB">
        <w:t xml:space="preserve">i </w:t>
      </w:r>
      <w:r w:rsidRPr="006F26EB">
        <w:t>opremo za enako ceno, bo izbran tisti ponudnik, ki bo</w:t>
      </w:r>
      <w:r w:rsidR="00650D7F" w:rsidRPr="006F26EB">
        <w:t xml:space="preserve"> ponudil</w:t>
      </w:r>
      <w:r w:rsidRPr="006F26EB">
        <w:t xml:space="preserve"> </w:t>
      </w:r>
      <w:r w:rsidR="00440960">
        <w:t xml:space="preserve">krajši dobavni rok. </w:t>
      </w:r>
      <w:r w:rsidRPr="006F26EB">
        <w:t>V kolikor bosta 2 ali več ponudnikov ponudil</w:t>
      </w:r>
      <w:r w:rsidR="00650D7F" w:rsidRPr="006F26EB">
        <w:t>i</w:t>
      </w:r>
      <w:r w:rsidRPr="006F26EB">
        <w:t xml:space="preserve"> </w:t>
      </w:r>
      <w:r w:rsidR="00650D7F" w:rsidRPr="006F26EB">
        <w:t>ena</w:t>
      </w:r>
      <w:r w:rsidR="00E109AA" w:rsidRPr="006F26EB">
        <w:t>k</w:t>
      </w:r>
      <w:r w:rsidR="00440960">
        <w:t xml:space="preserve"> dobavni rok,</w:t>
      </w:r>
      <w:r w:rsidR="0079771C">
        <w:t xml:space="preserve"> </w:t>
      </w:r>
      <w:r w:rsidRPr="006F26EB">
        <w:t xml:space="preserve">bo izbran tisti ponudnik, ki bo ponudil </w:t>
      </w:r>
      <w:r w:rsidR="00440960">
        <w:t>dalj</w:t>
      </w:r>
      <w:r w:rsidR="0079771C">
        <w:t>š</w:t>
      </w:r>
      <w:r w:rsidR="00440960">
        <w:t xml:space="preserve">e garancijsko obdobje. </w:t>
      </w:r>
    </w:p>
    <w:p w14:paraId="1203B4BE" w14:textId="77777777" w:rsidR="002409EC" w:rsidRDefault="002409EC" w:rsidP="002F7EE8">
      <w:pPr>
        <w:spacing w:line="276" w:lineRule="auto"/>
      </w:pPr>
    </w:p>
    <w:p w14:paraId="08485802" w14:textId="77777777" w:rsidR="00863F42" w:rsidRDefault="00863F42" w:rsidP="002F7EE8">
      <w:pPr>
        <w:spacing w:line="276" w:lineRule="auto"/>
      </w:pPr>
    </w:p>
    <w:p w14:paraId="1A2527BD" w14:textId="14E4D51E" w:rsidR="00FC21DB" w:rsidRDefault="00EE1DA5" w:rsidP="002F7EE8">
      <w:pPr>
        <w:pStyle w:val="Heading1"/>
        <w:spacing w:before="0" w:after="0" w:line="276" w:lineRule="auto"/>
        <w:rPr>
          <w:b/>
        </w:rPr>
      </w:pPr>
      <w:bookmarkStart w:id="152" w:name="_Toc138403166"/>
      <w:r w:rsidRPr="006F26EB">
        <w:rPr>
          <w:b/>
        </w:rPr>
        <w:t>MOŽNOST REVIZIJE</w:t>
      </w:r>
      <w:bookmarkStart w:id="153" w:name="_Toc468367668"/>
      <w:bookmarkStart w:id="154" w:name="_Toc4485003"/>
      <w:bookmarkEnd w:id="143"/>
      <w:bookmarkEnd w:id="144"/>
      <w:bookmarkEnd w:id="145"/>
      <w:bookmarkEnd w:id="146"/>
      <w:bookmarkEnd w:id="147"/>
      <w:bookmarkEnd w:id="148"/>
      <w:bookmarkEnd w:id="152"/>
    </w:p>
    <w:p w14:paraId="29D08B49" w14:textId="77777777" w:rsidR="000177A6" w:rsidRPr="000177A6" w:rsidRDefault="000177A6" w:rsidP="002F7EE8">
      <w:pPr>
        <w:spacing w:line="276" w:lineRule="auto"/>
      </w:pPr>
    </w:p>
    <w:p w14:paraId="0A80B477" w14:textId="77777777" w:rsidR="00EE1DA5" w:rsidRPr="006F26EB" w:rsidRDefault="00EE1DA5" w:rsidP="002F7EE8">
      <w:pPr>
        <w:pStyle w:val="Heading2"/>
        <w:spacing w:before="0" w:after="0" w:line="276" w:lineRule="auto"/>
        <w:rPr>
          <w:b/>
        </w:rPr>
      </w:pPr>
      <w:bookmarkStart w:id="155" w:name="_Toc165356111"/>
      <w:bookmarkStart w:id="156" w:name="_Toc224527417"/>
      <w:bookmarkStart w:id="157" w:name="_Toc138403167"/>
      <w:bookmarkEnd w:id="153"/>
      <w:bookmarkEnd w:id="154"/>
      <w:r w:rsidRPr="006F26EB">
        <w:rPr>
          <w:b/>
        </w:rPr>
        <w:t>Pravna podlaga in roki za vložitev</w:t>
      </w:r>
      <w:bookmarkEnd w:id="155"/>
      <w:bookmarkEnd w:id="156"/>
      <w:bookmarkEnd w:id="157"/>
    </w:p>
    <w:p w14:paraId="2CD14FAB" w14:textId="77777777" w:rsidR="00770194" w:rsidRPr="006F26EB" w:rsidRDefault="00770194"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bookmarkStart w:id="158" w:name="_Toc468367669"/>
      <w:bookmarkStart w:id="159" w:name="_Toc4485004"/>
    </w:p>
    <w:p w14:paraId="2C24A592" w14:textId="77777777" w:rsidR="00C802ED" w:rsidRPr="0038704A" w:rsidRDefault="00C802ED" w:rsidP="00C802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 xml:space="preserve">V skladu z Zakonom o pravnem varstvu v postopkih javnega naročanja (Uradni list RS, št. 43/11 in spremembe) lahko zahtevek za revizijo vloži vsaka oseba, ki ji je, skladno z določili 14. člena ZPVPJN, priznana aktivna legitimacija. </w:t>
      </w:r>
    </w:p>
    <w:p w14:paraId="0C01FD35" w14:textId="77777777" w:rsidR="00485298" w:rsidRPr="006F26EB"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435B9154" w14:textId="77777777" w:rsidR="00485298" w:rsidRPr="006F26EB"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Roki za vložitev zahtevka za revizijo so navedeni v 25. členu ZPVPJN.</w:t>
      </w:r>
    </w:p>
    <w:p w14:paraId="7A9399C7" w14:textId="77777777" w:rsidR="00770194" w:rsidRPr="006F26EB" w:rsidRDefault="00770194" w:rsidP="002F7EE8">
      <w:pPr>
        <w:spacing w:line="276" w:lineRule="auto"/>
      </w:pPr>
    </w:p>
    <w:p w14:paraId="56C02B8E" w14:textId="41D9E136" w:rsidR="00770194" w:rsidRDefault="00EE1DA5" w:rsidP="002F7EE8">
      <w:pPr>
        <w:pStyle w:val="Heading2"/>
        <w:spacing w:before="0" w:after="0" w:line="276" w:lineRule="auto"/>
        <w:rPr>
          <w:b/>
        </w:rPr>
      </w:pPr>
      <w:bookmarkStart w:id="160" w:name="_Toc165356112"/>
      <w:bookmarkStart w:id="161" w:name="_Toc224527418"/>
      <w:bookmarkStart w:id="162" w:name="_Toc138403168"/>
      <w:r w:rsidRPr="006F26EB">
        <w:rPr>
          <w:b/>
        </w:rPr>
        <w:t>Način vložitve revizije</w:t>
      </w:r>
      <w:bookmarkEnd w:id="158"/>
      <w:bookmarkEnd w:id="159"/>
      <w:bookmarkEnd w:id="160"/>
      <w:bookmarkEnd w:id="161"/>
      <w:bookmarkEnd w:id="162"/>
    </w:p>
    <w:p w14:paraId="698B935B" w14:textId="77777777" w:rsidR="001B277F" w:rsidRPr="001B277F" w:rsidRDefault="001B277F" w:rsidP="001B277F"/>
    <w:p w14:paraId="4F21A314" w14:textId="64160B8F" w:rsidR="00485298"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Zahtevek za revizijo mora vsebovati vse elemente, navedene v 15. členu ZPVPJN. Višina takse, ki jo mora vplačati vlagatelj revizije, je navedena v 71. členu ZPVPJN.</w:t>
      </w:r>
    </w:p>
    <w:p w14:paraId="3CC658EC" w14:textId="77777777" w:rsidR="000177A6" w:rsidRPr="006F26EB" w:rsidRDefault="000177A6"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587A0AA2" w14:textId="3C4E224C" w:rsidR="00485298" w:rsidRPr="006F26EB"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 xml:space="preserve">Takso po 71. členu ZPVPJN v višini </w:t>
      </w:r>
      <w:r w:rsidR="002409EC">
        <w:rPr>
          <w:rFonts w:cs="Arial"/>
          <w:szCs w:val="20"/>
        </w:rPr>
        <w:t>4</w:t>
      </w:r>
      <w:r w:rsidR="00BA2578" w:rsidRPr="006F26EB">
        <w:rPr>
          <w:rFonts w:cs="Arial"/>
          <w:szCs w:val="20"/>
        </w:rPr>
        <w:t>.000</w:t>
      </w:r>
      <w:r w:rsidRPr="006F26EB">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6F26EB">
        <w:rPr>
          <w:rFonts w:cs="Arial"/>
          <w:color w:val="282828"/>
          <w:szCs w:val="20"/>
        </w:rPr>
        <w:t xml:space="preserve">dokumentacijo </w:t>
      </w:r>
      <w:r w:rsidR="00F44360" w:rsidRPr="006F26EB">
        <w:rPr>
          <w:rFonts w:cs="Arial"/>
          <w:color w:val="282828"/>
          <w:szCs w:val="20"/>
        </w:rPr>
        <w:t>v zvezi z</w:t>
      </w:r>
      <w:r w:rsidR="006124A6" w:rsidRPr="006F26EB">
        <w:rPr>
          <w:rFonts w:cs="Arial"/>
          <w:color w:val="282828"/>
          <w:szCs w:val="20"/>
        </w:rPr>
        <w:t xml:space="preserve"> oddajo</w:t>
      </w:r>
      <w:r w:rsidR="00591C8D" w:rsidRPr="006F26EB">
        <w:rPr>
          <w:rFonts w:cs="Arial"/>
          <w:color w:val="282828"/>
          <w:szCs w:val="20"/>
        </w:rPr>
        <w:t xml:space="preserve"> predmetnega</w:t>
      </w:r>
      <w:r w:rsidR="006124A6" w:rsidRPr="006F26EB">
        <w:rPr>
          <w:rFonts w:cs="Arial"/>
          <w:color w:val="282828"/>
          <w:szCs w:val="20"/>
        </w:rPr>
        <w:t xml:space="preserve"> javnega naročila</w:t>
      </w:r>
      <w:r w:rsidRPr="006F26EB">
        <w:rPr>
          <w:rFonts w:cs="Arial"/>
          <w:szCs w:val="20"/>
        </w:rPr>
        <w:t>.</w:t>
      </w:r>
    </w:p>
    <w:p w14:paraId="5CF6D6EB" w14:textId="77777777" w:rsidR="00485298" w:rsidRPr="006F26EB"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1B76CB56" w14:textId="407C2984" w:rsidR="00770194" w:rsidRDefault="00485298"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Nepravilno in nepravočasno vložene zahtevke bo naročnik zavrgel.</w:t>
      </w:r>
    </w:p>
    <w:p w14:paraId="412865EB" w14:textId="77777777" w:rsidR="001B277F" w:rsidRPr="006F26EB" w:rsidRDefault="001B277F" w:rsidP="002F7E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12619DD5" w14:textId="77777777" w:rsidR="00EE1DA5" w:rsidRPr="006F26EB" w:rsidRDefault="00EE1DA5" w:rsidP="002F7EE8">
      <w:pPr>
        <w:pStyle w:val="Heading1"/>
        <w:spacing w:before="0" w:after="0" w:line="276" w:lineRule="auto"/>
        <w:rPr>
          <w:b/>
        </w:rPr>
      </w:pPr>
      <w:bookmarkStart w:id="163" w:name="_Toc138403169"/>
      <w:r w:rsidRPr="006F26EB">
        <w:rPr>
          <w:b/>
        </w:rPr>
        <w:t>OBRAZCI</w:t>
      </w:r>
      <w:bookmarkEnd w:id="163"/>
    </w:p>
    <w:p w14:paraId="3FF3853C" w14:textId="77777777" w:rsidR="00EE1DA5" w:rsidRPr="006F26EB" w:rsidRDefault="00EE1DA5" w:rsidP="002F7EE8">
      <w:pPr>
        <w:spacing w:line="276" w:lineRule="auto"/>
      </w:pPr>
      <w:r w:rsidRPr="006F26EB">
        <w:t>Priloženi so obrazci, katere mora ponudnik obvezno izpolniti in priložiti ponudbi.</w:t>
      </w:r>
    </w:p>
    <w:p w14:paraId="5E9259CD" w14:textId="512C5B6A" w:rsidR="00E06B10" w:rsidRPr="006F26EB" w:rsidRDefault="00CC37C5" w:rsidP="002F7EE8">
      <w:pPr>
        <w:spacing w:line="276" w:lineRule="auto"/>
        <w:jc w:val="right"/>
        <w:rPr>
          <w:b/>
          <w:szCs w:val="20"/>
          <w:u w:val="single"/>
        </w:rPr>
      </w:pPr>
      <w:r w:rsidRPr="006F26EB">
        <w:rPr>
          <w:u w:val="single"/>
        </w:rPr>
        <w:br w:type="page"/>
      </w:r>
      <w:r w:rsidR="00E06B10" w:rsidRPr="006F26EB">
        <w:rPr>
          <w:b/>
          <w:bCs/>
        </w:rPr>
        <w:lastRenderedPageBreak/>
        <w:t>OBR-1</w:t>
      </w:r>
    </w:p>
    <w:p w14:paraId="2F8BEC8F" w14:textId="77777777" w:rsidR="00E06B10" w:rsidRDefault="00E06B10" w:rsidP="002F7EE8">
      <w:pPr>
        <w:pStyle w:val="Heading2"/>
        <w:numPr>
          <w:ilvl w:val="0"/>
          <w:numId w:val="0"/>
        </w:numPr>
        <w:spacing w:before="0" w:after="0" w:line="276" w:lineRule="auto"/>
        <w:jc w:val="center"/>
        <w:rPr>
          <w:b/>
          <w:bCs/>
        </w:rPr>
      </w:pPr>
      <w:bookmarkStart w:id="164" w:name="_Toc138403170"/>
      <w:r w:rsidRPr="006F26EB">
        <w:rPr>
          <w:b/>
          <w:bCs/>
        </w:rPr>
        <w:t>Podatki o ponudniku</w:t>
      </w:r>
      <w:bookmarkEnd w:id="164"/>
      <w:r w:rsidRPr="006F26EB">
        <w:rPr>
          <w:b/>
          <w:bCs/>
        </w:rPr>
        <w:t xml:space="preserve"> </w:t>
      </w:r>
    </w:p>
    <w:p w14:paraId="0EEFDC13" w14:textId="77777777" w:rsidR="00015FC3" w:rsidRPr="00015FC3" w:rsidRDefault="00015FC3" w:rsidP="00015FC3"/>
    <w:p w14:paraId="25FEF0AF" w14:textId="1C4E30BA" w:rsidR="00E06B10" w:rsidRPr="006F26EB" w:rsidRDefault="00E06B10" w:rsidP="002F7EE8">
      <w:pPr>
        <w:spacing w:line="276" w:lineRule="auto"/>
        <w:jc w:val="center"/>
        <w:rPr>
          <w:b/>
        </w:rPr>
      </w:pPr>
      <w:r w:rsidRPr="006F26EB">
        <w:rPr>
          <w:rFonts w:cs="Arial"/>
          <w:b/>
        </w:rPr>
        <w:t xml:space="preserve">ZA JAVNO NAROČILO </w:t>
      </w:r>
      <w:r w:rsidRPr="006F26EB">
        <w:rPr>
          <w:b/>
        </w:rPr>
        <w:t>JN-B</w:t>
      </w:r>
      <w:r w:rsidR="000177A6">
        <w:rPr>
          <w:b/>
        </w:rPr>
        <w:t>10</w:t>
      </w:r>
      <w:r w:rsidR="00C9490A">
        <w:rPr>
          <w:b/>
        </w:rPr>
        <w:t>3</w:t>
      </w:r>
      <w:r w:rsidR="00CC7FE0">
        <w:rPr>
          <w:b/>
        </w:rPr>
        <w:t>8</w:t>
      </w:r>
    </w:p>
    <w:p w14:paraId="40642F08" w14:textId="77777777" w:rsidR="00E06B10" w:rsidRPr="006F26EB" w:rsidRDefault="00E06B10" w:rsidP="002F7EE8">
      <w:pPr>
        <w:spacing w:line="276" w:lineRule="auto"/>
        <w:jc w:val="center"/>
        <w:rPr>
          <w:b/>
        </w:rPr>
      </w:pPr>
    </w:p>
    <w:p w14:paraId="423ACD72" w14:textId="54CEDE43" w:rsidR="00CC7FE0" w:rsidRDefault="00E06B10" w:rsidP="00CC7FE0">
      <w:pPr>
        <w:spacing w:line="276" w:lineRule="auto"/>
        <w:jc w:val="center"/>
        <w:rPr>
          <w:b/>
          <w:bCs/>
          <w:szCs w:val="20"/>
        </w:rPr>
      </w:pPr>
      <w:r w:rsidRPr="006F26EB">
        <w:rPr>
          <w:rFonts w:cs="Arial"/>
          <w:b/>
          <w:bCs/>
          <w:szCs w:val="20"/>
        </w:rPr>
        <w:t xml:space="preserve">Predmet: </w:t>
      </w:r>
      <w:r w:rsidR="00CC7FE0">
        <w:rPr>
          <w:b/>
          <w:bCs/>
          <w:szCs w:val="20"/>
        </w:rPr>
        <w:t xml:space="preserve">Redundantni pomnilniški sistem za produkcijski sistem </w:t>
      </w:r>
      <w:proofErr w:type="spellStart"/>
      <w:r w:rsidR="00CC7FE0">
        <w:rPr>
          <w:b/>
          <w:bCs/>
          <w:szCs w:val="20"/>
        </w:rPr>
        <w:t>Dalet</w:t>
      </w:r>
      <w:proofErr w:type="spellEnd"/>
      <w:r w:rsidR="00CC7FE0">
        <w:rPr>
          <w:b/>
          <w:bCs/>
          <w:szCs w:val="20"/>
        </w:rPr>
        <w:t>.</w:t>
      </w:r>
    </w:p>
    <w:p w14:paraId="2620EDB6" w14:textId="64E86A93" w:rsidR="00C9490A" w:rsidRPr="00264AEC" w:rsidRDefault="00C9490A" w:rsidP="00C9490A">
      <w:pPr>
        <w:suppressAutoHyphens/>
        <w:spacing w:line="276" w:lineRule="auto"/>
        <w:jc w:val="center"/>
        <w:rPr>
          <w:b/>
          <w:bCs/>
          <w:szCs w:val="20"/>
        </w:rPr>
      </w:pPr>
    </w:p>
    <w:p w14:paraId="796D5E40" w14:textId="77777777" w:rsidR="00CB0ACF" w:rsidRPr="006F26EB" w:rsidRDefault="00CB0ACF" w:rsidP="002F7EE8">
      <w:pPr>
        <w:spacing w:line="276" w:lineRule="auto"/>
        <w:ind w:right="216"/>
      </w:pPr>
    </w:p>
    <w:p w14:paraId="74162584" w14:textId="77777777" w:rsidR="00E06B10" w:rsidRPr="006F26EB" w:rsidRDefault="00E06B10" w:rsidP="002F7EE8">
      <w:pPr>
        <w:spacing w:line="276" w:lineRule="auto"/>
        <w:ind w:right="216"/>
      </w:pPr>
      <w:r w:rsidRPr="006F26EB">
        <w:t>Ponudnik vpiše veljavne podatke, ki so javno dosegljivi in po predpisih glede na status in pravno obliko obvezni. Naročnik bo nekatere podatke preverjal tudi po dosegljivih elektronskih bazah.</w:t>
      </w:r>
    </w:p>
    <w:p w14:paraId="6B151FA8" w14:textId="77777777" w:rsidR="00E06B10" w:rsidRPr="006F26EB" w:rsidRDefault="00E06B10" w:rsidP="002F7EE8">
      <w:pPr>
        <w:spacing w:line="276" w:lineRule="auto"/>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F26EB" w14:paraId="6726A0C5" w14:textId="77777777" w:rsidTr="00A25AC2">
        <w:tc>
          <w:tcPr>
            <w:tcW w:w="4788" w:type="dxa"/>
          </w:tcPr>
          <w:p w14:paraId="246C7375" w14:textId="77777777" w:rsidR="00E06B10" w:rsidRPr="006F26EB" w:rsidRDefault="00E06B10" w:rsidP="00C9490A">
            <w:pPr>
              <w:ind w:right="216"/>
              <w:rPr>
                <w:rFonts w:cs="Arial"/>
                <w:sz w:val="18"/>
              </w:rPr>
            </w:pPr>
          </w:p>
          <w:p w14:paraId="6F961A0E" w14:textId="77777777" w:rsidR="00E06B10" w:rsidRPr="006F26EB" w:rsidRDefault="00E06B10" w:rsidP="00C9490A">
            <w:pPr>
              <w:ind w:right="216"/>
              <w:rPr>
                <w:rFonts w:cs="Arial"/>
                <w:sz w:val="18"/>
              </w:rPr>
            </w:pPr>
            <w:r w:rsidRPr="006F26EB">
              <w:rPr>
                <w:rFonts w:cs="Arial"/>
                <w:sz w:val="18"/>
              </w:rPr>
              <w:t>ŠTEVILKA PONUDBE:</w:t>
            </w:r>
          </w:p>
          <w:p w14:paraId="6C728105" w14:textId="77777777" w:rsidR="00E06B10" w:rsidRPr="006F26EB" w:rsidRDefault="00E06B10" w:rsidP="00C9490A">
            <w:pPr>
              <w:ind w:right="216"/>
              <w:rPr>
                <w:rFonts w:cs="Arial"/>
                <w:sz w:val="18"/>
              </w:rPr>
            </w:pPr>
          </w:p>
        </w:tc>
        <w:tc>
          <w:tcPr>
            <w:tcW w:w="4500" w:type="dxa"/>
          </w:tcPr>
          <w:p w14:paraId="7FCC996B" w14:textId="77777777" w:rsidR="00E06B10" w:rsidRPr="006F26EB" w:rsidRDefault="00E06B10" w:rsidP="00C9490A">
            <w:pPr>
              <w:ind w:right="216"/>
              <w:rPr>
                <w:rFonts w:cs="Arial"/>
                <w:sz w:val="18"/>
              </w:rPr>
            </w:pPr>
          </w:p>
        </w:tc>
      </w:tr>
      <w:tr w:rsidR="00E06B10" w:rsidRPr="006F26EB" w14:paraId="311E8099" w14:textId="77777777" w:rsidTr="00A25AC2">
        <w:tc>
          <w:tcPr>
            <w:tcW w:w="4788" w:type="dxa"/>
          </w:tcPr>
          <w:p w14:paraId="4FF28BFE" w14:textId="77777777" w:rsidR="00E06B10" w:rsidRPr="006F26EB" w:rsidRDefault="00E06B10" w:rsidP="00C9490A">
            <w:pPr>
              <w:rPr>
                <w:rFonts w:cs="Arial"/>
                <w:sz w:val="18"/>
              </w:rPr>
            </w:pPr>
          </w:p>
          <w:p w14:paraId="26F174BA" w14:textId="77777777" w:rsidR="00E06B10" w:rsidRPr="006F26EB" w:rsidRDefault="00E06B10" w:rsidP="00C9490A">
            <w:pPr>
              <w:rPr>
                <w:rFonts w:cs="Arial"/>
                <w:sz w:val="18"/>
              </w:rPr>
            </w:pPr>
            <w:r w:rsidRPr="006F26EB">
              <w:rPr>
                <w:rFonts w:cs="Arial"/>
                <w:sz w:val="18"/>
              </w:rPr>
              <w:t>FIRMA OZ. IME PONUDNIKA:</w:t>
            </w:r>
          </w:p>
          <w:p w14:paraId="1817DB2A" w14:textId="77777777" w:rsidR="00E06B10" w:rsidRPr="006F26EB" w:rsidRDefault="00E06B10" w:rsidP="00C9490A">
            <w:pPr>
              <w:rPr>
                <w:rFonts w:cs="Arial"/>
                <w:sz w:val="18"/>
              </w:rPr>
            </w:pPr>
          </w:p>
        </w:tc>
        <w:tc>
          <w:tcPr>
            <w:tcW w:w="4500" w:type="dxa"/>
          </w:tcPr>
          <w:p w14:paraId="663F9AB2" w14:textId="77777777" w:rsidR="00E06B10" w:rsidRPr="006F26EB" w:rsidRDefault="00E06B10" w:rsidP="00C9490A">
            <w:pPr>
              <w:rPr>
                <w:rFonts w:cs="Arial"/>
                <w:sz w:val="18"/>
              </w:rPr>
            </w:pPr>
          </w:p>
        </w:tc>
      </w:tr>
      <w:tr w:rsidR="00E06B10" w:rsidRPr="006F26EB" w14:paraId="5928E437" w14:textId="77777777" w:rsidTr="00A25AC2">
        <w:tc>
          <w:tcPr>
            <w:tcW w:w="4788" w:type="dxa"/>
          </w:tcPr>
          <w:p w14:paraId="7A383091" w14:textId="77777777" w:rsidR="00E06B10" w:rsidRPr="006F26EB" w:rsidRDefault="00E06B10" w:rsidP="00C9490A">
            <w:pPr>
              <w:rPr>
                <w:rFonts w:cs="Arial"/>
                <w:sz w:val="18"/>
              </w:rPr>
            </w:pPr>
          </w:p>
          <w:p w14:paraId="58AC1359" w14:textId="77777777" w:rsidR="00E06B10" w:rsidRPr="006F26EB" w:rsidRDefault="00E06B10" w:rsidP="00C9490A">
            <w:pPr>
              <w:rPr>
                <w:rFonts w:cs="Arial"/>
                <w:sz w:val="18"/>
              </w:rPr>
            </w:pPr>
            <w:r w:rsidRPr="006F26EB">
              <w:rPr>
                <w:rFonts w:cs="Arial"/>
                <w:sz w:val="18"/>
              </w:rPr>
              <w:t>PRAVNOORGANIZACIJSKA OBLIKA :</w:t>
            </w:r>
          </w:p>
          <w:p w14:paraId="5C6F3418" w14:textId="77777777" w:rsidR="00E06B10" w:rsidRPr="006F26EB" w:rsidRDefault="00E06B10" w:rsidP="00C9490A">
            <w:pPr>
              <w:rPr>
                <w:rFonts w:cs="Arial"/>
                <w:sz w:val="18"/>
              </w:rPr>
            </w:pPr>
          </w:p>
        </w:tc>
        <w:tc>
          <w:tcPr>
            <w:tcW w:w="4500" w:type="dxa"/>
          </w:tcPr>
          <w:p w14:paraId="312E52BD" w14:textId="77777777" w:rsidR="00E06B10" w:rsidRPr="006F26EB" w:rsidRDefault="00E06B10" w:rsidP="00C9490A">
            <w:pPr>
              <w:rPr>
                <w:rFonts w:cs="Arial"/>
                <w:sz w:val="18"/>
              </w:rPr>
            </w:pPr>
          </w:p>
        </w:tc>
      </w:tr>
      <w:tr w:rsidR="00E06B10" w:rsidRPr="006F26EB" w14:paraId="24A5C72A" w14:textId="77777777" w:rsidTr="00A25AC2">
        <w:trPr>
          <w:trHeight w:val="820"/>
        </w:trPr>
        <w:tc>
          <w:tcPr>
            <w:tcW w:w="4788" w:type="dxa"/>
          </w:tcPr>
          <w:p w14:paraId="10C7FDBB" w14:textId="77777777" w:rsidR="00E06B10" w:rsidRPr="006F26EB" w:rsidRDefault="00E06B10" w:rsidP="00C9490A">
            <w:pPr>
              <w:rPr>
                <w:rFonts w:cs="Arial"/>
                <w:sz w:val="18"/>
              </w:rPr>
            </w:pPr>
          </w:p>
          <w:p w14:paraId="635DAA0D" w14:textId="77777777" w:rsidR="00E06B10" w:rsidRPr="006F26EB" w:rsidRDefault="00E06B10" w:rsidP="00C9490A">
            <w:pPr>
              <w:rPr>
                <w:rFonts w:cs="Arial"/>
                <w:sz w:val="18"/>
              </w:rPr>
            </w:pPr>
            <w:r w:rsidRPr="006F26EB">
              <w:rPr>
                <w:rFonts w:cs="Arial"/>
                <w:sz w:val="18"/>
              </w:rPr>
              <w:t>PONUDNIK JE MSP (</w:t>
            </w:r>
            <w:proofErr w:type="spellStart"/>
            <w:r w:rsidRPr="006F26EB">
              <w:rPr>
                <w:rFonts w:cs="Arial"/>
                <w:sz w:val="18"/>
              </w:rPr>
              <w:t>mikro</w:t>
            </w:r>
            <w:proofErr w:type="spellEnd"/>
            <w:r w:rsidRPr="006F26EB">
              <w:rPr>
                <w:rFonts w:cs="Arial"/>
                <w:sz w:val="18"/>
              </w:rPr>
              <w:t xml:space="preserve">, majhno ali srednje veliko podjetje) </w:t>
            </w:r>
            <w:r w:rsidRPr="006F26EB">
              <w:rPr>
                <w:rFonts w:cs="Arial"/>
                <w:i/>
                <w:sz w:val="18"/>
              </w:rPr>
              <w:t>– ustrezno obkrožite</w:t>
            </w:r>
          </w:p>
        </w:tc>
        <w:tc>
          <w:tcPr>
            <w:tcW w:w="4500" w:type="dxa"/>
            <w:vAlign w:val="center"/>
          </w:tcPr>
          <w:p w14:paraId="1B519AA1" w14:textId="77777777" w:rsidR="00E06B10" w:rsidRPr="006F26EB" w:rsidRDefault="00E06B10" w:rsidP="00C9490A">
            <w:pPr>
              <w:jc w:val="center"/>
              <w:rPr>
                <w:rFonts w:cs="Arial"/>
                <w:sz w:val="18"/>
              </w:rPr>
            </w:pPr>
            <w:r w:rsidRPr="006F26EB">
              <w:rPr>
                <w:rFonts w:cs="Arial"/>
                <w:sz w:val="18"/>
              </w:rPr>
              <w:t>DA              NE</w:t>
            </w:r>
          </w:p>
        </w:tc>
      </w:tr>
      <w:tr w:rsidR="00E06B10" w:rsidRPr="006F26EB" w14:paraId="537BCD2D" w14:textId="77777777" w:rsidTr="00A25AC2">
        <w:tc>
          <w:tcPr>
            <w:tcW w:w="4788" w:type="dxa"/>
          </w:tcPr>
          <w:p w14:paraId="06D66456" w14:textId="77777777" w:rsidR="00E06B10" w:rsidRPr="006F26EB" w:rsidRDefault="00E06B10" w:rsidP="00C9490A">
            <w:pPr>
              <w:rPr>
                <w:rFonts w:cs="Arial"/>
                <w:sz w:val="18"/>
              </w:rPr>
            </w:pPr>
          </w:p>
          <w:p w14:paraId="69D3F50E" w14:textId="77777777" w:rsidR="00E06B10" w:rsidRPr="006F26EB" w:rsidRDefault="00E06B10" w:rsidP="00C9490A">
            <w:pPr>
              <w:rPr>
                <w:rFonts w:cs="Arial"/>
                <w:sz w:val="18"/>
              </w:rPr>
            </w:pPr>
            <w:r w:rsidRPr="006F26EB">
              <w:rPr>
                <w:rFonts w:cs="Arial"/>
                <w:sz w:val="18"/>
              </w:rPr>
              <w:t>NASLOV PONUDNIKA:</w:t>
            </w:r>
          </w:p>
          <w:p w14:paraId="036D14AC" w14:textId="77777777" w:rsidR="00E06B10" w:rsidRPr="006F26EB" w:rsidRDefault="00E06B10" w:rsidP="00C9490A">
            <w:pPr>
              <w:rPr>
                <w:rFonts w:cs="Arial"/>
                <w:sz w:val="18"/>
              </w:rPr>
            </w:pPr>
          </w:p>
        </w:tc>
        <w:tc>
          <w:tcPr>
            <w:tcW w:w="4500" w:type="dxa"/>
          </w:tcPr>
          <w:p w14:paraId="0ABEC442" w14:textId="77777777" w:rsidR="00E06B10" w:rsidRPr="006F26EB" w:rsidRDefault="00E06B10" w:rsidP="00C9490A">
            <w:pPr>
              <w:rPr>
                <w:rFonts w:cs="Arial"/>
                <w:sz w:val="18"/>
              </w:rPr>
            </w:pPr>
          </w:p>
        </w:tc>
      </w:tr>
      <w:tr w:rsidR="00E06B10" w:rsidRPr="006F26EB" w14:paraId="4E68823E" w14:textId="77777777" w:rsidTr="00A25AC2">
        <w:tc>
          <w:tcPr>
            <w:tcW w:w="4788" w:type="dxa"/>
          </w:tcPr>
          <w:p w14:paraId="4F7B0FD6" w14:textId="77777777" w:rsidR="00E06B10" w:rsidRPr="006F26EB" w:rsidRDefault="00E06B10" w:rsidP="00C9490A">
            <w:pPr>
              <w:rPr>
                <w:rFonts w:cs="Arial"/>
                <w:sz w:val="18"/>
              </w:rPr>
            </w:pPr>
          </w:p>
          <w:p w14:paraId="3F1B7270" w14:textId="77777777" w:rsidR="00E06B10" w:rsidRPr="006F26EB" w:rsidRDefault="00E06B10" w:rsidP="00C9490A">
            <w:pPr>
              <w:rPr>
                <w:rFonts w:cs="Arial"/>
                <w:sz w:val="18"/>
              </w:rPr>
            </w:pPr>
            <w:r w:rsidRPr="006F26EB">
              <w:rPr>
                <w:rFonts w:cs="Arial"/>
                <w:sz w:val="18"/>
              </w:rPr>
              <w:t>ŠT. TRANSAKCIJSKEGA (POSLOVNEGA) RAČUNA:</w:t>
            </w:r>
          </w:p>
          <w:p w14:paraId="1B020988" w14:textId="77777777" w:rsidR="00E06B10" w:rsidRPr="006F26EB" w:rsidRDefault="00E06B10" w:rsidP="00C9490A">
            <w:pPr>
              <w:rPr>
                <w:rFonts w:cs="Arial"/>
                <w:sz w:val="18"/>
              </w:rPr>
            </w:pPr>
          </w:p>
        </w:tc>
        <w:tc>
          <w:tcPr>
            <w:tcW w:w="4500" w:type="dxa"/>
          </w:tcPr>
          <w:p w14:paraId="38346DE3" w14:textId="77777777" w:rsidR="00E06B10" w:rsidRPr="006F26EB" w:rsidRDefault="00E06B10" w:rsidP="00C9490A">
            <w:pPr>
              <w:rPr>
                <w:rFonts w:cs="Arial"/>
                <w:sz w:val="18"/>
              </w:rPr>
            </w:pPr>
          </w:p>
        </w:tc>
      </w:tr>
      <w:tr w:rsidR="00E06B10" w:rsidRPr="006F26EB" w14:paraId="5B0B984C" w14:textId="77777777" w:rsidTr="00A25AC2">
        <w:tc>
          <w:tcPr>
            <w:tcW w:w="4788" w:type="dxa"/>
          </w:tcPr>
          <w:p w14:paraId="1A596A21" w14:textId="77777777" w:rsidR="00E06B10" w:rsidRPr="006F26EB" w:rsidRDefault="00E06B10" w:rsidP="00C9490A">
            <w:pPr>
              <w:rPr>
                <w:rFonts w:cs="Arial"/>
                <w:sz w:val="18"/>
              </w:rPr>
            </w:pPr>
          </w:p>
          <w:p w14:paraId="73493326" w14:textId="77777777" w:rsidR="00E06B10" w:rsidRPr="006F26EB" w:rsidRDefault="00E06B10" w:rsidP="00C9490A">
            <w:pPr>
              <w:rPr>
                <w:rFonts w:cs="Arial"/>
                <w:sz w:val="18"/>
              </w:rPr>
            </w:pPr>
            <w:r w:rsidRPr="006F26EB">
              <w:rPr>
                <w:rFonts w:cs="Arial"/>
                <w:sz w:val="18"/>
              </w:rPr>
              <w:t>NASLOV BANKE:</w:t>
            </w:r>
          </w:p>
          <w:p w14:paraId="5A3C3DBA" w14:textId="77777777" w:rsidR="00E06B10" w:rsidRPr="006F26EB" w:rsidRDefault="00E06B10" w:rsidP="00C9490A">
            <w:pPr>
              <w:rPr>
                <w:rFonts w:cs="Arial"/>
                <w:sz w:val="18"/>
              </w:rPr>
            </w:pPr>
          </w:p>
        </w:tc>
        <w:tc>
          <w:tcPr>
            <w:tcW w:w="4500" w:type="dxa"/>
          </w:tcPr>
          <w:p w14:paraId="5418EB66" w14:textId="77777777" w:rsidR="00E06B10" w:rsidRPr="006F26EB" w:rsidRDefault="00E06B10" w:rsidP="00C9490A">
            <w:pPr>
              <w:rPr>
                <w:rFonts w:cs="Arial"/>
                <w:sz w:val="18"/>
              </w:rPr>
            </w:pPr>
          </w:p>
        </w:tc>
      </w:tr>
      <w:tr w:rsidR="00E06B10" w:rsidRPr="006F26EB" w14:paraId="188066E8" w14:textId="77777777" w:rsidTr="00A25AC2">
        <w:tc>
          <w:tcPr>
            <w:tcW w:w="4788" w:type="dxa"/>
          </w:tcPr>
          <w:p w14:paraId="66DE7931" w14:textId="77777777" w:rsidR="00E06B10" w:rsidRPr="006F26EB" w:rsidRDefault="00E06B10" w:rsidP="00C9490A">
            <w:pPr>
              <w:rPr>
                <w:rFonts w:cs="Arial"/>
                <w:sz w:val="18"/>
              </w:rPr>
            </w:pPr>
          </w:p>
          <w:p w14:paraId="7FDC47FB" w14:textId="77777777" w:rsidR="00E06B10" w:rsidRPr="006F26EB" w:rsidRDefault="00E06B10" w:rsidP="00C9490A">
            <w:pPr>
              <w:rPr>
                <w:rFonts w:cs="Arial"/>
                <w:sz w:val="18"/>
              </w:rPr>
            </w:pPr>
            <w:r w:rsidRPr="006F26EB">
              <w:rPr>
                <w:rFonts w:cs="Arial"/>
                <w:sz w:val="18"/>
              </w:rPr>
              <w:t>KONTAK. OSEBA, ODGOVORNA ZA PONUDBO:</w:t>
            </w:r>
          </w:p>
          <w:p w14:paraId="40C259B3" w14:textId="77777777" w:rsidR="00E06B10" w:rsidRPr="006F26EB" w:rsidRDefault="00E06B10" w:rsidP="00C9490A">
            <w:pPr>
              <w:rPr>
                <w:rFonts w:cs="Arial"/>
                <w:sz w:val="18"/>
              </w:rPr>
            </w:pPr>
          </w:p>
        </w:tc>
        <w:tc>
          <w:tcPr>
            <w:tcW w:w="4500" w:type="dxa"/>
          </w:tcPr>
          <w:p w14:paraId="7AF8090E" w14:textId="77777777" w:rsidR="00E06B10" w:rsidRPr="006F26EB" w:rsidRDefault="00E06B10" w:rsidP="00C9490A">
            <w:pPr>
              <w:rPr>
                <w:rFonts w:cs="Arial"/>
                <w:sz w:val="18"/>
              </w:rPr>
            </w:pPr>
          </w:p>
        </w:tc>
      </w:tr>
      <w:tr w:rsidR="00E06B10" w:rsidRPr="006F26EB" w14:paraId="44EF547E" w14:textId="77777777" w:rsidTr="00A25AC2">
        <w:tc>
          <w:tcPr>
            <w:tcW w:w="4788" w:type="dxa"/>
          </w:tcPr>
          <w:p w14:paraId="10F89FD6" w14:textId="77777777" w:rsidR="00E06B10" w:rsidRPr="006F26EB" w:rsidRDefault="00E06B10" w:rsidP="00C9490A">
            <w:pPr>
              <w:rPr>
                <w:rFonts w:cs="Arial"/>
                <w:sz w:val="18"/>
              </w:rPr>
            </w:pPr>
          </w:p>
          <w:p w14:paraId="2D188825" w14:textId="0DB6F1A4" w:rsidR="00E06B10" w:rsidRPr="006F26EB" w:rsidRDefault="00E06B10" w:rsidP="00C9490A">
            <w:pPr>
              <w:ind w:right="-108"/>
              <w:jc w:val="left"/>
              <w:rPr>
                <w:rFonts w:cs="Arial"/>
                <w:sz w:val="18"/>
              </w:rPr>
            </w:pPr>
            <w:r w:rsidRPr="006F26EB">
              <w:rPr>
                <w:rFonts w:cs="Arial"/>
                <w:sz w:val="18"/>
              </w:rPr>
              <w:t>ELEKTRONSKI NASLOV KONTAKTNE OSEBE, TELEFON:</w:t>
            </w:r>
          </w:p>
          <w:p w14:paraId="212BBE26" w14:textId="77777777" w:rsidR="00E06B10" w:rsidRPr="006F26EB" w:rsidRDefault="00E06B10" w:rsidP="00C9490A">
            <w:pPr>
              <w:ind w:right="-108"/>
              <w:jc w:val="left"/>
              <w:rPr>
                <w:rFonts w:cs="Arial"/>
                <w:sz w:val="18"/>
              </w:rPr>
            </w:pPr>
          </w:p>
        </w:tc>
        <w:tc>
          <w:tcPr>
            <w:tcW w:w="4500" w:type="dxa"/>
          </w:tcPr>
          <w:p w14:paraId="262A6EF4" w14:textId="77777777" w:rsidR="00E06B10" w:rsidRPr="006F26EB" w:rsidRDefault="00E06B10" w:rsidP="00C9490A">
            <w:pPr>
              <w:rPr>
                <w:rFonts w:cs="Arial"/>
                <w:sz w:val="18"/>
              </w:rPr>
            </w:pPr>
          </w:p>
        </w:tc>
      </w:tr>
      <w:tr w:rsidR="00E06B10" w:rsidRPr="006F26EB" w14:paraId="0882C9ED" w14:textId="77777777" w:rsidTr="00A25AC2">
        <w:tc>
          <w:tcPr>
            <w:tcW w:w="4788" w:type="dxa"/>
          </w:tcPr>
          <w:p w14:paraId="2C89350D" w14:textId="77777777" w:rsidR="00E06B10" w:rsidRPr="006F26EB" w:rsidRDefault="00E06B10" w:rsidP="00C9490A">
            <w:pPr>
              <w:rPr>
                <w:rFonts w:cs="Arial"/>
                <w:sz w:val="18"/>
              </w:rPr>
            </w:pPr>
          </w:p>
          <w:p w14:paraId="26C4EDF2" w14:textId="77777777" w:rsidR="00E06B10" w:rsidRPr="006F26EB" w:rsidRDefault="00E06B10" w:rsidP="00C9490A">
            <w:pPr>
              <w:rPr>
                <w:rFonts w:cs="Arial"/>
                <w:sz w:val="18"/>
              </w:rPr>
            </w:pPr>
            <w:r w:rsidRPr="006F26EB">
              <w:rPr>
                <w:rFonts w:cs="Arial"/>
                <w:sz w:val="18"/>
              </w:rPr>
              <w:t>DAVČNA ŠTEVILKA PONUDNIKA:</w:t>
            </w:r>
          </w:p>
          <w:p w14:paraId="6BE9158F" w14:textId="77777777" w:rsidR="00E06B10" w:rsidRPr="006F26EB" w:rsidRDefault="00E06B10" w:rsidP="00C9490A">
            <w:pPr>
              <w:rPr>
                <w:rFonts w:cs="Arial"/>
                <w:sz w:val="18"/>
              </w:rPr>
            </w:pPr>
          </w:p>
        </w:tc>
        <w:tc>
          <w:tcPr>
            <w:tcW w:w="4500" w:type="dxa"/>
          </w:tcPr>
          <w:p w14:paraId="67ECF513" w14:textId="77777777" w:rsidR="00E06B10" w:rsidRPr="006F26EB" w:rsidRDefault="00E06B10" w:rsidP="00C9490A">
            <w:pPr>
              <w:pStyle w:val="Header"/>
              <w:rPr>
                <w:rFonts w:ascii="Arial" w:hAnsi="Arial" w:cs="Arial"/>
                <w:sz w:val="18"/>
                <w:lang w:val="sl-SI"/>
              </w:rPr>
            </w:pPr>
          </w:p>
        </w:tc>
      </w:tr>
      <w:tr w:rsidR="00E06B10" w:rsidRPr="006F26EB" w14:paraId="59BD4049" w14:textId="77777777" w:rsidTr="00A25AC2">
        <w:tc>
          <w:tcPr>
            <w:tcW w:w="4788" w:type="dxa"/>
          </w:tcPr>
          <w:p w14:paraId="1C892B6B" w14:textId="77777777" w:rsidR="00E06B10" w:rsidRPr="006F26EB" w:rsidRDefault="00E06B10" w:rsidP="00C9490A">
            <w:pPr>
              <w:rPr>
                <w:rFonts w:cs="Arial"/>
                <w:sz w:val="18"/>
              </w:rPr>
            </w:pPr>
          </w:p>
          <w:p w14:paraId="555362B0" w14:textId="77777777" w:rsidR="00E06B10" w:rsidRPr="006F26EB" w:rsidRDefault="00E06B10" w:rsidP="00C9490A">
            <w:pPr>
              <w:rPr>
                <w:rFonts w:cs="Arial"/>
                <w:sz w:val="18"/>
              </w:rPr>
            </w:pPr>
            <w:r w:rsidRPr="006F26EB">
              <w:rPr>
                <w:rFonts w:cs="Arial"/>
                <w:sz w:val="18"/>
              </w:rPr>
              <w:t>MATIČNA ŠTEVILKA PONUDNIKA:</w:t>
            </w:r>
          </w:p>
          <w:p w14:paraId="7AFDEA54" w14:textId="77777777" w:rsidR="00E06B10" w:rsidRPr="006F26EB" w:rsidRDefault="00E06B10" w:rsidP="00C9490A">
            <w:pPr>
              <w:rPr>
                <w:rFonts w:cs="Arial"/>
                <w:sz w:val="18"/>
              </w:rPr>
            </w:pPr>
          </w:p>
        </w:tc>
        <w:tc>
          <w:tcPr>
            <w:tcW w:w="4500" w:type="dxa"/>
          </w:tcPr>
          <w:p w14:paraId="7A138409" w14:textId="77777777" w:rsidR="00E06B10" w:rsidRPr="006F26EB" w:rsidRDefault="00E06B10" w:rsidP="00C9490A">
            <w:pPr>
              <w:pStyle w:val="Header"/>
              <w:rPr>
                <w:rFonts w:ascii="Arial" w:hAnsi="Arial" w:cs="Arial"/>
                <w:sz w:val="18"/>
                <w:lang w:val="sl-SI"/>
              </w:rPr>
            </w:pPr>
          </w:p>
        </w:tc>
      </w:tr>
      <w:tr w:rsidR="00E06B10" w:rsidRPr="006F26EB" w14:paraId="181261DD" w14:textId="77777777" w:rsidTr="00A25AC2">
        <w:tc>
          <w:tcPr>
            <w:tcW w:w="4788" w:type="dxa"/>
          </w:tcPr>
          <w:p w14:paraId="4C580377" w14:textId="77777777" w:rsidR="00E06B10" w:rsidRPr="006F26EB" w:rsidRDefault="00E06B10" w:rsidP="00C9490A">
            <w:pPr>
              <w:rPr>
                <w:rFonts w:cs="Arial"/>
                <w:sz w:val="18"/>
              </w:rPr>
            </w:pPr>
          </w:p>
          <w:p w14:paraId="6789C8FD" w14:textId="77777777" w:rsidR="00E06B10" w:rsidRPr="006F26EB" w:rsidRDefault="00E06B10" w:rsidP="00C9490A">
            <w:pPr>
              <w:rPr>
                <w:rFonts w:cs="Arial"/>
                <w:sz w:val="18"/>
              </w:rPr>
            </w:pPr>
            <w:r w:rsidRPr="006F26EB">
              <w:rPr>
                <w:rFonts w:cs="Arial"/>
                <w:sz w:val="18"/>
              </w:rPr>
              <w:t>ODGOVORNA OSEBA ZA PODPIS POGODBE:</w:t>
            </w:r>
          </w:p>
          <w:p w14:paraId="2BF08D2B" w14:textId="77777777" w:rsidR="00E06B10" w:rsidRPr="006F26EB" w:rsidRDefault="00E06B10" w:rsidP="00C9490A">
            <w:pPr>
              <w:rPr>
                <w:rFonts w:cs="Arial"/>
                <w:sz w:val="18"/>
              </w:rPr>
            </w:pPr>
          </w:p>
        </w:tc>
        <w:tc>
          <w:tcPr>
            <w:tcW w:w="4500" w:type="dxa"/>
          </w:tcPr>
          <w:p w14:paraId="46647CBE" w14:textId="77777777" w:rsidR="00E06B10" w:rsidRPr="006F26EB" w:rsidRDefault="00E06B10" w:rsidP="00C9490A">
            <w:pPr>
              <w:rPr>
                <w:rFonts w:cs="Arial"/>
                <w:sz w:val="18"/>
              </w:rPr>
            </w:pPr>
          </w:p>
        </w:tc>
      </w:tr>
      <w:tr w:rsidR="00E06B10" w:rsidRPr="006F26EB" w14:paraId="0B3887DD" w14:textId="77777777" w:rsidTr="00A25AC2">
        <w:tc>
          <w:tcPr>
            <w:tcW w:w="4788" w:type="dxa"/>
          </w:tcPr>
          <w:p w14:paraId="144110C9" w14:textId="77777777" w:rsidR="00E06B10" w:rsidRPr="006F26EB" w:rsidRDefault="00E06B10" w:rsidP="00C9490A">
            <w:pPr>
              <w:rPr>
                <w:rFonts w:cs="Arial"/>
                <w:sz w:val="18"/>
              </w:rPr>
            </w:pPr>
          </w:p>
          <w:p w14:paraId="1F2DBD06" w14:textId="77777777" w:rsidR="00E06B10" w:rsidRPr="006F26EB" w:rsidRDefault="00E06B10" w:rsidP="00C9490A">
            <w:pPr>
              <w:rPr>
                <w:rFonts w:cs="Arial"/>
                <w:sz w:val="18"/>
              </w:rPr>
            </w:pPr>
            <w:r w:rsidRPr="006F26EB">
              <w:rPr>
                <w:rFonts w:cs="Arial"/>
                <w:sz w:val="18"/>
              </w:rPr>
              <w:t>NAZIV ODGOVORNE OSEBE ZA PODPIS POGODBE:</w:t>
            </w:r>
          </w:p>
          <w:p w14:paraId="38B94607" w14:textId="77777777" w:rsidR="00E06B10" w:rsidRPr="006F26EB" w:rsidRDefault="00E06B10" w:rsidP="00C9490A">
            <w:pPr>
              <w:rPr>
                <w:rFonts w:cs="Arial"/>
                <w:sz w:val="18"/>
              </w:rPr>
            </w:pPr>
          </w:p>
        </w:tc>
        <w:tc>
          <w:tcPr>
            <w:tcW w:w="4500" w:type="dxa"/>
          </w:tcPr>
          <w:p w14:paraId="36C052E2" w14:textId="77777777" w:rsidR="00E06B10" w:rsidRPr="006F26EB" w:rsidRDefault="00E06B10" w:rsidP="00C9490A">
            <w:pPr>
              <w:rPr>
                <w:rFonts w:cs="Arial"/>
                <w:sz w:val="18"/>
              </w:rPr>
            </w:pPr>
          </w:p>
        </w:tc>
      </w:tr>
    </w:tbl>
    <w:p w14:paraId="0CAB2D76" w14:textId="77777777" w:rsidR="00E06B10" w:rsidRPr="006F26EB" w:rsidRDefault="00E06B10" w:rsidP="002F7EE8">
      <w:pPr>
        <w:spacing w:line="276" w:lineRule="auto"/>
        <w:ind w:right="216"/>
      </w:pPr>
    </w:p>
    <w:p w14:paraId="1DFBCD54" w14:textId="7834D12E" w:rsidR="00E06B10" w:rsidRPr="006F26EB" w:rsidRDefault="00E06B10" w:rsidP="002F7EE8">
      <w:pPr>
        <w:tabs>
          <w:tab w:val="center" w:pos="1440"/>
          <w:tab w:val="center" w:pos="4320"/>
          <w:tab w:val="center" w:pos="7200"/>
        </w:tabs>
        <w:spacing w:line="276" w:lineRule="auto"/>
        <w:rPr>
          <w:bCs/>
        </w:rPr>
      </w:pPr>
      <w:r w:rsidRPr="00CF1536">
        <w:rPr>
          <w:b/>
          <w:bCs/>
        </w:rPr>
        <w:t xml:space="preserve">Veljavnost ponudbe: ……………………. </w:t>
      </w:r>
      <w:r w:rsidRPr="00CF1536">
        <w:rPr>
          <w:bCs/>
          <w:i/>
          <w:sz w:val="16"/>
          <w:szCs w:val="16"/>
        </w:rPr>
        <w:t>(najmanj do</w:t>
      </w:r>
      <w:r w:rsidR="00224E5B" w:rsidRPr="00CF1536">
        <w:rPr>
          <w:bCs/>
          <w:i/>
          <w:sz w:val="16"/>
          <w:szCs w:val="16"/>
        </w:rPr>
        <w:t xml:space="preserve"> 30</w:t>
      </w:r>
      <w:r w:rsidR="004B1EC2" w:rsidRPr="00CF1536">
        <w:rPr>
          <w:bCs/>
          <w:i/>
          <w:sz w:val="16"/>
          <w:szCs w:val="16"/>
        </w:rPr>
        <w:t>.</w:t>
      </w:r>
      <w:r w:rsidR="00224E5B" w:rsidRPr="00CF1536">
        <w:rPr>
          <w:bCs/>
          <w:i/>
          <w:sz w:val="16"/>
          <w:szCs w:val="16"/>
        </w:rPr>
        <w:t xml:space="preserve"> 10</w:t>
      </w:r>
      <w:r w:rsidR="004B1EC2" w:rsidRPr="00CF1536">
        <w:rPr>
          <w:bCs/>
          <w:i/>
          <w:sz w:val="16"/>
          <w:szCs w:val="16"/>
        </w:rPr>
        <w:t>. 202</w:t>
      </w:r>
      <w:r w:rsidR="000177A6" w:rsidRPr="00CF1536">
        <w:rPr>
          <w:bCs/>
          <w:i/>
          <w:sz w:val="16"/>
          <w:szCs w:val="16"/>
        </w:rPr>
        <w:t>3</w:t>
      </w:r>
      <w:r w:rsidRPr="00CF1536">
        <w:rPr>
          <w:bCs/>
        </w:rPr>
        <w:t>)</w:t>
      </w:r>
    </w:p>
    <w:p w14:paraId="1A75E2BB" w14:textId="61404D45" w:rsidR="00E06B10" w:rsidRDefault="00E06B10" w:rsidP="002F7EE8">
      <w:pPr>
        <w:tabs>
          <w:tab w:val="center" w:pos="1440"/>
          <w:tab w:val="center" w:pos="4320"/>
          <w:tab w:val="center" w:pos="7200"/>
        </w:tabs>
        <w:spacing w:line="276" w:lineRule="auto"/>
      </w:pPr>
    </w:p>
    <w:p w14:paraId="16281F78" w14:textId="77777777" w:rsidR="00C9490A" w:rsidRDefault="00C9490A" w:rsidP="002F7EE8">
      <w:pPr>
        <w:tabs>
          <w:tab w:val="center" w:pos="1440"/>
          <w:tab w:val="center" w:pos="4320"/>
          <w:tab w:val="center" w:pos="7200"/>
        </w:tabs>
        <w:spacing w:line="276" w:lineRule="auto"/>
      </w:pPr>
    </w:p>
    <w:p w14:paraId="2B35EFD2" w14:textId="77777777" w:rsidR="00C9490A" w:rsidRDefault="00C9490A" w:rsidP="002F7EE8">
      <w:pPr>
        <w:tabs>
          <w:tab w:val="center" w:pos="1440"/>
          <w:tab w:val="center" w:pos="4320"/>
          <w:tab w:val="center" w:pos="7200"/>
        </w:tabs>
        <w:spacing w:line="276" w:lineRule="auto"/>
      </w:pPr>
    </w:p>
    <w:p w14:paraId="1CAAA59B" w14:textId="77777777" w:rsidR="00C9490A" w:rsidRDefault="00C9490A" w:rsidP="002F7EE8">
      <w:pPr>
        <w:tabs>
          <w:tab w:val="center" w:pos="1440"/>
          <w:tab w:val="center" w:pos="4320"/>
          <w:tab w:val="center" w:pos="7200"/>
        </w:tabs>
        <w:spacing w:line="276" w:lineRule="auto"/>
      </w:pPr>
    </w:p>
    <w:p w14:paraId="658BB2AE" w14:textId="77777777" w:rsidR="00C9490A" w:rsidRPr="006F26EB" w:rsidRDefault="00C9490A" w:rsidP="002F7EE8">
      <w:pPr>
        <w:tabs>
          <w:tab w:val="center" w:pos="1440"/>
          <w:tab w:val="center" w:pos="4320"/>
          <w:tab w:val="center" w:pos="7200"/>
        </w:tabs>
        <w:spacing w:line="276" w:lineRule="auto"/>
      </w:pPr>
    </w:p>
    <w:p w14:paraId="3787D4FC" w14:textId="77777777" w:rsidR="00E06B10" w:rsidRPr="006F26EB" w:rsidRDefault="00E06B10" w:rsidP="002F7EE8">
      <w:pPr>
        <w:tabs>
          <w:tab w:val="center" w:pos="1440"/>
          <w:tab w:val="center" w:pos="4320"/>
          <w:tab w:val="center" w:pos="7200"/>
        </w:tabs>
        <w:spacing w:line="276" w:lineRule="auto"/>
      </w:pPr>
      <w:r w:rsidRPr="006F26EB">
        <w:tab/>
        <w:t xml:space="preserve">Kraj in datum: </w:t>
      </w:r>
      <w:r w:rsidRPr="006F26EB">
        <w:tab/>
        <w:t>Žig:</w:t>
      </w:r>
      <w:r w:rsidRPr="006F26EB">
        <w:tab/>
        <w:t>Podpis zastopnika</w:t>
      </w:r>
    </w:p>
    <w:p w14:paraId="71029219" w14:textId="77777777" w:rsidR="00E06B10" w:rsidRPr="006F26EB" w:rsidRDefault="00E06B10" w:rsidP="002F7EE8">
      <w:pPr>
        <w:tabs>
          <w:tab w:val="center" w:pos="1440"/>
          <w:tab w:val="center" w:pos="4320"/>
          <w:tab w:val="center" w:pos="7200"/>
        </w:tabs>
        <w:spacing w:line="276" w:lineRule="auto"/>
      </w:pPr>
      <w:r w:rsidRPr="006F26EB">
        <w:tab/>
      </w:r>
      <w:r w:rsidRPr="006F26EB">
        <w:tab/>
      </w:r>
      <w:r w:rsidRPr="006F26EB">
        <w:tab/>
        <w:t>oz. prokurista:</w:t>
      </w:r>
    </w:p>
    <w:p w14:paraId="0AABBF06" w14:textId="77777777" w:rsidR="00E06B10" w:rsidRPr="006F26EB" w:rsidRDefault="00E06B10" w:rsidP="002F7EE8">
      <w:pPr>
        <w:tabs>
          <w:tab w:val="center" w:pos="1440"/>
          <w:tab w:val="center" w:pos="4320"/>
          <w:tab w:val="center" w:pos="7200"/>
        </w:tabs>
        <w:spacing w:line="276" w:lineRule="auto"/>
      </w:pPr>
    </w:p>
    <w:p w14:paraId="79CBF90E" w14:textId="77777777" w:rsidR="00E06B10" w:rsidRDefault="00E06B10" w:rsidP="002F7EE8">
      <w:pPr>
        <w:tabs>
          <w:tab w:val="center" w:pos="1440"/>
          <w:tab w:val="center" w:pos="4320"/>
          <w:tab w:val="center" w:pos="7200"/>
        </w:tabs>
        <w:spacing w:line="276" w:lineRule="auto"/>
      </w:pPr>
      <w:r w:rsidRPr="006F26EB">
        <w:tab/>
        <w:t>........................................</w:t>
      </w:r>
      <w:r w:rsidRPr="006F26EB">
        <w:tab/>
      </w:r>
      <w:r w:rsidRPr="006F26EB">
        <w:tab/>
        <w:t>...........................................</w:t>
      </w:r>
    </w:p>
    <w:p w14:paraId="6E4253CF" w14:textId="77777777" w:rsidR="00C9490A" w:rsidRPr="006F26EB" w:rsidRDefault="00C9490A" w:rsidP="002F7EE8">
      <w:pPr>
        <w:tabs>
          <w:tab w:val="center" w:pos="1440"/>
          <w:tab w:val="center" w:pos="4320"/>
          <w:tab w:val="center" w:pos="7200"/>
        </w:tabs>
        <w:spacing w:line="276" w:lineRule="auto"/>
      </w:pPr>
    </w:p>
    <w:p w14:paraId="14BB20E5" w14:textId="77777777" w:rsidR="00E06B10" w:rsidRPr="006F26EB" w:rsidRDefault="00E06B10" w:rsidP="002F7EE8">
      <w:pPr>
        <w:spacing w:line="276" w:lineRule="auto"/>
        <w:jc w:val="right"/>
        <w:rPr>
          <w:b/>
        </w:rPr>
      </w:pPr>
      <w:r w:rsidRPr="006F26EB">
        <w:rPr>
          <w:b/>
        </w:rPr>
        <w:t>OBR-2</w:t>
      </w:r>
    </w:p>
    <w:p w14:paraId="69E99DEC" w14:textId="77777777" w:rsidR="00E06B10" w:rsidRPr="006F26EB" w:rsidRDefault="00E06B10" w:rsidP="002F7EE8">
      <w:pPr>
        <w:framePr w:hSpace="141" w:wrap="around" w:vAnchor="text" w:hAnchor="page" w:x="6632" w:y="1"/>
        <w:spacing w:line="276" w:lineRule="auto"/>
        <w:rPr>
          <w:rFonts w:cs="Arial"/>
        </w:rPr>
      </w:pPr>
    </w:p>
    <w:p w14:paraId="425C516F" w14:textId="3FDA70A5" w:rsidR="00E06B10" w:rsidRPr="006F26EB" w:rsidRDefault="00E06B10" w:rsidP="002F7EE8">
      <w:pPr>
        <w:spacing w:line="276" w:lineRule="auto"/>
      </w:pPr>
    </w:p>
    <w:p w14:paraId="3A2034B8" w14:textId="77777777" w:rsidR="00DF65EB" w:rsidRPr="006F26EB" w:rsidRDefault="00DF65EB" w:rsidP="002F7EE8">
      <w:pPr>
        <w:spacing w:line="276" w:lineRule="auto"/>
      </w:pPr>
    </w:p>
    <w:p w14:paraId="39CC5011" w14:textId="77777777" w:rsidR="00C9490A" w:rsidRDefault="00C9490A" w:rsidP="002F7EE8">
      <w:pPr>
        <w:pStyle w:val="Heading2"/>
        <w:numPr>
          <w:ilvl w:val="0"/>
          <w:numId w:val="0"/>
        </w:numPr>
        <w:spacing w:before="0" w:after="0" w:line="276" w:lineRule="auto"/>
        <w:jc w:val="center"/>
        <w:rPr>
          <w:b/>
          <w:bCs/>
        </w:rPr>
      </w:pPr>
    </w:p>
    <w:p w14:paraId="6AACDBF9" w14:textId="36501898" w:rsidR="00E06B10" w:rsidRDefault="00E06B10" w:rsidP="002F7EE8">
      <w:pPr>
        <w:pStyle w:val="Heading2"/>
        <w:numPr>
          <w:ilvl w:val="0"/>
          <w:numId w:val="0"/>
        </w:numPr>
        <w:spacing w:before="0" w:after="0" w:line="276" w:lineRule="auto"/>
        <w:jc w:val="center"/>
        <w:rPr>
          <w:b/>
          <w:bCs/>
        </w:rPr>
      </w:pPr>
      <w:bookmarkStart w:id="165" w:name="_Toc138403171"/>
      <w:r w:rsidRPr="006F26EB">
        <w:rPr>
          <w:b/>
          <w:bCs/>
        </w:rPr>
        <w:t>Izjava o sprejem</w:t>
      </w:r>
      <w:r w:rsidR="00DF65EB" w:rsidRPr="006F26EB">
        <w:rPr>
          <w:b/>
          <w:bCs/>
        </w:rPr>
        <w:t>anju</w:t>
      </w:r>
      <w:r w:rsidRPr="006F26EB">
        <w:rPr>
          <w:b/>
          <w:bCs/>
        </w:rPr>
        <w:t xml:space="preserve"> pogojev javnega naročila</w:t>
      </w:r>
      <w:bookmarkEnd w:id="165"/>
    </w:p>
    <w:p w14:paraId="6C71A450" w14:textId="77777777" w:rsidR="00015FC3" w:rsidRPr="00015FC3" w:rsidRDefault="00015FC3" w:rsidP="00015FC3"/>
    <w:p w14:paraId="047FD8B2" w14:textId="4EADC8EB" w:rsidR="00E06B10" w:rsidRPr="006F26EB" w:rsidRDefault="003A140E" w:rsidP="002F7EE8">
      <w:pPr>
        <w:spacing w:line="276" w:lineRule="auto"/>
        <w:jc w:val="center"/>
        <w:rPr>
          <w:b/>
        </w:rPr>
      </w:pPr>
      <w:r w:rsidRPr="006F26EB">
        <w:rPr>
          <w:b/>
        </w:rPr>
        <w:t>POD OZNAKO</w:t>
      </w:r>
      <w:r w:rsidR="00A5355C" w:rsidRPr="006F26EB">
        <w:rPr>
          <w:b/>
        </w:rPr>
        <w:t xml:space="preserve"> J</w:t>
      </w:r>
      <w:r w:rsidR="00DF65EB" w:rsidRPr="006F26EB">
        <w:rPr>
          <w:b/>
        </w:rPr>
        <w:t>N-B</w:t>
      </w:r>
      <w:r w:rsidR="00976A28">
        <w:rPr>
          <w:b/>
        </w:rPr>
        <w:t>10</w:t>
      </w:r>
      <w:r w:rsidR="00C9490A">
        <w:rPr>
          <w:b/>
        </w:rPr>
        <w:t>3</w:t>
      </w:r>
      <w:r w:rsidR="00CC7FE0">
        <w:rPr>
          <w:b/>
        </w:rPr>
        <w:t>8</w:t>
      </w:r>
    </w:p>
    <w:p w14:paraId="37A8D418" w14:textId="77777777" w:rsidR="00E06B10" w:rsidRPr="006F26EB" w:rsidRDefault="00E06B10" w:rsidP="002F7EE8">
      <w:pPr>
        <w:spacing w:line="276" w:lineRule="auto"/>
      </w:pPr>
    </w:p>
    <w:p w14:paraId="64FA7F0B" w14:textId="77777777" w:rsidR="00E06B10" w:rsidRPr="006F26EB" w:rsidRDefault="00E06B10" w:rsidP="002F7EE8">
      <w:pPr>
        <w:spacing w:line="276" w:lineRule="auto"/>
      </w:pPr>
    </w:p>
    <w:p w14:paraId="10B5D22A" w14:textId="4779CBBC" w:rsidR="00E06B10" w:rsidRDefault="00E06B10" w:rsidP="002F7EE8">
      <w:pPr>
        <w:spacing w:line="276" w:lineRule="auto"/>
      </w:pPr>
    </w:p>
    <w:p w14:paraId="2135E9C6" w14:textId="77777777" w:rsidR="00C9490A" w:rsidRPr="006F26EB" w:rsidRDefault="00C9490A" w:rsidP="002F7EE8">
      <w:pPr>
        <w:spacing w:line="276" w:lineRule="auto"/>
      </w:pPr>
    </w:p>
    <w:p w14:paraId="2689B5EE" w14:textId="77777777" w:rsidR="003A140E" w:rsidRPr="006F26EB" w:rsidRDefault="003A140E" w:rsidP="002F7EE8">
      <w:pPr>
        <w:spacing w:line="276" w:lineRule="auto"/>
      </w:pPr>
    </w:p>
    <w:p w14:paraId="2A4C6176" w14:textId="77777777" w:rsidR="00E06B10" w:rsidRPr="006F26EB" w:rsidRDefault="00E06B10" w:rsidP="002F7EE8">
      <w:pPr>
        <w:spacing w:line="276" w:lineRule="auto"/>
        <w:rPr>
          <w:b/>
          <w:bCs/>
        </w:rPr>
      </w:pPr>
      <w:r w:rsidRPr="006F26EB">
        <w:rPr>
          <w:b/>
          <w:bCs/>
        </w:rPr>
        <w:t>Ponudnik:</w:t>
      </w:r>
    </w:p>
    <w:p w14:paraId="4F43BB4A" w14:textId="77777777" w:rsidR="00E06B10" w:rsidRPr="006F26EB" w:rsidRDefault="00E06B10" w:rsidP="002F7EE8">
      <w:pPr>
        <w:spacing w:line="276" w:lineRule="auto"/>
      </w:pPr>
    </w:p>
    <w:p w14:paraId="7474F466" w14:textId="77777777" w:rsidR="00E06B10" w:rsidRPr="006F26EB" w:rsidRDefault="00E06B10" w:rsidP="002F7EE8">
      <w:pPr>
        <w:spacing w:line="276" w:lineRule="auto"/>
      </w:pPr>
      <w:r w:rsidRPr="006F26EB">
        <w:t>- naziv in ime ponudnika: ..........................................................................................................................</w:t>
      </w:r>
    </w:p>
    <w:p w14:paraId="45D0EA2F" w14:textId="77777777" w:rsidR="00E06B10" w:rsidRPr="006F26EB" w:rsidRDefault="00E06B10" w:rsidP="002F7EE8">
      <w:pPr>
        <w:spacing w:line="276" w:lineRule="auto"/>
      </w:pPr>
    </w:p>
    <w:p w14:paraId="7AB4F419" w14:textId="77777777" w:rsidR="00E06B10" w:rsidRPr="006F26EB" w:rsidRDefault="00E06B10" w:rsidP="002F7EE8">
      <w:pPr>
        <w:spacing w:line="276" w:lineRule="auto"/>
      </w:pPr>
      <w:r w:rsidRPr="006F26EB">
        <w:t>- naslov: ....................................................................................................................................................</w:t>
      </w:r>
    </w:p>
    <w:p w14:paraId="0B0559EC" w14:textId="77777777" w:rsidR="00E06B10" w:rsidRPr="006F26EB" w:rsidRDefault="00E06B10" w:rsidP="002F7EE8">
      <w:pPr>
        <w:spacing w:line="276" w:lineRule="auto"/>
      </w:pPr>
    </w:p>
    <w:p w14:paraId="67576981" w14:textId="1B338741" w:rsidR="00E06B10" w:rsidRPr="006F26EB" w:rsidRDefault="00E06B10" w:rsidP="002F7EE8">
      <w:pPr>
        <w:spacing w:line="276" w:lineRule="auto"/>
      </w:pPr>
      <w:r w:rsidRPr="006F26EB">
        <w:t xml:space="preserve">- </w:t>
      </w:r>
      <w:r w:rsidR="00DA0072" w:rsidRPr="006F26EB">
        <w:t>z</w:t>
      </w:r>
      <w:r w:rsidRPr="006F26EB">
        <w:t>astopnik (prokurist) oz. podpisnik pogodbe: .........................................................................................</w:t>
      </w:r>
    </w:p>
    <w:p w14:paraId="1F77719A" w14:textId="77777777" w:rsidR="00E06B10" w:rsidRPr="006F26EB" w:rsidRDefault="00E06B10" w:rsidP="002F7EE8">
      <w:pPr>
        <w:spacing w:line="276" w:lineRule="auto"/>
      </w:pPr>
    </w:p>
    <w:p w14:paraId="444DDE76" w14:textId="77777777" w:rsidR="00E06B10" w:rsidRPr="006F26EB" w:rsidRDefault="00E06B10" w:rsidP="002F7EE8">
      <w:pPr>
        <w:spacing w:line="276" w:lineRule="auto"/>
      </w:pPr>
    </w:p>
    <w:p w14:paraId="7A5C3393" w14:textId="47B0F499" w:rsidR="00E06B10" w:rsidRPr="00C9490A" w:rsidRDefault="00E06B10" w:rsidP="00CC7FE0">
      <w:pPr>
        <w:spacing w:line="276" w:lineRule="auto"/>
        <w:rPr>
          <w:b/>
          <w:bCs/>
          <w:szCs w:val="20"/>
        </w:rPr>
      </w:pPr>
      <w:r w:rsidRPr="006F26EB">
        <w:rPr>
          <w:rFonts w:cs="Arial"/>
          <w:bCs/>
        </w:rPr>
        <w:t xml:space="preserve">Izjavljamo, da sprejemamo vse pogoje, navedene v </w:t>
      </w:r>
      <w:r w:rsidR="00DF65EB" w:rsidRPr="006F26EB">
        <w:rPr>
          <w:rFonts w:cs="Arial"/>
          <w:color w:val="282828"/>
          <w:szCs w:val="20"/>
        </w:rPr>
        <w:t>D</w:t>
      </w:r>
      <w:r w:rsidRPr="006F26EB">
        <w:rPr>
          <w:rFonts w:cs="Arial"/>
          <w:color w:val="282828"/>
          <w:szCs w:val="20"/>
        </w:rPr>
        <w:t xml:space="preserve">okumentaciji v zvezi z oddajo javnega naročila </w:t>
      </w:r>
      <w:r w:rsidRPr="006F26EB">
        <w:rPr>
          <w:rFonts w:cs="Arial"/>
          <w:bCs/>
        </w:rPr>
        <w:t>za</w:t>
      </w:r>
      <w:r w:rsidR="00C9490A">
        <w:rPr>
          <w:rFonts w:cs="Arial"/>
          <w:bCs/>
        </w:rPr>
        <w:t xml:space="preserve"> </w:t>
      </w:r>
      <w:r w:rsidRPr="006F26EB">
        <w:rPr>
          <w:rFonts w:cs="Arial"/>
          <w:bCs/>
        </w:rPr>
        <w:t xml:space="preserve">predložitev ponudbe za </w:t>
      </w:r>
      <w:r w:rsidR="00C9490A">
        <w:rPr>
          <w:rFonts w:cs="Arial"/>
          <w:bCs/>
        </w:rPr>
        <w:t>nakup</w:t>
      </w:r>
      <w:r w:rsidR="00C9490A" w:rsidRPr="006F26EB">
        <w:rPr>
          <w:rFonts w:cs="Arial"/>
          <w:b/>
          <w:bCs/>
          <w:szCs w:val="20"/>
        </w:rPr>
        <w:t xml:space="preserve"> </w:t>
      </w:r>
      <w:r w:rsidR="00CC7FE0">
        <w:rPr>
          <w:b/>
          <w:bCs/>
          <w:szCs w:val="20"/>
        </w:rPr>
        <w:t xml:space="preserve">Redundantni pomnilniški sistem za produkcijski sistem </w:t>
      </w:r>
      <w:proofErr w:type="spellStart"/>
      <w:r w:rsidR="00CC7FE0">
        <w:rPr>
          <w:b/>
          <w:bCs/>
          <w:szCs w:val="20"/>
        </w:rPr>
        <w:t>Dalet</w:t>
      </w:r>
      <w:proofErr w:type="spellEnd"/>
      <w:r w:rsidR="00CC7FE0">
        <w:rPr>
          <w:b/>
          <w:bCs/>
          <w:szCs w:val="20"/>
        </w:rPr>
        <w:t xml:space="preserve">. </w:t>
      </w:r>
    </w:p>
    <w:p w14:paraId="3E337F05" w14:textId="77777777" w:rsidR="00E06B10" w:rsidRDefault="00E06B10" w:rsidP="002F7EE8">
      <w:pPr>
        <w:pStyle w:val="BodyText"/>
        <w:spacing w:after="0" w:line="276" w:lineRule="auto"/>
        <w:rPr>
          <w:rFonts w:cs="Arial"/>
        </w:rPr>
      </w:pPr>
    </w:p>
    <w:p w14:paraId="30F8A20B" w14:textId="77777777" w:rsidR="00015FC3" w:rsidRPr="006F26EB" w:rsidRDefault="00015FC3" w:rsidP="002F7EE8">
      <w:pPr>
        <w:pStyle w:val="BodyText"/>
        <w:spacing w:after="0" w:line="276" w:lineRule="auto"/>
        <w:rPr>
          <w:rFonts w:cs="Arial"/>
        </w:rPr>
      </w:pPr>
    </w:p>
    <w:p w14:paraId="589CBCF4" w14:textId="77777777" w:rsidR="00E06B10" w:rsidRPr="006F26EB" w:rsidRDefault="00E06B10" w:rsidP="002F7EE8">
      <w:pPr>
        <w:pStyle w:val="BodyText"/>
        <w:spacing w:after="0" w:line="276" w:lineRule="auto"/>
        <w:rPr>
          <w:rFonts w:cs="Arial"/>
          <w:b/>
          <w:bCs/>
        </w:rPr>
      </w:pPr>
      <w:r w:rsidRPr="006F26EB">
        <w:rPr>
          <w:rFonts w:cs="Arial"/>
          <w:b/>
          <w:bCs/>
        </w:rPr>
        <w:t xml:space="preserve">Pod </w:t>
      </w:r>
      <w:r w:rsidRPr="006F26EB">
        <w:rPr>
          <w:b/>
        </w:rPr>
        <w:t>kazensko in materialno odgovornostjo izjavljamo</w:t>
      </w:r>
      <w:r w:rsidRPr="006F26EB">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6F26EB" w:rsidRDefault="00E06B10" w:rsidP="002F7EE8">
      <w:pPr>
        <w:spacing w:line="276" w:lineRule="auto"/>
      </w:pPr>
    </w:p>
    <w:p w14:paraId="629E5C57" w14:textId="77777777" w:rsidR="00E06B10" w:rsidRPr="006F26EB" w:rsidRDefault="00E06B10" w:rsidP="002F7EE8">
      <w:pPr>
        <w:spacing w:line="276" w:lineRule="auto"/>
      </w:pPr>
    </w:p>
    <w:p w14:paraId="70496BB1" w14:textId="77777777" w:rsidR="00E06B10" w:rsidRPr="006F26EB" w:rsidRDefault="00E06B10" w:rsidP="002F7EE8">
      <w:pPr>
        <w:spacing w:line="276" w:lineRule="auto"/>
      </w:pPr>
    </w:p>
    <w:p w14:paraId="4BB54954" w14:textId="77777777" w:rsidR="00E06B10" w:rsidRPr="006F26EB" w:rsidRDefault="00E06B10" w:rsidP="002F7EE8">
      <w:pPr>
        <w:spacing w:line="276" w:lineRule="auto"/>
      </w:pPr>
    </w:p>
    <w:p w14:paraId="04CB083E" w14:textId="77777777" w:rsidR="00E06B10" w:rsidRPr="006F26EB" w:rsidRDefault="00E06B10" w:rsidP="002F7EE8">
      <w:pPr>
        <w:spacing w:line="276" w:lineRule="auto"/>
      </w:pPr>
    </w:p>
    <w:p w14:paraId="7C07D523" w14:textId="77777777" w:rsidR="00E06B10" w:rsidRPr="006F26EB" w:rsidRDefault="00E06B10" w:rsidP="002F7EE8">
      <w:pPr>
        <w:spacing w:line="276" w:lineRule="auto"/>
      </w:pPr>
    </w:p>
    <w:p w14:paraId="53889CC5" w14:textId="77777777" w:rsidR="00E06B10" w:rsidRPr="006F26EB" w:rsidRDefault="00E06B10" w:rsidP="002F7EE8">
      <w:pPr>
        <w:spacing w:line="276" w:lineRule="auto"/>
      </w:pPr>
    </w:p>
    <w:p w14:paraId="3AF3118D" w14:textId="77777777" w:rsidR="00E06B10" w:rsidRPr="006F26EB" w:rsidRDefault="00E06B10" w:rsidP="002F7EE8">
      <w:pPr>
        <w:spacing w:line="276" w:lineRule="auto"/>
      </w:pPr>
    </w:p>
    <w:p w14:paraId="19F51BDA" w14:textId="77777777" w:rsidR="00E06B10" w:rsidRPr="006F26EB" w:rsidRDefault="00E06B10" w:rsidP="002F7EE8">
      <w:pPr>
        <w:spacing w:line="276" w:lineRule="auto"/>
      </w:pPr>
    </w:p>
    <w:p w14:paraId="6B3A3490" w14:textId="2560D187" w:rsidR="00E06B10" w:rsidRPr="006F26EB" w:rsidRDefault="00E06B10" w:rsidP="002F7EE8">
      <w:pPr>
        <w:spacing w:line="276" w:lineRule="auto"/>
      </w:pPr>
    </w:p>
    <w:p w14:paraId="0E52F047" w14:textId="1ED88B2B" w:rsidR="00705239" w:rsidRPr="006F26EB" w:rsidRDefault="00705239" w:rsidP="002F7EE8">
      <w:pPr>
        <w:spacing w:line="276" w:lineRule="auto"/>
      </w:pPr>
    </w:p>
    <w:p w14:paraId="745FAD03" w14:textId="157D355E" w:rsidR="00705239" w:rsidRPr="006F26EB" w:rsidRDefault="00705239" w:rsidP="002F7EE8">
      <w:pPr>
        <w:spacing w:line="276" w:lineRule="auto"/>
      </w:pPr>
    </w:p>
    <w:p w14:paraId="7FB4999E" w14:textId="4E762F45" w:rsidR="00705239" w:rsidRPr="006F26EB" w:rsidRDefault="00705239" w:rsidP="002F7EE8">
      <w:pPr>
        <w:spacing w:line="276" w:lineRule="auto"/>
      </w:pPr>
    </w:p>
    <w:p w14:paraId="2700410F" w14:textId="4FCCB1DE" w:rsidR="00705239" w:rsidRPr="006F26EB" w:rsidRDefault="00705239" w:rsidP="002F7EE8">
      <w:pPr>
        <w:spacing w:line="276" w:lineRule="auto"/>
      </w:pPr>
    </w:p>
    <w:p w14:paraId="7AD06E2E" w14:textId="291FE76E" w:rsidR="00705239" w:rsidRPr="006F26EB" w:rsidRDefault="00705239" w:rsidP="002F7EE8">
      <w:pPr>
        <w:spacing w:line="276" w:lineRule="auto"/>
      </w:pPr>
    </w:p>
    <w:p w14:paraId="51A3ABB2" w14:textId="0EFEB278" w:rsidR="00705239" w:rsidRPr="006F26EB" w:rsidRDefault="00705239" w:rsidP="002F7EE8">
      <w:pPr>
        <w:spacing w:line="276" w:lineRule="auto"/>
      </w:pPr>
    </w:p>
    <w:p w14:paraId="5C116129" w14:textId="7CCD2181" w:rsidR="00705239" w:rsidRPr="006F26EB" w:rsidRDefault="00705239" w:rsidP="002F7EE8">
      <w:pPr>
        <w:spacing w:line="276" w:lineRule="auto"/>
      </w:pPr>
    </w:p>
    <w:p w14:paraId="0C87A520" w14:textId="77777777" w:rsidR="00CB0ACF" w:rsidRPr="006F26EB" w:rsidRDefault="00CB0ACF" w:rsidP="002F7EE8">
      <w:pPr>
        <w:spacing w:line="276" w:lineRule="auto"/>
      </w:pPr>
    </w:p>
    <w:p w14:paraId="32FF6542" w14:textId="77777777" w:rsidR="00E06B10" w:rsidRPr="006F26EB" w:rsidRDefault="00E06B10" w:rsidP="002F7EE8">
      <w:pPr>
        <w:spacing w:line="276" w:lineRule="auto"/>
      </w:pPr>
    </w:p>
    <w:p w14:paraId="0ADC7304" w14:textId="77777777" w:rsidR="00E06B10" w:rsidRPr="006F26EB" w:rsidRDefault="00E06B10" w:rsidP="002F7EE8">
      <w:pPr>
        <w:spacing w:line="276" w:lineRule="auto"/>
      </w:pPr>
    </w:p>
    <w:p w14:paraId="4635125B" w14:textId="77777777" w:rsidR="00E06B10" w:rsidRPr="006F26EB" w:rsidRDefault="00E06B10"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r>
      <w:r w:rsidRPr="006F26EB">
        <w:tab/>
        <w:t>Podpis zastopnika</w:t>
      </w:r>
    </w:p>
    <w:p w14:paraId="7D0E05D8" w14:textId="7B53FB61" w:rsidR="00E06B10" w:rsidRPr="006F26EB" w:rsidRDefault="00E06B10" w:rsidP="002F7EE8">
      <w:pPr>
        <w:spacing w:line="276" w:lineRule="auto"/>
        <w:ind w:left="5664" w:firstLine="708"/>
        <w:jc w:val="center"/>
      </w:pPr>
      <w:r w:rsidRPr="006F26EB">
        <w:t>oz. prokurista:</w:t>
      </w:r>
    </w:p>
    <w:p w14:paraId="1E03390A" w14:textId="77777777" w:rsidR="00E06B10" w:rsidRPr="006F26EB" w:rsidRDefault="00E06B10" w:rsidP="002F7EE8">
      <w:pPr>
        <w:pStyle w:val="BESEDILO"/>
        <w:keepLines w:val="0"/>
        <w:widowControl/>
        <w:tabs>
          <w:tab w:val="clear" w:pos="2155"/>
        </w:tabs>
        <w:spacing w:line="276" w:lineRule="auto"/>
        <w:jc w:val="center"/>
        <w:rPr>
          <w:kern w:val="0"/>
          <w:szCs w:val="24"/>
        </w:rPr>
      </w:pPr>
    </w:p>
    <w:p w14:paraId="7CAFFAFD" w14:textId="77777777" w:rsidR="00E06B10" w:rsidRPr="006F26EB" w:rsidRDefault="00E06B10" w:rsidP="002F7EE8">
      <w:pPr>
        <w:spacing w:line="276" w:lineRule="auto"/>
        <w:jc w:val="center"/>
      </w:pPr>
      <w:r w:rsidRPr="006F26EB">
        <w:t>........................................</w:t>
      </w:r>
      <w:r w:rsidRPr="006F26EB">
        <w:tab/>
      </w:r>
      <w:r w:rsidRPr="006F26EB">
        <w:tab/>
      </w:r>
      <w:r w:rsidRPr="006F26EB">
        <w:tab/>
      </w:r>
      <w:r w:rsidRPr="006F26EB">
        <w:tab/>
      </w:r>
      <w:r w:rsidRPr="006F26EB">
        <w:tab/>
      </w:r>
      <w:r w:rsidRPr="006F26EB">
        <w:tab/>
        <w:t>..............................................</w:t>
      </w:r>
    </w:p>
    <w:p w14:paraId="063CAB42" w14:textId="77777777" w:rsidR="00E06B10" w:rsidRPr="006F26EB" w:rsidRDefault="00E06B10" w:rsidP="002F7EE8">
      <w:pPr>
        <w:spacing w:line="276" w:lineRule="auto"/>
      </w:pPr>
    </w:p>
    <w:p w14:paraId="72AEFA93" w14:textId="2E312E47" w:rsidR="003253F4" w:rsidRPr="006F26EB" w:rsidRDefault="00DE54D7" w:rsidP="002F7EE8">
      <w:pPr>
        <w:spacing w:line="276" w:lineRule="auto"/>
        <w:jc w:val="right"/>
        <w:rPr>
          <w:b/>
        </w:rPr>
      </w:pPr>
      <w:r w:rsidRPr="006F26EB">
        <w:rPr>
          <w:b/>
        </w:rPr>
        <w:lastRenderedPageBreak/>
        <w:t>OBR-3</w:t>
      </w:r>
    </w:p>
    <w:p w14:paraId="50AFF832" w14:textId="3DCFCBD1" w:rsidR="00813D33" w:rsidRPr="006F26EB" w:rsidRDefault="003253F4" w:rsidP="002F7EE8">
      <w:pPr>
        <w:spacing w:line="276" w:lineRule="auto"/>
        <w:jc w:val="left"/>
      </w:pPr>
      <w:r w:rsidRPr="006F26EB">
        <w:t>Naziv podjetja: …………………………..</w:t>
      </w:r>
    </w:p>
    <w:p w14:paraId="67CAF8D9" w14:textId="70B99A8F" w:rsidR="003253F4" w:rsidRPr="006F26EB" w:rsidRDefault="003253F4" w:rsidP="002F7EE8">
      <w:pPr>
        <w:spacing w:line="276" w:lineRule="auto"/>
        <w:jc w:val="left"/>
      </w:pPr>
    </w:p>
    <w:p w14:paraId="0C7698E8" w14:textId="228A00C4" w:rsidR="0008738C" w:rsidRPr="006F26EB" w:rsidRDefault="003253F4" w:rsidP="002F7EE8">
      <w:pPr>
        <w:spacing w:line="276" w:lineRule="auto"/>
        <w:jc w:val="left"/>
      </w:pPr>
      <w:r w:rsidRPr="006F26EB">
        <w:t>Naslov: …………………………………..</w:t>
      </w:r>
    </w:p>
    <w:p w14:paraId="234C1D65" w14:textId="0CDED8E6" w:rsidR="003A140E" w:rsidRPr="006F26EB" w:rsidRDefault="003A140E" w:rsidP="002F7EE8">
      <w:pPr>
        <w:spacing w:line="276" w:lineRule="auto"/>
        <w:jc w:val="left"/>
      </w:pPr>
    </w:p>
    <w:p w14:paraId="3FB2465F" w14:textId="77777777" w:rsidR="00CB0ACF" w:rsidRPr="006F26EB" w:rsidRDefault="00CB0ACF" w:rsidP="002F7EE8">
      <w:pPr>
        <w:spacing w:line="276" w:lineRule="auto"/>
        <w:jc w:val="left"/>
      </w:pPr>
    </w:p>
    <w:p w14:paraId="4585C839" w14:textId="7C73EA53" w:rsidR="00CC37C5" w:rsidRDefault="00BF64EA" w:rsidP="002F7EE8">
      <w:pPr>
        <w:pStyle w:val="Heading2"/>
        <w:numPr>
          <w:ilvl w:val="0"/>
          <w:numId w:val="0"/>
        </w:numPr>
        <w:spacing w:before="0" w:after="0" w:line="276" w:lineRule="auto"/>
        <w:ind w:left="576" w:hanging="576"/>
        <w:jc w:val="center"/>
        <w:rPr>
          <w:b/>
        </w:rPr>
      </w:pPr>
      <w:bookmarkStart w:id="166" w:name="_Toc138403172"/>
      <w:r w:rsidRPr="006F26EB">
        <w:rPr>
          <w:b/>
        </w:rPr>
        <w:t>P</w:t>
      </w:r>
      <w:r w:rsidR="00D21FB4" w:rsidRPr="006F26EB">
        <w:rPr>
          <w:b/>
        </w:rPr>
        <w:t>o</w:t>
      </w:r>
      <w:r w:rsidRPr="006F26EB">
        <w:rPr>
          <w:b/>
        </w:rPr>
        <w:t>vzetek p</w:t>
      </w:r>
      <w:r w:rsidR="00AA1D39" w:rsidRPr="006F26EB">
        <w:rPr>
          <w:b/>
        </w:rPr>
        <w:t>redračun</w:t>
      </w:r>
      <w:r w:rsidRPr="006F26EB">
        <w:rPr>
          <w:b/>
        </w:rPr>
        <w:t>a / rekapitulacija</w:t>
      </w:r>
      <w:bookmarkEnd w:id="166"/>
    </w:p>
    <w:p w14:paraId="748FB5C5" w14:textId="77777777" w:rsidR="00015FC3" w:rsidRPr="00015FC3" w:rsidRDefault="00015FC3" w:rsidP="00015FC3"/>
    <w:p w14:paraId="2EED4580" w14:textId="7CD269E2" w:rsidR="00CC37C5" w:rsidRDefault="00CC37C5" w:rsidP="002F7EE8">
      <w:pPr>
        <w:pStyle w:val="BodyText"/>
        <w:spacing w:after="0" w:line="276" w:lineRule="auto"/>
        <w:jc w:val="center"/>
        <w:rPr>
          <w:rFonts w:cs="Arial"/>
          <w:b/>
        </w:rPr>
      </w:pPr>
      <w:r w:rsidRPr="006F26EB">
        <w:rPr>
          <w:rFonts w:cs="Arial"/>
          <w:b/>
        </w:rPr>
        <w:t xml:space="preserve">ZA JAVNO NAROČILO </w:t>
      </w:r>
      <w:r w:rsidR="00BF1C59" w:rsidRPr="006F26EB">
        <w:rPr>
          <w:rFonts w:cs="Arial"/>
          <w:b/>
        </w:rPr>
        <w:t>JN-B</w:t>
      </w:r>
      <w:r w:rsidR="00976A28">
        <w:rPr>
          <w:rFonts w:cs="Arial"/>
          <w:b/>
        </w:rPr>
        <w:t>10</w:t>
      </w:r>
      <w:r w:rsidR="00C9490A">
        <w:rPr>
          <w:rFonts w:cs="Arial"/>
          <w:b/>
        </w:rPr>
        <w:t>3</w:t>
      </w:r>
      <w:r w:rsidR="00F055C2">
        <w:rPr>
          <w:rFonts w:cs="Arial"/>
          <w:b/>
        </w:rPr>
        <w:t>8</w:t>
      </w:r>
    </w:p>
    <w:p w14:paraId="1586BA6B" w14:textId="77777777" w:rsidR="00C9490A" w:rsidRPr="006F26EB" w:rsidRDefault="00C9490A" w:rsidP="002F7EE8">
      <w:pPr>
        <w:pStyle w:val="BodyText"/>
        <w:spacing w:after="0" w:line="276" w:lineRule="auto"/>
        <w:jc w:val="center"/>
        <w:rPr>
          <w:rFonts w:cs="Arial"/>
          <w:b/>
        </w:rPr>
      </w:pPr>
    </w:p>
    <w:p w14:paraId="1E8AA792" w14:textId="3DC4C7B9" w:rsidR="00F055C2" w:rsidRDefault="00C9490A" w:rsidP="00F055C2">
      <w:pPr>
        <w:spacing w:line="276" w:lineRule="auto"/>
        <w:jc w:val="center"/>
        <w:rPr>
          <w:b/>
          <w:bCs/>
          <w:szCs w:val="20"/>
        </w:rPr>
      </w:pPr>
      <w:r w:rsidRPr="006F26EB">
        <w:rPr>
          <w:rFonts w:cs="Arial"/>
          <w:b/>
          <w:bCs/>
          <w:szCs w:val="20"/>
        </w:rPr>
        <w:t xml:space="preserve">Predmet: </w:t>
      </w:r>
      <w:r w:rsidR="00F055C2">
        <w:rPr>
          <w:b/>
          <w:bCs/>
          <w:szCs w:val="20"/>
        </w:rPr>
        <w:t xml:space="preserve">Redundantni pomnilniški sistem za produkcijski sistem </w:t>
      </w:r>
      <w:proofErr w:type="spellStart"/>
      <w:r w:rsidR="00F055C2">
        <w:rPr>
          <w:b/>
          <w:bCs/>
          <w:szCs w:val="20"/>
        </w:rPr>
        <w:t>Dalet</w:t>
      </w:r>
      <w:proofErr w:type="spellEnd"/>
      <w:r w:rsidR="00F055C2">
        <w:rPr>
          <w:b/>
          <w:bCs/>
          <w:szCs w:val="20"/>
        </w:rPr>
        <w:t>.</w:t>
      </w:r>
    </w:p>
    <w:p w14:paraId="5D07E9D4" w14:textId="77777777" w:rsidR="00413419" w:rsidRPr="006F26EB" w:rsidRDefault="00413419" w:rsidP="002F7EE8">
      <w:pPr>
        <w:spacing w:line="276" w:lineRule="auto"/>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3049"/>
      </w:tblGrid>
      <w:tr w:rsidR="001C2640" w:rsidRPr="006F26EB" w14:paraId="6D669A9B" w14:textId="77777777" w:rsidTr="00015FC3">
        <w:trPr>
          <w:trHeight w:val="433"/>
        </w:trPr>
        <w:tc>
          <w:tcPr>
            <w:tcW w:w="6096" w:type="dxa"/>
            <w:shd w:val="clear" w:color="auto" w:fill="D9D9D9"/>
            <w:vAlign w:val="center"/>
          </w:tcPr>
          <w:p w14:paraId="78EB8E87" w14:textId="77777777" w:rsidR="001C2640" w:rsidRPr="006F26EB" w:rsidRDefault="001C2640" w:rsidP="002F7EE8">
            <w:pPr>
              <w:spacing w:line="276" w:lineRule="auto"/>
              <w:rPr>
                <w:b/>
                <w:szCs w:val="20"/>
              </w:rPr>
            </w:pPr>
          </w:p>
          <w:p w14:paraId="7FC7D25E" w14:textId="77777777" w:rsidR="001C2640" w:rsidRPr="006F26EB" w:rsidRDefault="001C2640" w:rsidP="002F7EE8">
            <w:pPr>
              <w:spacing w:line="276" w:lineRule="auto"/>
              <w:rPr>
                <w:b/>
                <w:szCs w:val="20"/>
              </w:rPr>
            </w:pPr>
            <w:r w:rsidRPr="006F26EB">
              <w:rPr>
                <w:b/>
                <w:szCs w:val="20"/>
              </w:rPr>
              <w:t>Opis postavke</w:t>
            </w:r>
          </w:p>
          <w:p w14:paraId="2FDE4DC5" w14:textId="77777777" w:rsidR="001C2640" w:rsidRPr="006F26EB" w:rsidRDefault="001C2640" w:rsidP="002F7EE8">
            <w:pPr>
              <w:spacing w:line="276" w:lineRule="auto"/>
              <w:rPr>
                <w:b/>
                <w:szCs w:val="20"/>
              </w:rPr>
            </w:pPr>
          </w:p>
        </w:tc>
        <w:tc>
          <w:tcPr>
            <w:tcW w:w="3049" w:type="dxa"/>
            <w:shd w:val="clear" w:color="auto" w:fill="D9D9D9"/>
            <w:vAlign w:val="center"/>
          </w:tcPr>
          <w:p w14:paraId="5F52251C" w14:textId="51AC20B6" w:rsidR="001C2640" w:rsidRPr="006F26EB" w:rsidRDefault="001C2640" w:rsidP="002F7EE8">
            <w:pPr>
              <w:spacing w:line="276" w:lineRule="auto"/>
              <w:jc w:val="center"/>
              <w:rPr>
                <w:b/>
                <w:szCs w:val="20"/>
              </w:rPr>
            </w:pPr>
            <w:r w:rsidRPr="006F26EB">
              <w:rPr>
                <w:b/>
                <w:szCs w:val="20"/>
              </w:rPr>
              <w:t>Vrednost v EUR brez DDV</w:t>
            </w:r>
            <w:r w:rsidR="004A4B3F" w:rsidRPr="006F26EB">
              <w:rPr>
                <w:b/>
                <w:szCs w:val="20"/>
              </w:rPr>
              <w:t>*</w:t>
            </w:r>
          </w:p>
        </w:tc>
      </w:tr>
      <w:tr w:rsidR="001C2640" w:rsidRPr="006F26EB" w14:paraId="0A026F30" w14:textId="77777777" w:rsidTr="00015FC3">
        <w:trPr>
          <w:trHeight w:val="927"/>
        </w:trPr>
        <w:tc>
          <w:tcPr>
            <w:tcW w:w="6096" w:type="dxa"/>
            <w:shd w:val="clear" w:color="auto" w:fill="auto"/>
            <w:vAlign w:val="center"/>
          </w:tcPr>
          <w:p w14:paraId="5D2B7107" w14:textId="73F55623" w:rsidR="001C2640" w:rsidRPr="006F26EB" w:rsidRDefault="00976A28" w:rsidP="00015FC3">
            <w:pPr>
              <w:suppressAutoHyphens/>
              <w:spacing w:line="276" w:lineRule="auto"/>
              <w:jc w:val="left"/>
              <w:rPr>
                <w:b/>
                <w:szCs w:val="20"/>
              </w:rPr>
            </w:pPr>
            <w:r>
              <w:rPr>
                <w:rFonts w:cs="Arial"/>
                <w:szCs w:val="20"/>
                <w:lang w:eastAsia="ar-SA"/>
              </w:rPr>
              <w:t>Skupna cena p</w:t>
            </w:r>
            <w:r w:rsidRPr="00F03229">
              <w:rPr>
                <w:rFonts w:cs="Arial"/>
                <w:szCs w:val="20"/>
                <w:lang w:eastAsia="ar-SA"/>
              </w:rPr>
              <w:t>onujene opreme,</w:t>
            </w:r>
            <w:r w:rsidR="00015FC3">
              <w:rPr>
                <w:rFonts w:cs="Arial"/>
                <w:szCs w:val="20"/>
                <w:lang w:eastAsia="ar-SA"/>
              </w:rPr>
              <w:t xml:space="preserve"> </w:t>
            </w:r>
            <w:r w:rsidRPr="00F03229">
              <w:rPr>
                <w:rFonts w:cs="Arial"/>
                <w:szCs w:val="20"/>
                <w:lang w:eastAsia="ar-SA"/>
              </w:rPr>
              <w:t xml:space="preserve">skladno </w:t>
            </w:r>
            <w:r>
              <w:rPr>
                <w:rFonts w:cs="Arial"/>
                <w:szCs w:val="20"/>
                <w:lang w:eastAsia="ar-SA"/>
              </w:rPr>
              <w:t>z</w:t>
            </w:r>
            <w:r w:rsidRPr="00F03229">
              <w:rPr>
                <w:rFonts w:cs="Arial"/>
                <w:szCs w:val="20"/>
                <w:lang w:eastAsia="ar-SA"/>
              </w:rPr>
              <w:t xml:space="preserve"> zahtevami, navedenimi v poglavju 3 dokumentacije v zvezi z oddajo javnega naročila</w:t>
            </w:r>
            <w:r w:rsidRPr="006F26EB">
              <w:rPr>
                <w:b/>
                <w:szCs w:val="20"/>
              </w:rPr>
              <w:t xml:space="preserve"> </w:t>
            </w:r>
          </w:p>
        </w:tc>
        <w:tc>
          <w:tcPr>
            <w:tcW w:w="3049" w:type="dxa"/>
            <w:shd w:val="clear" w:color="auto" w:fill="auto"/>
            <w:vAlign w:val="center"/>
          </w:tcPr>
          <w:p w14:paraId="669C01EB" w14:textId="77777777" w:rsidR="001C2640" w:rsidRPr="006F26EB" w:rsidRDefault="001C2640" w:rsidP="002F7EE8">
            <w:pPr>
              <w:spacing w:line="276" w:lineRule="auto"/>
              <w:jc w:val="left"/>
              <w:rPr>
                <w:szCs w:val="20"/>
              </w:rPr>
            </w:pPr>
          </w:p>
        </w:tc>
      </w:tr>
    </w:tbl>
    <w:p w14:paraId="5EF853D9" w14:textId="20725173" w:rsidR="00770194" w:rsidRPr="006F26EB" w:rsidRDefault="00770194" w:rsidP="002F7EE8">
      <w:pPr>
        <w:spacing w:line="276" w:lineRule="auto"/>
        <w:jc w:val="left"/>
        <w:rPr>
          <w:szCs w:val="20"/>
        </w:rPr>
      </w:pPr>
    </w:p>
    <w:p w14:paraId="312C03ED" w14:textId="48FBF6DB" w:rsidR="0079771C" w:rsidRPr="0079771C" w:rsidRDefault="00237F30" w:rsidP="002F7EE8">
      <w:pPr>
        <w:spacing w:line="276" w:lineRule="auto"/>
        <w:rPr>
          <w:i/>
          <w:iCs/>
          <w:sz w:val="18"/>
          <w:szCs w:val="18"/>
        </w:rPr>
      </w:pPr>
      <w:r w:rsidRPr="006F26EB">
        <w:rPr>
          <w:i/>
          <w:sz w:val="18"/>
          <w:szCs w:val="18"/>
        </w:rPr>
        <w:t xml:space="preserve">* </w:t>
      </w:r>
      <w:r w:rsidR="004A4B3F" w:rsidRPr="006F26EB">
        <w:rPr>
          <w:i/>
          <w:sz w:val="18"/>
          <w:szCs w:val="18"/>
        </w:rPr>
        <w:t xml:space="preserve">Cena mora biti izražena v EUR, na osnovi DDP lokacija naročnika: </w:t>
      </w:r>
      <w:r w:rsidR="00015FC3">
        <w:rPr>
          <w:i/>
          <w:sz w:val="18"/>
          <w:szCs w:val="18"/>
        </w:rPr>
        <w:t xml:space="preserve">Skladišče naročnika RTV Slovenija, Čufarjeva ulica 6, Ljubljana </w:t>
      </w:r>
      <w:bookmarkStart w:id="167" w:name="_Hlk132966581"/>
      <w:r w:rsidR="0079771C" w:rsidRPr="0079771C">
        <w:rPr>
          <w:i/>
          <w:iCs/>
          <w:sz w:val="18"/>
          <w:szCs w:val="18"/>
        </w:rPr>
        <w:t>(skladno z INCOTERMS 2020); brez DDV.</w:t>
      </w:r>
    </w:p>
    <w:bookmarkEnd w:id="167"/>
    <w:p w14:paraId="34F51040" w14:textId="009F7072" w:rsidR="00526D12" w:rsidRPr="006F26EB" w:rsidRDefault="00526D12" w:rsidP="002F7EE8">
      <w:pPr>
        <w:spacing w:line="276" w:lineRule="auto"/>
        <w:rPr>
          <w:rFonts w:cs="Arial"/>
          <w:b/>
          <w:iCs/>
          <w:u w:val="single"/>
        </w:rPr>
      </w:pPr>
    </w:p>
    <w:p w14:paraId="387D3EEB" w14:textId="55BBD799" w:rsidR="00526D12" w:rsidRPr="006F26EB" w:rsidRDefault="00526D12" w:rsidP="002F7EE8">
      <w:pPr>
        <w:spacing w:line="276" w:lineRule="auto"/>
        <w:rPr>
          <w:bCs/>
          <w:u w:val="single"/>
        </w:rPr>
      </w:pPr>
      <w:r w:rsidRPr="00DC0479">
        <w:rPr>
          <w:b/>
          <w:bCs/>
        </w:rPr>
        <w:t>Plačilni pogoji:</w:t>
      </w:r>
    </w:p>
    <w:p w14:paraId="37E384C7" w14:textId="77777777" w:rsidR="00526D12" w:rsidRPr="006F26EB" w:rsidRDefault="00526D12" w:rsidP="002F7EE8">
      <w:pPr>
        <w:spacing w:line="276" w:lineRule="auto"/>
        <w:rPr>
          <w:bCs/>
          <w:u w:val="single"/>
        </w:rPr>
      </w:pPr>
    </w:p>
    <w:p w14:paraId="25C9632C" w14:textId="1CBFFF57" w:rsidR="00526D12" w:rsidRPr="006F26EB" w:rsidRDefault="00EC5512" w:rsidP="002F7EE8">
      <w:pPr>
        <w:numPr>
          <w:ilvl w:val="0"/>
          <w:numId w:val="9"/>
        </w:numPr>
        <w:spacing w:line="276" w:lineRule="auto"/>
      </w:pPr>
      <w:r>
        <w:t>10</w:t>
      </w:r>
      <w:r w:rsidR="00526D12" w:rsidRPr="006F26EB">
        <w:t>0 % - roku 30 dni od dneva uspešno opravljenega končnega prevzema opreme in predložitve s strani naročnika podpisanega zapisnika o opravljenem končnem prevzemu opreme.</w:t>
      </w:r>
    </w:p>
    <w:p w14:paraId="54502536" w14:textId="77777777" w:rsidR="00BE768A" w:rsidRDefault="00BE768A" w:rsidP="002F7EE8">
      <w:pPr>
        <w:spacing w:line="276" w:lineRule="auto"/>
        <w:rPr>
          <w:rFonts w:cs="Arial"/>
          <w:i/>
          <w:iCs/>
        </w:rPr>
      </w:pPr>
    </w:p>
    <w:p w14:paraId="3DB77DB5" w14:textId="77777777" w:rsidR="00DC0479" w:rsidRPr="006F26EB" w:rsidRDefault="00DC0479" w:rsidP="002F7EE8">
      <w:pPr>
        <w:spacing w:line="276" w:lineRule="auto"/>
        <w:rPr>
          <w:rFonts w:cs="Arial"/>
          <w:i/>
          <w:iCs/>
        </w:rPr>
      </w:pPr>
    </w:p>
    <w:p w14:paraId="790799D1" w14:textId="1A862D8B" w:rsidR="00F055C2" w:rsidRDefault="008C68E7" w:rsidP="002F7EE8">
      <w:pPr>
        <w:spacing w:line="276" w:lineRule="auto"/>
        <w:rPr>
          <w:color w:val="000000"/>
        </w:rPr>
      </w:pPr>
      <w:r w:rsidRPr="006F26EB">
        <w:rPr>
          <w:b/>
          <w:color w:val="000000"/>
        </w:rPr>
        <w:t>Garancijski rok</w:t>
      </w:r>
      <w:r w:rsidR="00F055C2">
        <w:rPr>
          <w:b/>
          <w:color w:val="000000"/>
        </w:rPr>
        <w:t>i</w:t>
      </w:r>
      <w:r w:rsidRPr="006F26EB">
        <w:rPr>
          <w:b/>
          <w:color w:val="000000"/>
        </w:rPr>
        <w:t>:</w:t>
      </w:r>
      <w:r w:rsidRPr="006F26EB">
        <w:rPr>
          <w:color w:val="000000"/>
        </w:rPr>
        <w:t xml:space="preserve"> </w:t>
      </w:r>
    </w:p>
    <w:p w14:paraId="59C2A022" w14:textId="77777777" w:rsidR="00F055C2" w:rsidRDefault="00F055C2" w:rsidP="002F7EE8">
      <w:pPr>
        <w:spacing w:line="276" w:lineRule="auto"/>
        <w:rPr>
          <w:color w:val="000000"/>
        </w:rPr>
      </w:pPr>
    </w:p>
    <w:p w14:paraId="730C7CB8" w14:textId="4FFEC032" w:rsidR="00F055C2" w:rsidRDefault="00F055C2" w:rsidP="00F055C2">
      <w:pPr>
        <w:pStyle w:val="ListParagraph"/>
        <w:numPr>
          <w:ilvl w:val="0"/>
          <w:numId w:val="30"/>
        </w:numPr>
        <w:spacing w:line="276" w:lineRule="auto"/>
        <w:rPr>
          <w:rFonts w:cs="Arial"/>
          <w:noProof/>
          <w:szCs w:val="20"/>
        </w:rPr>
      </w:pPr>
      <w:r w:rsidRPr="00F055C2">
        <w:rPr>
          <w:rFonts w:cs="Arial"/>
          <w:b/>
          <w:bCs/>
          <w:noProof/>
          <w:szCs w:val="20"/>
        </w:rPr>
        <w:t>…….....(najmanj 60 mesecev)</w:t>
      </w:r>
      <w:r>
        <w:rPr>
          <w:rFonts w:cs="Arial"/>
          <w:noProof/>
          <w:szCs w:val="20"/>
        </w:rPr>
        <w:t xml:space="preserve"> </w:t>
      </w:r>
      <w:r w:rsidRPr="00724B75">
        <w:rPr>
          <w:rFonts w:cs="Arial"/>
          <w:noProof/>
          <w:szCs w:val="20"/>
        </w:rPr>
        <w:t>za SAN diskovno</w:t>
      </w:r>
      <w:r>
        <w:rPr>
          <w:rFonts w:cs="Arial"/>
          <w:noProof/>
          <w:szCs w:val="20"/>
        </w:rPr>
        <w:t xml:space="preserve"> polje,</w:t>
      </w:r>
    </w:p>
    <w:p w14:paraId="3753EB59" w14:textId="77777777" w:rsidR="00F055C2" w:rsidRPr="00F055C2" w:rsidRDefault="00F055C2" w:rsidP="00F055C2">
      <w:pPr>
        <w:spacing w:line="276" w:lineRule="auto"/>
        <w:rPr>
          <w:rFonts w:cs="Arial"/>
          <w:b/>
          <w:bCs/>
          <w:noProof/>
          <w:szCs w:val="20"/>
        </w:rPr>
      </w:pPr>
    </w:p>
    <w:p w14:paraId="6D251C45" w14:textId="77777777" w:rsidR="00F055C2" w:rsidRPr="00F055C2" w:rsidRDefault="00F055C2" w:rsidP="00F055C2">
      <w:pPr>
        <w:pStyle w:val="ListParagraph"/>
        <w:numPr>
          <w:ilvl w:val="0"/>
          <w:numId w:val="30"/>
        </w:numPr>
        <w:spacing w:line="276" w:lineRule="auto"/>
        <w:rPr>
          <w:rFonts w:cs="Arial"/>
          <w:noProof/>
          <w:szCs w:val="20"/>
        </w:rPr>
      </w:pPr>
      <w:r w:rsidRPr="00F055C2">
        <w:rPr>
          <w:rFonts w:cs="Arial"/>
          <w:b/>
          <w:bCs/>
          <w:noProof/>
          <w:szCs w:val="20"/>
        </w:rPr>
        <w:t>……….(najmanj 36 mesecev</w:t>
      </w:r>
      <w:r>
        <w:rPr>
          <w:rFonts w:cs="Arial"/>
          <w:noProof/>
          <w:szCs w:val="20"/>
        </w:rPr>
        <w:t xml:space="preserve">) za delovne postaje </w:t>
      </w:r>
      <w:r w:rsidRPr="00CA1703">
        <w:rPr>
          <w:rFonts w:cs="Arial"/>
          <w:noProof/>
          <w:szCs w:val="20"/>
        </w:rPr>
        <w:t xml:space="preserve">tipa </w:t>
      </w:r>
      <w:r w:rsidRPr="00CA1703">
        <w:rPr>
          <w:rFonts w:eastAsia="Calibri" w:cs="Arial"/>
          <w:color w:val="000000"/>
          <w:szCs w:val="20"/>
        </w:rPr>
        <w:t>DP-GAL-ST in</w:t>
      </w:r>
      <w:r>
        <w:rPr>
          <w:rFonts w:eastAsia="Calibri" w:cs="Arial"/>
          <w:color w:val="000000"/>
          <w:szCs w:val="20"/>
        </w:rPr>
        <w:t xml:space="preserve"> </w:t>
      </w:r>
      <w:r w:rsidRPr="00F055C2">
        <w:rPr>
          <w:rFonts w:eastAsia="Calibri" w:cs="Arial"/>
          <w:color w:val="000000"/>
          <w:szCs w:val="20"/>
        </w:rPr>
        <w:t xml:space="preserve">DP-GAL-RA, </w:t>
      </w:r>
    </w:p>
    <w:p w14:paraId="2094FAE1" w14:textId="6E6D2B5A" w:rsidR="00F055C2" w:rsidRPr="00F055C2" w:rsidRDefault="00F055C2" w:rsidP="00F055C2">
      <w:pPr>
        <w:spacing w:line="276" w:lineRule="auto"/>
        <w:ind w:left="708" w:firstLine="708"/>
        <w:rPr>
          <w:rFonts w:cs="Arial"/>
          <w:noProof/>
          <w:szCs w:val="20"/>
        </w:rPr>
      </w:pPr>
      <w:r w:rsidRPr="00F055C2">
        <w:rPr>
          <w:rFonts w:eastAsia="Calibri" w:cs="Arial"/>
          <w:color w:val="000000"/>
          <w:szCs w:val="20"/>
        </w:rPr>
        <w:t>na lokaciji naročnika,</w:t>
      </w:r>
    </w:p>
    <w:p w14:paraId="19A3CA33" w14:textId="77777777" w:rsidR="00F055C2" w:rsidRPr="00F055C2" w:rsidRDefault="00F055C2" w:rsidP="00F055C2">
      <w:pPr>
        <w:pStyle w:val="ListParagraph"/>
        <w:spacing w:line="276" w:lineRule="auto"/>
        <w:rPr>
          <w:rFonts w:cs="Arial"/>
          <w:b/>
          <w:bCs/>
          <w:noProof/>
          <w:szCs w:val="20"/>
        </w:rPr>
      </w:pPr>
    </w:p>
    <w:p w14:paraId="0E695EC9" w14:textId="5E4B729C" w:rsidR="00F055C2" w:rsidRPr="00F055C2" w:rsidRDefault="00F055C2" w:rsidP="00F055C2">
      <w:pPr>
        <w:pStyle w:val="ListParagraph"/>
        <w:numPr>
          <w:ilvl w:val="0"/>
          <w:numId w:val="30"/>
        </w:numPr>
        <w:spacing w:line="276" w:lineRule="auto"/>
        <w:rPr>
          <w:rFonts w:cs="Arial"/>
          <w:noProof/>
          <w:szCs w:val="20"/>
        </w:rPr>
      </w:pPr>
      <w:r w:rsidRPr="00F055C2">
        <w:rPr>
          <w:rFonts w:cs="Arial"/>
          <w:b/>
          <w:bCs/>
          <w:noProof/>
          <w:szCs w:val="20"/>
        </w:rPr>
        <w:t>……….(najmanj 12 mesecev</w:t>
      </w:r>
      <w:r>
        <w:rPr>
          <w:rFonts w:cs="Arial"/>
          <w:noProof/>
          <w:szCs w:val="20"/>
        </w:rPr>
        <w:t xml:space="preserve">)  za delovne postaje </w:t>
      </w:r>
      <w:r w:rsidRPr="00CA1703">
        <w:rPr>
          <w:rFonts w:cs="Arial"/>
          <w:noProof/>
          <w:szCs w:val="20"/>
        </w:rPr>
        <w:t xml:space="preserve">tipa </w:t>
      </w:r>
      <w:r w:rsidRPr="00CA1703">
        <w:rPr>
          <w:rFonts w:eastAsia="Calibri" w:cs="Arial"/>
          <w:color w:val="000000"/>
          <w:szCs w:val="20"/>
        </w:rPr>
        <w:t>DP-GAL-NANO</w:t>
      </w:r>
      <w:r>
        <w:rPr>
          <w:rFonts w:eastAsia="Calibri" w:cs="Arial"/>
          <w:color w:val="000000"/>
          <w:szCs w:val="20"/>
        </w:rPr>
        <w:t>,</w:t>
      </w:r>
    </w:p>
    <w:p w14:paraId="21BC4DBB" w14:textId="77777777" w:rsidR="00F055C2" w:rsidRPr="00F055C2" w:rsidRDefault="00F055C2" w:rsidP="00F055C2">
      <w:pPr>
        <w:pStyle w:val="ListParagraph"/>
        <w:spacing w:line="276" w:lineRule="auto"/>
        <w:rPr>
          <w:rFonts w:cs="Arial"/>
          <w:b/>
          <w:bCs/>
          <w:noProof/>
          <w:szCs w:val="20"/>
        </w:rPr>
      </w:pPr>
    </w:p>
    <w:p w14:paraId="5E0683C4" w14:textId="77777777" w:rsidR="00F055C2" w:rsidRPr="00F055C2" w:rsidRDefault="00F055C2" w:rsidP="00F055C2">
      <w:pPr>
        <w:pStyle w:val="ListParagraph"/>
        <w:numPr>
          <w:ilvl w:val="0"/>
          <w:numId w:val="30"/>
        </w:numPr>
        <w:spacing w:line="276" w:lineRule="auto"/>
        <w:rPr>
          <w:rFonts w:cs="Arial"/>
          <w:noProof/>
          <w:szCs w:val="20"/>
        </w:rPr>
      </w:pPr>
      <w:r w:rsidRPr="00F055C2">
        <w:rPr>
          <w:rFonts w:eastAsia="Calibri" w:cs="Arial"/>
          <w:b/>
          <w:bCs/>
          <w:color w:val="000000"/>
          <w:szCs w:val="20"/>
        </w:rPr>
        <w:t>……….(najmanj 36 mesecev)</w:t>
      </w:r>
      <w:r>
        <w:rPr>
          <w:rFonts w:eastAsia="Calibri" w:cs="Arial"/>
          <w:color w:val="000000"/>
          <w:szCs w:val="20"/>
        </w:rPr>
        <w:t xml:space="preserve"> na svetovno garancijo za prenosno delovno postajo tipa </w:t>
      </w:r>
    </w:p>
    <w:p w14:paraId="7B65FEB6" w14:textId="71E39CDF" w:rsidR="00F055C2" w:rsidRDefault="00F055C2" w:rsidP="00F055C2">
      <w:pPr>
        <w:spacing w:line="276" w:lineRule="auto"/>
        <w:ind w:left="708" w:firstLine="708"/>
        <w:rPr>
          <w:rFonts w:eastAsia="Calibri" w:cs="Arial"/>
          <w:color w:val="000000"/>
          <w:szCs w:val="20"/>
        </w:rPr>
      </w:pPr>
      <w:r w:rsidRPr="00F055C2">
        <w:rPr>
          <w:rFonts w:eastAsia="Calibri" w:cs="Arial"/>
          <w:color w:val="000000"/>
          <w:szCs w:val="20"/>
        </w:rPr>
        <w:t>DP-GAL-MO</w:t>
      </w:r>
      <w:r>
        <w:rPr>
          <w:rFonts w:eastAsia="Calibri" w:cs="Arial"/>
          <w:color w:val="000000"/>
          <w:szCs w:val="20"/>
        </w:rPr>
        <w:t>,</w:t>
      </w:r>
    </w:p>
    <w:p w14:paraId="36D56040" w14:textId="77777777" w:rsidR="00F055C2" w:rsidRPr="00F055C2" w:rsidRDefault="00F055C2" w:rsidP="00F055C2">
      <w:pPr>
        <w:spacing w:line="276" w:lineRule="auto"/>
        <w:ind w:left="708" w:firstLine="708"/>
        <w:rPr>
          <w:rFonts w:cs="Arial"/>
          <w:b/>
          <w:bCs/>
          <w:noProof/>
          <w:szCs w:val="20"/>
        </w:rPr>
      </w:pPr>
    </w:p>
    <w:p w14:paraId="12E98714" w14:textId="479B9B94" w:rsidR="00F055C2" w:rsidRPr="00CA1703" w:rsidRDefault="00F055C2" w:rsidP="00F055C2">
      <w:pPr>
        <w:pStyle w:val="ListParagraph"/>
        <w:numPr>
          <w:ilvl w:val="0"/>
          <w:numId w:val="30"/>
        </w:numPr>
        <w:spacing w:line="276" w:lineRule="auto"/>
        <w:rPr>
          <w:rFonts w:cs="Arial"/>
          <w:noProof/>
          <w:szCs w:val="20"/>
        </w:rPr>
      </w:pPr>
      <w:r w:rsidRPr="00F055C2">
        <w:rPr>
          <w:rFonts w:eastAsia="Calibri" w:cs="Arial"/>
          <w:b/>
          <w:bCs/>
          <w:color w:val="000000"/>
          <w:szCs w:val="20"/>
        </w:rPr>
        <w:t>……….(najmanj 36 mesecev</w:t>
      </w:r>
      <w:r>
        <w:rPr>
          <w:rFonts w:eastAsia="Calibri" w:cs="Arial"/>
          <w:color w:val="000000"/>
          <w:szCs w:val="20"/>
        </w:rPr>
        <w:t xml:space="preserve">) za računalniške monitorje tipa </w:t>
      </w:r>
      <w:r w:rsidRPr="00CA1703">
        <w:rPr>
          <w:rFonts w:eastAsia="Calibri" w:cs="Arial"/>
          <w:color w:val="000000"/>
          <w:szCs w:val="20"/>
        </w:rPr>
        <w:t>MON-LED-U27</w:t>
      </w:r>
      <w:r>
        <w:rPr>
          <w:rFonts w:eastAsia="Calibri" w:cs="Arial"/>
          <w:color w:val="000000"/>
          <w:szCs w:val="20"/>
        </w:rPr>
        <w:t>.</w:t>
      </w:r>
    </w:p>
    <w:p w14:paraId="2E979094" w14:textId="475E6F9F" w:rsidR="008C68E7" w:rsidRPr="006F26EB" w:rsidRDefault="008C68E7" w:rsidP="002F7EE8">
      <w:pPr>
        <w:spacing w:line="276" w:lineRule="auto"/>
        <w:rPr>
          <w:i/>
        </w:rPr>
      </w:pPr>
      <w:r w:rsidRPr="006F26EB">
        <w:rPr>
          <w:i/>
        </w:rPr>
        <w:t>(ponudnik vpiše število mesecev)</w:t>
      </w:r>
    </w:p>
    <w:p w14:paraId="0FD6996C" w14:textId="77777777" w:rsidR="008C68E7" w:rsidRDefault="008C68E7" w:rsidP="002F7EE8">
      <w:pPr>
        <w:spacing w:line="276" w:lineRule="auto"/>
        <w:rPr>
          <w:b/>
        </w:rPr>
      </w:pPr>
    </w:p>
    <w:p w14:paraId="13B1D8A8" w14:textId="77777777" w:rsidR="00DC0479" w:rsidRPr="006F26EB" w:rsidRDefault="00DC0479" w:rsidP="002F7EE8">
      <w:pPr>
        <w:spacing w:line="276" w:lineRule="auto"/>
        <w:rPr>
          <w:b/>
        </w:rPr>
      </w:pPr>
    </w:p>
    <w:p w14:paraId="14524A7B" w14:textId="4847F9E8" w:rsidR="00C17177" w:rsidRPr="006F26EB" w:rsidRDefault="00C17177" w:rsidP="002F7EE8">
      <w:pPr>
        <w:spacing w:line="276" w:lineRule="auto"/>
        <w:rPr>
          <w:b/>
        </w:rPr>
      </w:pPr>
      <w:r w:rsidRPr="006F26EB">
        <w:rPr>
          <w:b/>
        </w:rPr>
        <w:t>Dobavni rok</w:t>
      </w:r>
      <w:r w:rsidR="00E3372A" w:rsidRPr="006F26EB">
        <w:rPr>
          <w:b/>
        </w:rPr>
        <w:t xml:space="preserve"> </w:t>
      </w:r>
      <w:r w:rsidRPr="006F26EB">
        <w:rPr>
          <w:b/>
        </w:rPr>
        <w:t xml:space="preserve">: </w:t>
      </w:r>
      <w:r w:rsidR="00C42220" w:rsidRPr="006F26EB">
        <w:rPr>
          <w:b/>
        </w:rPr>
        <w:t xml:space="preserve">  </w:t>
      </w:r>
      <w:r w:rsidRPr="006F26EB">
        <w:rPr>
          <w:b/>
        </w:rPr>
        <w:t>………… dni od začetka veljavnosti pogodbe</w:t>
      </w:r>
      <w:r w:rsidR="00853F90">
        <w:rPr>
          <w:b/>
        </w:rPr>
        <w:t xml:space="preserve"> (največ </w:t>
      </w:r>
      <w:r w:rsidR="00F055C2">
        <w:rPr>
          <w:b/>
        </w:rPr>
        <w:t>75</w:t>
      </w:r>
      <w:r w:rsidR="00853F90">
        <w:rPr>
          <w:b/>
        </w:rPr>
        <w:t xml:space="preserve"> dni)</w:t>
      </w:r>
    </w:p>
    <w:p w14:paraId="48C3F172" w14:textId="4B25AD6E" w:rsidR="00A95357" w:rsidRPr="006F26EB" w:rsidRDefault="002B405B" w:rsidP="002F7EE8">
      <w:pPr>
        <w:spacing w:line="276" w:lineRule="auto"/>
        <w:rPr>
          <w:bCs/>
          <w:i/>
        </w:rPr>
      </w:pPr>
      <w:r w:rsidRPr="006F26EB">
        <w:rPr>
          <w:bCs/>
          <w:i/>
        </w:rPr>
        <w:t>(ponudnik vpiše število dni)</w:t>
      </w:r>
    </w:p>
    <w:p w14:paraId="7F7B267B" w14:textId="32802E80" w:rsidR="00E3372A" w:rsidRPr="006F26EB" w:rsidRDefault="00E3372A" w:rsidP="002F7EE8">
      <w:pPr>
        <w:spacing w:line="276" w:lineRule="auto"/>
        <w:rPr>
          <w:b/>
          <w:i/>
        </w:rPr>
      </w:pPr>
    </w:p>
    <w:p w14:paraId="28013898" w14:textId="51E4F0AA" w:rsidR="00CB0ACF" w:rsidRDefault="00CB0ACF" w:rsidP="002F7EE8">
      <w:pPr>
        <w:spacing w:line="276" w:lineRule="auto"/>
        <w:rPr>
          <w:b/>
          <w:bCs/>
          <w:u w:val="single"/>
        </w:rPr>
      </w:pPr>
    </w:p>
    <w:p w14:paraId="667AFC70" w14:textId="77777777" w:rsidR="00F055C2" w:rsidRPr="006F26EB" w:rsidRDefault="00F055C2" w:rsidP="002F7EE8">
      <w:pPr>
        <w:spacing w:line="276" w:lineRule="auto"/>
        <w:rPr>
          <w:b/>
          <w:bCs/>
          <w:u w:val="single"/>
        </w:rPr>
      </w:pPr>
    </w:p>
    <w:p w14:paraId="56F1949B" w14:textId="77777777" w:rsidR="00CB0ACF" w:rsidRPr="006F26EB" w:rsidRDefault="00CB0ACF" w:rsidP="002F7EE8">
      <w:pPr>
        <w:spacing w:line="276" w:lineRule="auto"/>
        <w:rPr>
          <w:b/>
          <w:bCs/>
          <w:u w:val="single"/>
        </w:rPr>
      </w:pPr>
    </w:p>
    <w:p w14:paraId="073433A5" w14:textId="77777777" w:rsidR="00770194" w:rsidRPr="006F26EB" w:rsidRDefault="00770194" w:rsidP="002F7EE8">
      <w:pPr>
        <w:spacing w:line="276" w:lineRule="auto"/>
        <w:jc w:val="center"/>
        <w:rPr>
          <w:szCs w:val="20"/>
        </w:rPr>
      </w:pPr>
    </w:p>
    <w:p w14:paraId="78AE0725" w14:textId="01D28A2A" w:rsidR="00770194" w:rsidRPr="006F26EB" w:rsidRDefault="00770194" w:rsidP="002F7EE8">
      <w:pPr>
        <w:spacing w:line="276" w:lineRule="auto"/>
        <w:jc w:val="center"/>
        <w:rPr>
          <w:rFonts w:cs="Arial"/>
          <w:szCs w:val="20"/>
        </w:rPr>
      </w:pPr>
      <w:r w:rsidRPr="006F26EB">
        <w:rPr>
          <w:rFonts w:cs="Arial"/>
          <w:szCs w:val="20"/>
        </w:rPr>
        <w:t xml:space="preserve">Kraj in datum: </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00237F30" w:rsidRPr="006F26EB">
        <w:rPr>
          <w:rFonts w:cs="Arial"/>
          <w:szCs w:val="20"/>
        </w:rPr>
        <w:t xml:space="preserve">    </w:t>
      </w:r>
      <w:r w:rsidRPr="006F26EB">
        <w:rPr>
          <w:rFonts w:cs="Arial"/>
          <w:szCs w:val="20"/>
        </w:rPr>
        <w:t>Žig:</w:t>
      </w:r>
      <w:r w:rsidRPr="006F26EB">
        <w:rPr>
          <w:rFonts w:cs="Arial"/>
          <w:szCs w:val="20"/>
        </w:rPr>
        <w:tab/>
      </w:r>
      <w:r w:rsidRPr="006F26EB">
        <w:rPr>
          <w:rFonts w:cs="Arial"/>
          <w:szCs w:val="20"/>
        </w:rPr>
        <w:tab/>
      </w:r>
      <w:r w:rsidRPr="006F26EB">
        <w:rPr>
          <w:rFonts w:cs="Arial"/>
          <w:szCs w:val="20"/>
        </w:rPr>
        <w:tab/>
        <w:t>Podpis zastopnika oz. prokurista:</w:t>
      </w:r>
    </w:p>
    <w:p w14:paraId="47551E36" w14:textId="77777777" w:rsidR="00770194" w:rsidRPr="006F26EB" w:rsidRDefault="00770194" w:rsidP="002F7EE8">
      <w:pPr>
        <w:spacing w:line="276" w:lineRule="auto"/>
        <w:jc w:val="center"/>
        <w:rPr>
          <w:rFonts w:cs="Arial"/>
          <w:szCs w:val="20"/>
        </w:rPr>
      </w:pPr>
    </w:p>
    <w:p w14:paraId="4AEB893A" w14:textId="4A13A921" w:rsidR="00B42930" w:rsidRDefault="00770194" w:rsidP="002F7EE8">
      <w:pPr>
        <w:spacing w:line="276" w:lineRule="auto"/>
        <w:jc w:val="center"/>
        <w:rPr>
          <w:rFonts w:cs="Arial"/>
          <w:szCs w:val="20"/>
        </w:rPr>
      </w:pPr>
      <w:r w:rsidRPr="006F26EB">
        <w:rPr>
          <w:rFonts w:cs="Arial"/>
          <w:szCs w:val="20"/>
        </w:rPr>
        <w:t>........................................</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Pr="006F26EB">
        <w:rPr>
          <w:rFonts w:cs="Arial"/>
          <w:szCs w:val="20"/>
        </w:rPr>
        <w:tab/>
        <w:t>................…….............................</w:t>
      </w:r>
    </w:p>
    <w:p w14:paraId="3F86DD3A" w14:textId="55EEEC94" w:rsidR="00C14313" w:rsidRPr="00804268" w:rsidRDefault="00C14313" w:rsidP="002F7EE8">
      <w:pPr>
        <w:spacing w:line="276" w:lineRule="auto"/>
        <w:jc w:val="right"/>
        <w:rPr>
          <w:rFonts w:eastAsia="Calibri" w:cs="Arial"/>
          <w:b/>
          <w:noProof/>
          <w:szCs w:val="20"/>
        </w:rPr>
      </w:pPr>
      <w:r w:rsidRPr="00804268">
        <w:rPr>
          <w:rFonts w:eastAsia="Calibri" w:cs="Arial"/>
          <w:b/>
          <w:noProof/>
          <w:szCs w:val="20"/>
        </w:rPr>
        <w:lastRenderedPageBreak/>
        <w:t>OBR-</w:t>
      </w:r>
      <w:r w:rsidR="00015FC3">
        <w:rPr>
          <w:rFonts w:eastAsia="Calibri" w:cs="Arial"/>
          <w:b/>
          <w:noProof/>
          <w:szCs w:val="20"/>
        </w:rPr>
        <w:t>4</w:t>
      </w:r>
    </w:p>
    <w:p w14:paraId="33E1CCF2" w14:textId="77777777" w:rsidR="00C14313" w:rsidRPr="00804268" w:rsidRDefault="00C14313" w:rsidP="002F7EE8">
      <w:pPr>
        <w:spacing w:line="276" w:lineRule="auto"/>
        <w:jc w:val="left"/>
        <w:rPr>
          <w:rFonts w:eastAsia="Calibri" w:cs="Arial"/>
          <w:i/>
          <w:noProof/>
          <w:szCs w:val="20"/>
        </w:rPr>
      </w:pPr>
      <w:r w:rsidRPr="00804268">
        <w:rPr>
          <w:rFonts w:eastAsia="Calibri" w:cs="Arial"/>
          <w:noProof/>
          <w:szCs w:val="20"/>
        </w:rPr>
        <w:t>Ponudnik: ..................................................</w:t>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r w:rsidRPr="00804268">
        <w:rPr>
          <w:rFonts w:eastAsia="Calibri" w:cs="Arial"/>
          <w:i/>
          <w:noProof/>
          <w:szCs w:val="20"/>
        </w:rPr>
        <w:tab/>
      </w:r>
    </w:p>
    <w:p w14:paraId="78802658" w14:textId="77777777" w:rsidR="00C14313" w:rsidRPr="00804268" w:rsidRDefault="00C14313" w:rsidP="002F7EE8">
      <w:pPr>
        <w:spacing w:line="276" w:lineRule="auto"/>
        <w:jc w:val="left"/>
        <w:rPr>
          <w:rFonts w:eastAsia="Calibri" w:cs="Arial"/>
          <w:noProof/>
          <w:szCs w:val="20"/>
        </w:rPr>
      </w:pPr>
      <w:r w:rsidRPr="00804268">
        <w:rPr>
          <w:rFonts w:eastAsia="Calibri" w:cs="Arial"/>
          <w:noProof/>
          <w:szCs w:val="20"/>
        </w:rPr>
        <w:t>Naslov: ....................................................</w:t>
      </w:r>
    </w:p>
    <w:p w14:paraId="674BF447" w14:textId="77777777" w:rsidR="00C14313" w:rsidRDefault="00C14313" w:rsidP="002F7EE8">
      <w:pPr>
        <w:spacing w:line="276" w:lineRule="auto"/>
        <w:jc w:val="left"/>
        <w:rPr>
          <w:rFonts w:eastAsia="Calibri" w:cs="Arial"/>
          <w:noProof/>
          <w:szCs w:val="20"/>
        </w:rPr>
      </w:pPr>
    </w:p>
    <w:p w14:paraId="404958C3" w14:textId="77777777" w:rsidR="00015FC3" w:rsidRPr="00804268" w:rsidRDefault="00015FC3" w:rsidP="002F7EE8">
      <w:pPr>
        <w:spacing w:line="276" w:lineRule="auto"/>
        <w:jc w:val="left"/>
        <w:rPr>
          <w:rFonts w:eastAsia="Calibri" w:cs="Arial"/>
          <w:noProof/>
          <w:szCs w:val="20"/>
        </w:rPr>
      </w:pPr>
    </w:p>
    <w:p w14:paraId="67E740CD" w14:textId="77777777" w:rsidR="00C14313" w:rsidRPr="00295B72" w:rsidRDefault="00C14313" w:rsidP="002F7EE8">
      <w:pPr>
        <w:pStyle w:val="Heading2"/>
        <w:numPr>
          <w:ilvl w:val="0"/>
          <w:numId w:val="0"/>
        </w:numPr>
        <w:spacing w:before="0" w:after="0" w:line="276" w:lineRule="auto"/>
        <w:ind w:left="142"/>
        <w:jc w:val="center"/>
        <w:rPr>
          <w:rFonts w:eastAsia="Calibri" w:cs="Arial"/>
          <w:b/>
          <w:bCs/>
          <w:noProof/>
        </w:rPr>
      </w:pPr>
      <w:bookmarkStart w:id="168" w:name="_Toc524596606"/>
      <w:bookmarkStart w:id="169" w:name="_Toc70502238"/>
      <w:bookmarkStart w:id="170" w:name="_Toc138403173"/>
      <w:r w:rsidRPr="00295B72">
        <w:rPr>
          <w:rFonts w:eastAsia="Calibri"/>
          <w:b/>
          <w:bCs/>
          <w:noProof/>
        </w:rPr>
        <w:t>Izjava o sposobnosti in izpolnjevanju pogojev za sodelovanje</w:t>
      </w:r>
      <w:bookmarkEnd w:id="168"/>
      <w:bookmarkEnd w:id="169"/>
      <w:bookmarkEnd w:id="170"/>
    </w:p>
    <w:p w14:paraId="2DADDFBA" w14:textId="77777777" w:rsidR="00C14313" w:rsidRPr="00804268" w:rsidRDefault="00C14313" w:rsidP="002F7EE8">
      <w:pPr>
        <w:spacing w:line="276" w:lineRule="auto"/>
        <w:jc w:val="center"/>
        <w:rPr>
          <w:rFonts w:eastAsia="Calibri" w:cs="Arial"/>
          <w:b/>
          <w:noProof/>
          <w:szCs w:val="20"/>
        </w:rPr>
      </w:pPr>
    </w:p>
    <w:p w14:paraId="026CA197" w14:textId="230DF163" w:rsidR="00C14313" w:rsidRDefault="00C14313" w:rsidP="002F7EE8">
      <w:pPr>
        <w:spacing w:line="276" w:lineRule="auto"/>
        <w:jc w:val="center"/>
        <w:rPr>
          <w:rFonts w:eastAsia="Calibri" w:cs="Arial"/>
          <w:b/>
          <w:noProof/>
          <w:szCs w:val="20"/>
        </w:rPr>
      </w:pPr>
      <w:r w:rsidRPr="00804268">
        <w:rPr>
          <w:rFonts w:eastAsia="Calibri" w:cs="Arial"/>
          <w:b/>
          <w:noProof/>
          <w:szCs w:val="20"/>
        </w:rPr>
        <w:t xml:space="preserve">JAVNO NAROČILO </w:t>
      </w:r>
      <w:r>
        <w:rPr>
          <w:rFonts w:eastAsia="Calibri" w:cs="Arial"/>
          <w:b/>
          <w:noProof/>
          <w:szCs w:val="20"/>
        </w:rPr>
        <w:t>JN-B</w:t>
      </w:r>
      <w:r w:rsidR="00976A28">
        <w:rPr>
          <w:rFonts w:eastAsia="Calibri" w:cs="Arial"/>
          <w:b/>
          <w:noProof/>
          <w:szCs w:val="20"/>
        </w:rPr>
        <w:t>10</w:t>
      </w:r>
      <w:r w:rsidR="00015FC3">
        <w:rPr>
          <w:rFonts w:eastAsia="Calibri" w:cs="Arial"/>
          <w:b/>
          <w:noProof/>
          <w:szCs w:val="20"/>
        </w:rPr>
        <w:t>3</w:t>
      </w:r>
      <w:r w:rsidR="00F055C2">
        <w:rPr>
          <w:rFonts w:eastAsia="Calibri" w:cs="Arial"/>
          <w:b/>
          <w:noProof/>
          <w:szCs w:val="20"/>
        </w:rPr>
        <w:t>8</w:t>
      </w:r>
    </w:p>
    <w:p w14:paraId="7D989EAD" w14:textId="77777777" w:rsidR="00015FC3" w:rsidRPr="00804268" w:rsidRDefault="00015FC3" w:rsidP="002F7EE8">
      <w:pPr>
        <w:spacing w:line="276" w:lineRule="auto"/>
        <w:jc w:val="center"/>
        <w:rPr>
          <w:rFonts w:eastAsia="Calibri" w:cs="Arial"/>
          <w:b/>
          <w:noProof/>
          <w:szCs w:val="20"/>
        </w:rPr>
      </w:pPr>
    </w:p>
    <w:p w14:paraId="6D2CEB75" w14:textId="77777777" w:rsidR="00C14313" w:rsidRPr="00804268" w:rsidRDefault="00C14313" w:rsidP="002F7EE8">
      <w:pPr>
        <w:spacing w:line="276" w:lineRule="auto"/>
        <w:rPr>
          <w:noProof/>
        </w:rPr>
      </w:pPr>
    </w:p>
    <w:p w14:paraId="6F51E010" w14:textId="77777777" w:rsidR="00C14313" w:rsidRPr="0060662A" w:rsidRDefault="00C14313" w:rsidP="002F7EE8">
      <w:pPr>
        <w:spacing w:line="276" w:lineRule="auto"/>
        <w:rPr>
          <w:noProof/>
        </w:rPr>
      </w:pPr>
      <w:r w:rsidRPr="0060662A">
        <w:rPr>
          <w:noProof/>
        </w:rPr>
        <w:t>Vse spodaj navedene izjave dajemo pod kazensko in materialno odgovornostjo:</w:t>
      </w:r>
    </w:p>
    <w:p w14:paraId="330DA9B1" w14:textId="77777777" w:rsidR="00C14313" w:rsidRPr="0060662A" w:rsidRDefault="00C14313" w:rsidP="002F7EE8">
      <w:pPr>
        <w:spacing w:line="276" w:lineRule="auto"/>
        <w:rPr>
          <w:noProof/>
        </w:rPr>
      </w:pPr>
    </w:p>
    <w:p w14:paraId="2E33CA16" w14:textId="77777777" w:rsidR="00C14313" w:rsidRDefault="00C14313" w:rsidP="00015FC3">
      <w:pPr>
        <w:pStyle w:val="ListParagraph"/>
        <w:numPr>
          <w:ilvl w:val="0"/>
          <w:numId w:val="18"/>
        </w:numPr>
        <w:rPr>
          <w:rFonts w:eastAsia="Calibri" w:cs="Arial"/>
          <w:noProof/>
          <w:szCs w:val="20"/>
        </w:rPr>
      </w:pPr>
      <w:r w:rsidRPr="0060662A">
        <w:rPr>
          <w:rFonts w:eastAsia="Calibri" w:cs="Arial"/>
          <w:noProof/>
          <w:szCs w:val="20"/>
        </w:rPr>
        <w:t>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50/12-uradno prečiščeno besedilo in 54/15; v nadaljevanju KZ-1) in navedena v prvem odstavku 75. člena ZJN-3, kot sledi:</w:t>
      </w:r>
    </w:p>
    <w:p w14:paraId="44BAF332" w14:textId="77777777" w:rsidR="00015FC3" w:rsidRPr="0060662A" w:rsidRDefault="00015FC3" w:rsidP="00015FC3">
      <w:pPr>
        <w:pStyle w:val="ListParagraph"/>
        <w:ind w:left="360"/>
        <w:rPr>
          <w:rFonts w:eastAsia="Calibri" w:cs="Arial"/>
          <w:noProof/>
          <w:szCs w:val="20"/>
        </w:rPr>
      </w:pPr>
    </w:p>
    <w:p w14:paraId="13DC7F38"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terorizem (108. člen KZ-1),</w:t>
      </w:r>
    </w:p>
    <w:p w14:paraId="0D0936ED"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financiranje terorizma (109. člen KZ-1),</w:t>
      </w:r>
    </w:p>
    <w:p w14:paraId="358CE2B0"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ščuvanje in javno poveličevanje terorističnih dejanj (110. člen KZ-1),</w:t>
      </w:r>
    </w:p>
    <w:p w14:paraId="78E14370"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novačenje in usposabljanje za terorizem (111. člen KZ-1),</w:t>
      </w:r>
    </w:p>
    <w:p w14:paraId="74E52728"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spravljanje v suženjsko razmerje (112. člen KZ-1),</w:t>
      </w:r>
    </w:p>
    <w:p w14:paraId="161C12F5"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trgovina z ljudmi (113. člen KZ-1),</w:t>
      </w:r>
    </w:p>
    <w:p w14:paraId="4E100A5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sprejemanje podkupnine pri volitvah (157. člen KZ-1),</w:t>
      </w:r>
    </w:p>
    <w:p w14:paraId="586A3E97"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kršitev temeljnih pravic delavcev (196. člen KZ-1),</w:t>
      </w:r>
    </w:p>
    <w:p w14:paraId="7EF01885"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goljufija (211. člen KZ-1),</w:t>
      </w:r>
    </w:p>
    <w:p w14:paraId="5BE99535"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protipravno omejevanje konkurence (225. člen KZ-1),</w:t>
      </w:r>
    </w:p>
    <w:p w14:paraId="2B0E0BDD"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povzročitev stečaja z goljufijo ali nevestnim poslovanjem (226. člen KZ-1),</w:t>
      </w:r>
    </w:p>
    <w:p w14:paraId="54E9EF8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oškodovanje upnikov (227. člen KZ-1),</w:t>
      </w:r>
    </w:p>
    <w:p w14:paraId="2D98055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poslovna goljufija (228. člen KZ-1),</w:t>
      </w:r>
    </w:p>
    <w:p w14:paraId="3C126E0B"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goljufija na škodo Evropske unije (229. člen KZ-1),</w:t>
      </w:r>
    </w:p>
    <w:p w14:paraId="2A146ABF"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preslepitev pri pridobitvi in uporabi posojila ali ugodnosti (230. člen KZ-1),</w:t>
      </w:r>
    </w:p>
    <w:p w14:paraId="6C4FF78D"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preslepitev pri poslovanju z vrednostnimi papirji (231. člen KZ-1),</w:t>
      </w:r>
    </w:p>
    <w:p w14:paraId="52D8D814"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preslepitev kupcev (232. člen KZ-1),</w:t>
      </w:r>
    </w:p>
    <w:p w14:paraId="63E65AD8"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neupravičena uporaba tuje oznake ali modela (233. člen KZ-1),</w:t>
      </w:r>
    </w:p>
    <w:p w14:paraId="1737F9A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neupravičena uporaba tujega izuma ali topografije (234. člen KZ-1),</w:t>
      </w:r>
    </w:p>
    <w:p w14:paraId="5971EFD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ponareditev ali uničenje poslovnih listin (235. člen KZ-1),</w:t>
      </w:r>
    </w:p>
    <w:p w14:paraId="030BA37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izdaja in neupravičena pridobitev poslovne skrivnosti (236. člen KZ-1),</w:t>
      </w:r>
    </w:p>
    <w:p w14:paraId="708BC0B5"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informacijskega sistema (237. člen KZ-1),</w:t>
      </w:r>
    </w:p>
    <w:p w14:paraId="3C6CD8D7"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notranje informacije (238. člen KZ-1),</w:t>
      </w:r>
    </w:p>
    <w:p w14:paraId="36C78F0A"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trga finančnih instrumentov (239. člen KZ-1),</w:t>
      </w:r>
    </w:p>
    <w:p w14:paraId="20C751CB"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položaja ali zaupanja pri gospodarski dejavnosti (240. člen KZ-1),</w:t>
      </w:r>
    </w:p>
    <w:p w14:paraId="1999A673"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nedovoljeno sprejemanje daril (241. člen KZ-1),</w:t>
      </w:r>
    </w:p>
    <w:p w14:paraId="36934B1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nedovoljeno dajanje daril (242. člen KZ-1),</w:t>
      </w:r>
    </w:p>
    <w:p w14:paraId="4BB5805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ponarejanje denarja (243. člen KZ-1),</w:t>
      </w:r>
    </w:p>
    <w:p w14:paraId="0D0A27AF"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ponarejanje in uporaba ponarejenih vrednotnic ali vrednostnih papirjev (244. člen KZ-1),</w:t>
      </w:r>
    </w:p>
    <w:p w14:paraId="59A12B61"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pranje denarja (245. člen KZ-1),</w:t>
      </w:r>
    </w:p>
    <w:p w14:paraId="170A1B08"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negotovinskega plačilnega sredstva (246. člen KZ-1),</w:t>
      </w:r>
    </w:p>
    <w:p w14:paraId="79BBBFD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uporaba ponarejenega negotovinskega plačilnega sredstva (247. člen KZ-1),</w:t>
      </w:r>
    </w:p>
    <w:p w14:paraId="32BCB02B"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izdelava, pridobitev in odtujitev pripomočkov za ponarejanje (248. člen KZ-1),</w:t>
      </w:r>
    </w:p>
    <w:p w14:paraId="0BBF39AA"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davčna zatajitev (249. člen KZ-1),</w:t>
      </w:r>
    </w:p>
    <w:p w14:paraId="4213F2A5"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tihotapstvo (250. člen KZ-1),</w:t>
      </w:r>
    </w:p>
    <w:p w14:paraId="12506D26"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zloraba uradnega položaja ali uradnih pravic (257. člen KZ-1),</w:t>
      </w:r>
    </w:p>
    <w:p w14:paraId="3278100A"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oškodovanje javnih sredstev (257.a člen KZ-1),</w:t>
      </w:r>
    </w:p>
    <w:p w14:paraId="430C232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izdaja tajnih podatkov (260. člen KZ-1),</w:t>
      </w:r>
    </w:p>
    <w:p w14:paraId="43AE637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jemanje podkupnine (261. člen KZ-1),</w:t>
      </w:r>
    </w:p>
    <w:p w14:paraId="142BB311"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dajanje podkupnine (262. člen KZ-1),</w:t>
      </w:r>
    </w:p>
    <w:p w14:paraId="6B8141EE"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sprejemanje koristi za nezakonito posredovanje (263. člen KZ-1),</w:t>
      </w:r>
    </w:p>
    <w:p w14:paraId="58CB2E7C"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dajanje daril za nezakonito posredovanje (264. člen KZ-1),</w:t>
      </w:r>
    </w:p>
    <w:p w14:paraId="05C341F6" w14:textId="77777777" w:rsidR="00C14313" w:rsidRPr="0060662A" w:rsidRDefault="00C14313" w:rsidP="00015FC3">
      <w:pPr>
        <w:ind w:left="330" w:firstLine="330"/>
        <w:rPr>
          <w:rFonts w:cs="Arial"/>
          <w:noProof/>
          <w:sz w:val="18"/>
          <w:szCs w:val="18"/>
          <w:lang w:eastAsia="en-GB"/>
        </w:rPr>
      </w:pPr>
      <w:r w:rsidRPr="0060662A">
        <w:rPr>
          <w:rFonts w:cs="Arial"/>
          <w:noProof/>
          <w:sz w:val="18"/>
          <w:szCs w:val="18"/>
          <w:lang w:eastAsia="en-GB"/>
        </w:rPr>
        <w:t>– hudodelsko združevanje (294. člen KZ-1);</w:t>
      </w:r>
    </w:p>
    <w:p w14:paraId="2EC637F6" w14:textId="77777777" w:rsidR="00C14313" w:rsidRPr="0060662A" w:rsidRDefault="00C14313" w:rsidP="00015FC3">
      <w:pPr>
        <w:ind w:left="330" w:firstLine="330"/>
        <w:rPr>
          <w:rFonts w:cs="Arial"/>
          <w:noProof/>
          <w:sz w:val="18"/>
          <w:szCs w:val="18"/>
          <w:lang w:eastAsia="en-GB"/>
        </w:rPr>
      </w:pPr>
    </w:p>
    <w:p w14:paraId="055D97AF"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 xml:space="preserve">Izpolnjujemo obveznosti v zvezi z dajatvami in drugimi denarnimi nedavčnimi obveznosti v skladu z zakonom, ki ureja finančno upravo, ki jih pobira davčni organ v skladu s predpisi države, v kateri </w:t>
      </w:r>
      <w:r w:rsidRPr="0060662A">
        <w:rPr>
          <w:rFonts w:eastAsia="Calibri" w:cs="Arial"/>
          <w:noProof/>
          <w:szCs w:val="20"/>
        </w:rPr>
        <w:lastRenderedPageBreak/>
        <w:t>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w:t>
      </w:r>
    </w:p>
    <w:p w14:paraId="7290DAB4" w14:textId="77777777" w:rsidR="00C14313" w:rsidRPr="0060662A" w:rsidRDefault="00C14313" w:rsidP="00015FC3">
      <w:pPr>
        <w:jc w:val="left"/>
        <w:rPr>
          <w:rFonts w:cs="Arial"/>
          <w:noProof/>
          <w:sz w:val="18"/>
          <w:szCs w:val="18"/>
        </w:rPr>
      </w:pPr>
    </w:p>
    <w:p w14:paraId="3A232C31"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Na dan, ko poteče rok za oddajo ponudb, nismo izločeni iz postopkov oddaje javnih naročil zaradi uvrstitve v evidenco gospodarskih subjektov z negativnimi referencami iz 110. čl. ZJN-3.</w:t>
      </w:r>
    </w:p>
    <w:p w14:paraId="726336EE" w14:textId="77777777" w:rsidR="00C14313" w:rsidRPr="0060662A" w:rsidRDefault="00C14313" w:rsidP="00015FC3">
      <w:pPr>
        <w:pStyle w:val="ListParagraph"/>
        <w:ind w:left="360"/>
        <w:rPr>
          <w:rFonts w:eastAsia="Calibri" w:cs="Arial"/>
          <w:noProof/>
          <w:szCs w:val="20"/>
        </w:rPr>
      </w:pPr>
    </w:p>
    <w:p w14:paraId="633F2E36"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V zadnjih treh letih pred potekom roka za oddajo ponudb ali prijav pristojni organ Republike Slovenije ali druge države članice ali tretje države pri nas ni ugotovil najmanj dveh kršitvitev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9DCC13C" w14:textId="77777777" w:rsidR="00C14313" w:rsidRPr="0060662A" w:rsidRDefault="00C14313" w:rsidP="00015FC3">
      <w:pPr>
        <w:pStyle w:val="ListParagraph"/>
        <w:rPr>
          <w:rFonts w:eastAsia="Calibri" w:cs="Arial"/>
          <w:noProof/>
          <w:szCs w:val="20"/>
        </w:rPr>
      </w:pPr>
    </w:p>
    <w:p w14:paraId="74EDD8AF"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Izpolnjujemo vse veljavne obveznosti na področju okoljskega, socialnega in delovnega prava, ki so določene v pravu Evropske unije, predpisih, ki veljajo v Republiki Sloveniji, kolektivnih pogodbah ali predpisih mednarodnega okoljskega, socialnega in delovnega prava.</w:t>
      </w:r>
    </w:p>
    <w:p w14:paraId="639EB320" w14:textId="77777777" w:rsidR="00C14313" w:rsidRPr="0060662A" w:rsidRDefault="00C14313" w:rsidP="00015FC3">
      <w:pPr>
        <w:pStyle w:val="ListParagraph"/>
        <w:rPr>
          <w:rFonts w:eastAsia="Calibri" w:cs="Arial"/>
          <w:noProof/>
          <w:szCs w:val="20"/>
        </w:rPr>
      </w:pPr>
    </w:p>
    <w:p w14:paraId="5A4AAEB6"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w:t>
      </w:r>
    </w:p>
    <w:p w14:paraId="7E1D5F05" w14:textId="77777777" w:rsidR="00C14313" w:rsidRPr="0060662A" w:rsidRDefault="00C14313" w:rsidP="00015FC3">
      <w:pPr>
        <w:pStyle w:val="ListParagraph"/>
        <w:rPr>
          <w:rFonts w:eastAsia="Calibri" w:cs="Arial"/>
          <w:noProof/>
          <w:szCs w:val="20"/>
        </w:rPr>
      </w:pPr>
    </w:p>
    <w:p w14:paraId="47D33A07"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lang w:eastAsia="sl-SI"/>
        </w:rPr>
        <w:t>Naše podjetje ni v stečajnem postopku ter zanj ni bil podan predlog za začetek stečajnega postopka in sodišče o tem predlogu še ni določilo.</w:t>
      </w:r>
    </w:p>
    <w:p w14:paraId="0D65F816" w14:textId="77777777" w:rsidR="00C14313" w:rsidRPr="0060662A" w:rsidRDefault="00C14313" w:rsidP="00015FC3">
      <w:pPr>
        <w:pStyle w:val="ListParagraph"/>
        <w:ind w:left="360"/>
        <w:rPr>
          <w:rFonts w:eastAsia="Calibri" w:cs="Arial"/>
          <w:noProof/>
          <w:szCs w:val="20"/>
        </w:rPr>
      </w:pPr>
    </w:p>
    <w:p w14:paraId="1BEB19CB"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Nismo zagrešili hujše kršitve poklicnih pravil, zaradi česar bi bila omajana naša integriteta.</w:t>
      </w:r>
    </w:p>
    <w:p w14:paraId="25494442" w14:textId="77777777" w:rsidR="00C14313" w:rsidRPr="0060662A" w:rsidRDefault="00C14313" w:rsidP="00015FC3">
      <w:pPr>
        <w:pStyle w:val="ListParagraph"/>
        <w:rPr>
          <w:rFonts w:eastAsia="Calibri" w:cs="Arial"/>
          <w:noProof/>
          <w:szCs w:val="20"/>
        </w:rPr>
      </w:pPr>
    </w:p>
    <w:p w14:paraId="06CC64B5"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Naše podjetje ali z nami povezano podjetje ni neposredno ali posredno sodelovalo pri pripravi tega postopka oddaje javnega naročila.</w:t>
      </w:r>
    </w:p>
    <w:p w14:paraId="6A40273A" w14:textId="77777777" w:rsidR="00C14313" w:rsidRPr="0060662A" w:rsidRDefault="00C14313" w:rsidP="00015FC3">
      <w:pPr>
        <w:pStyle w:val="ListParagraph"/>
        <w:rPr>
          <w:rFonts w:eastAsia="Calibri" w:cs="Arial"/>
          <w:noProof/>
          <w:szCs w:val="20"/>
        </w:rPr>
      </w:pPr>
    </w:p>
    <w:p w14:paraId="3A2DD41B"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w:t>
      </w:r>
    </w:p>
    <w:p w14:paraId="0B2EE934" w14:textId="77777777" w:rsidR="00C14313" w:rsidRPr="0060662A" w:rsidRDefault="00C14313" w:rsidP="00015FC3">
      <w:pPr>
        <w:rPr>
          <w:rFonts w:eastAsia="Calibri" w:cs="Arial"/>
          <w:noProof/>
          <w:szCs w:val="20"/>
        </w:rPr>
      </w:pPr>
    </w:p>
    <w:p w14:paraId="21B517C1" w14:textId="77777777" w:rsidR="00C14313" w:rsidRPr="0060662A" w:rsidRDefault="00C14313" w:rsidP="00015FC3">
      <w:pPr>
        <w:pStyle w:val="ListParagraph"/>
        <w:numPr>
          <w:ilvl w:val="0"/>
          <w:numId w:val="18"/>
        </w:numPr>
        <w:rPr>
          <w:rFonts w:eastAsia="Calibri" w:cs="Arial"/>
          <w:noProof/>
          <w:szCs w:val="20"/>
        </w:rPr>
      </w:pPr>
      <w:r w:rsidRPr="0060662A">
        <w:rPr>
          <w:rFonts w:eastAsia="Calibri" w:cs="Arial"/>
          <w:noProof/>
          <w:szCs w:val="20"/>
        </w:rPr>
        <w:t>Imamo veljavno registracijo in vsa potrebna dovoljenja pristojnih organov za opravljanje dejavnosti, ki je predmet tega javnega naročila.</w:t>
      </w:r>
    </w:p>
    <w:p w14:paraId="3B5D12DE" w14:textId="77777777" w:rsidR="00C14313" w:rsidRPr="0060662A" w:rsidRDefault="00C14313" w:rsidP="00015FC3">
      <w:pPr>
        <w:pStyle w:val="ListParagraph"/>
        <w:ind w:left="360"/>
        <w:rPr>
          <w:rFonts w:eastAsia="Calibri" w:cs="Arial"/>
          <w:noProof/>
          <w:szCs w:val="20"/>
        </w:rPr>
      </w:pPr>
    </w:p>
    <w:p w14:paraId="7CA99A9F" w14:textId="77777777" w:rsidR="00C14313" w:rsidRPr="0060662A" w:rsidRDefault="00C14313" w:rsidP="00015FC3">
      <w:pPr>
        <w:pStyle w:val="ListParagraph"/>
        <w:numPr>
          <w:ilvl w:val="0"/>
          <w:numId w:val="18"/>
        </w:numPr>
        <w:jc w:val="left"/>
        <w:rPr>
          <w:rFonts w:cs="Arial"/>
          <w:noProof/>
          <w:sz w:val="18"/>
          <w:szCs w:val="18"/>
        </w:rPr>
      </w:pPr>
      <w:r w:rsidRPr="0060662A">
        <w:rPr>
          <w:rFonts w:eastAsia="Calibri" w:cs="Arial"/>
          <w:noProof/>
          <w:szCs w:val="20"/>
        </w:rPr>
        <w:t xml:space="preserve">Naše podjetje je zanesljivo, sposobno upravljanja, ima zadostne pravne in finančne zmogljivosti ter tehnične in strokovne sposobnosti za izvedbo predmetnega javnega naročila. </w:t>
      </w:r>
    </w:p>
    <w:p w14:paraId="119DCD03" w14:textId="77777777" w:rsidR="00C14313" w:rsidRPr="0060662A" w:rsidRDefault="00C14313" w:rsidP="00015FC3">
      <w:pPr>
        <w:pStyle w:val="ListParagraph"/>
        <w:rPr>
          <w:rFonts w:cs="Arial"/>
          <w:noProof/>
          <w:sz w:val="18"/>
          <w:szCs w:val="18"/>
        </w:rPr>
      </w:pPr>
    </w:p>
    <w:p w14:paraId="6DCE9A51" w14:textId="77777777" w:rsidR="00C14313" w:rsidRPr="0060662A" w:rsidRDefault="00C14313" w:rsidP="00015FC3">
      <w:pPr>
        <w:pStyle w:val="ListParagraph"/>
        <w:numPr>
          <w:ilvl w:val="0"/>
          <w:numId w:val="18"/>
        </w:numPr>
        <w:suppressAutoHyphens/>
        <w:rPr>
          <w:rFonts w:eastAsia="Calibri" w:cs="Arial"/>
          <w:bCs/>
          <w:noProof/>
          <w:szCs w:val="20"/>
        </w:rPr>
      </w:pPr>
      <w:r w:rsidRPr="0060662A">
        <w:rPr>
          <w:rFonts w:eastAsia="Calibri" w:cs="Arial"/>
          <w:bCs/>
          <w:noProof/>
          <w:szCs w:val="20"/>
        </w:rPr>
        <w:t>Imamo poravnane vse obveznosti do RTV Slovenija in nismo v tožbenem postopku z RTV Slovenija.</w:t>
      </w:r>
    </w:p>
    <w:p w14:paraId="2A031867" w14:textId="77777777" w:rsidR="00C14313" w:rsidRPr="0060662A" w:rsidRDefault="00C14313" w:rsidP="00015FC3">
      <w:pPr>
        <w:pStyle w:val="ListParagraph"/>
        <w:rPr>
          <w:rFonts w:eastAsia="Calibri" w:cs="Arial"/>
          <w:bCs/>
          <w:noProof/>
          <w:szCs w:val="20"/>
        </w:rPr>
      </w:pPr>
    </w:p>
    <w:p w14:paraId="53CBEE60" w14:textId="77777777" w:rsidR="00C14313" w:rsidRPr="0060662A" w:rsidRDefault="00C14313" w:rsidP="00015FC3">
      <w:pPr>
        <w:rPr>
          <w:rFonts w:eastAsia="Calibri" w:cs="Arial"/>
          <w:b/>
          <w:noProof/>
          <w:szCs w:val="20"/>
        </w:rPr>
      </w:pPr>
      <w:r w:rsidRPr="0060662A">
        <w:rPr>
          <w:rFonts w:eastAsia="Calibri" w:cs="Arial"/>
          <w:b/>
          <w:noProof/>
          <w:szCs w:val="20"/>
        </w:rPr>
        <w:t>Strinjamo se, da naročnik našo ponudbo lahko izloči, če se izkaže, da smo kršili katero koli izmed zgoraj navedenih trditev.</w:t>
      </w:r>
    </w:p>
    <w:p w14:paraId="5184B33D" w14:textId="77777777" w:rsidR="00C14313" w:rsidRPr="0060662A" w:rsidRDefault="00C14313" w:rsidP="00015FC3">
      <w:pPr>
        <w:rPr>
          <w:rFonts w:eastAsia="Calibri" w:cs="Arial"/>
          <w:b/>
          <w:noProof/>
          <w:szCs w:val="20"/>
        </w:rPr>
      </w:pPr>
    </w:p>
    <w:p w14:paraId="6ADD073F" w14:textId="77777777" w:rsidR="00C14313" w:rsidRPr="0060662A" w:rsidRDefault="00C14313" w:rsidP="00015FC3">
      <w:pPr>
        <w:suppressAutoHyphens/>
        <w:rPr>
          <w:rFonts w:eastAsia="Calibri" w:cs="Arial"/>
          <w:b/>
          <w:noProof/>
          <w:color w:val="FF0000"/>
          <w:szCs w:val="20"/>
        </w:rPr>
      </w:pPr>
      <w:r w:rsidRPr="0060662A">
        <w:rPr>
          <w:rFonts w:eastAsia="Calibri" w:cs="Arial"/>
          <w:b/>
          <w:noProof/>
          <w:szCs w:val="20"/>
        </w:rPr>
        <w:t>Izjavljamo, da bomo na zahtevo naročnika dostavili ustrezna dokazila, ki se nanašajo na navedbe v tej izjavi in soglašamo s tem, da naročnik pridobi podatke o izpolnjevanju pogojev iz uradnih evidenc in z vpogledom v aplikacijo eDosje, kadar je to mogoče. Naše soglasje velja za čas od dneva podpisa te izjave do izpolnitve vseh pogodbenih obveznosti po tem javnem naročilu.</w:t>
      </w:r>
    </w:p>
    <w:p w14:paraId="3C6BDECB" w14:textId="77777777" w:rsidR="00C14313" w:rsidRDefault="00C14313" w:rsidP="002F7EE8">
      <w:pPr>
        <w:spacing w:line="276" w:lineRule="auto"/>
        <w:jc w:val="center"/>
        <w:rPr>
          <w:rFonts w:eastAsia="Calibri" w:cs="Arial"/>
          <w:noProof/>
          <w:szCs w:val="20"/>
        </w:rPr>
      </w:pPr>
    </w:p>
    <w:p w14:paraId="114EE299" w14:textId="77777777" w:rsidR="00C14313" w:rsidRDefault="00C14313" w:rsidP="002F7EE8">
      <w:pPr>
        <w:spacing w:line="276" w:lineRule="auto"/>
        <w:jc w:val="center"/>
        <w:rPr>
          <w:rFonts w:eastAsia="Calibri" w:cs="Arial"/>
          <w:noProof/>
          <w:szCs w:val="20"/>
        </w:rPr>
      </w:pPr>
    </w:p>
    <w:p w14:paraId="2862F143" w14:textId="77777777" w:rsidR="00015FC3" w:rsidRDefault="00015FC3" w:rsidP="002F7EE8">
      <w:pPr>
        <w:spacing w:line="276" w:lineRule="auto"/>
        <w:jc w:val="center"/>
        <w:rPr>
          <w:rFonts w:eastAsia="Calibri" w:cs="Arial"/>
          <w:noProof/>
          <w:szCs w:val="20"/>
        </w:rPr>
      </w:pPr>
    </w:p>
    <w:p w14:paraId="1A57BAB0" w14:textId="77777777" w:rsidR="00C14313" w:rsidRPr="0060662A" w:rsidRDefault="00C14313" w:rsidP="002F7EE8">
      <w:pPr>
        <w:spacing w:line="276" w:lineRule="auto"/>
        <w:jc w:val="center"/>
        <w:rPr>
          <w:rFonts w:eastAsia="Calibri" w:cs="Arial"/>
          <w:noProof/>
          <w:szCs w:val="20"/>
        </w:rPr>
      </w:pPr>
    </w:p>
    <w:p w14:paraId="32A1A0C5" w14:textId="77777777" w:rsidR="00C14313" w:rsidRPr="0060662A" w:rsidRDefault="00C14313" w:rsidP="002F7EE8">
      <w:pPr>
        <w:spacing w:line="276" w:lineRule="auto"/>
        <w:jc w:val="center"/>
      </w:pPr>
      <w:r w:rsidRPr="0060662A">
        <w:t xml:space="preserve">Kraj in datum: </w:t>
      </w:r>
      <w:r w:rsidRPr="0060662A">
        <w:tab/>
      </w:r>
      <w:r w:rsidRPr="0060662A">
        <w:tab/>
      </w:r>
      <w:r w:rsidRPr="0060662A">
        <w:tab/>
      </w:r>
      <w:r w:rsidRPr="0060662A">
        <w:tab/>
        <w:t>Žig:</w:t>
      </w:r>
      <w:r w:rsidRPr="0060662A">
        <w:tab/>
      </w:r>
      <w:r w:rsidRPr="0060662A">
        <w:tab/>
      </w:r>
      <w:r w:rsidRPr="0060662A">
        <w:tab/>
        <w:t>Podpis zastopnika</w:t>
      </w:r>
    </w:p>
    <w:p w14:paraId="7DA16D32" w14:textId="77777777" w:rsidR="00C14313" w:rsidRPr="0060662A" w:rsidRDefault="00C14313" w:rsidP="002F7EE8">
      <w:pPr>
        <w:spacing w:line="276" w:lineRule="auto"/>
        <w:ind w:left="4956" w:firstLine="708"/>
        <w:jc w:val="center"/>
      </w:pPr>
      <w:r w:rsidRPr="0060662A">
        <w:t>oz. prokurista:</w:t>
      </w:r>
    </w:p>
    <w:p w14:paraId="34E709E1" w14:textId="77777777" w:rsidR="00C14313" w:rsidRPr="0060662A" w:rsidRDefault="00C14313" w:rsidP="002F7EE8">
      <w:pPr>
        <w:spacing w:line="276" w:lineRule="auto"/>
        <w:jc w:val="center"/>
      </w:pPr>
    </w:p>
    <w:p w14:paraId="1E72DA2D" w14:textId="77777777" w:rsidR="00C14313" w:rsidRDefault="00C14313" w:rsidP="002F7EE8">
      <w:pPr>
        <w:spacing w:line="276" w:lineRule="auto"/>
        <w:jc w:val="center"/>
      </w:pPr>
      <w:r w:rsidRPr="0060662A">
        <w:t>........................................</w:t>
      </w:r>
      <w:r w:rsidRPr="0060662A">
        <w:tab/>
      </w:r>
      <w:r w:rsidRPr="0060662A">
        <w:tab/>
      </w:r>
      <w:r w:rsidRPr="0060662A">
        <w:tab/>
      </w:r>
      <w:r w:rsidRPr="0060662A">
        <w:tab/>
      </w:r>
      <w:r w:rsidRPr="0060662A">
        <w:tab/>
        <w:t>.........................................</w:t>
      </w:r>
    </w:p>
    <w:p w14:paraId="3728B73B" w14:textId="1DA60673" w:rsidR="00C14313" w:rsidRDefault="00C14313" w:rsidP="002F7EE8">
      <w:pPr>
        <w:spacing w:line="276" w:lineRule="auto"/>
        <w:jc w:val="left"/>
        <w:rPr>
          <w:rFonts w:eastAsia="Calibri" w:cs="Arial"/>
          <w:noProof/>
          <w:szCs w:val="20"/>
        </w:rPr>
      </w:pPr>
    </w:p>
    <w:p w14:paraId="055230C4" w14:textId="3D258A9F" w:rsidR="00C14313" w:rsidRDefault="00C14313" w:rsidP="002F7EE8">
      <w:pPr>
        <w:spacing w:line="276" w:lineRule="auto"/>
        <w:jc w:val="left"/>
        <w:rPr>
          <w:rFonts w:eastAsia="Calibri" w:cs="Arial"/>
          <w:noProof/>
          <w:szCs w:val="20"/>
        </w:rPr>
      </w:pPr>
    </w:p>
    <w:p w14:paraId="14650DA4" w14:textId="40E44D33" w:rsidR="001B102D" w:rsidRPr="006F26EB" w:rsidRDefault="001B102D" w:rsidP="002F7EE8">
      <w:pPr>
        <w:spacing w:line="276" w:lineRule="auto"/>
        <w:jc w:val="right"/>
        <w:rPr>
          <w:b/>
        </w:rPr>
      </w:pPr>
      <w:r w:rsidRPr="00D84CCC">
        <w:rPr>
          <w:b/>
        </w:rPr>
        <w:lastRenderedPageBreak/>
        <w:t>OBR-</w:t>
      </w:r>
      <w:r w:rsidR="00015FC3">
        <w:rPr>
          <w:b/>
        </w:rPr>
        <w:t>5</w:t>
      </w:r>
    </w:p>
    <w:p w14:paraId="03C90D18" w14:textId="77777777" w:rsidR="001B102D" w:rsidRPr="006F26EB" w:rsidRDefault="001B102D" w:rsidP="002F7EE8">
      <w:pPr>
        <w:spacing w:line="276" w:lineRule="auto"/>
        <w:jc w:val="left"/>
        <w:rPr>
          <w:b/>
        </w:rPr>
      </w:pPr>
      <w:r w:rsidRPr="006F26EB">
        <w:t>Ponudnik ..................................................</w:t>
      </w:r>
    </w:p>
    <w:p w14:paraId="53081441" w14:textId="77777777" w:rsidR="001B102D" w:rsidRPr="006F26EB" w:rsidRDefault="001B102D" w:rsidP="002F7EE8">
      <w:pPr>
        <w:spacing w:line="276" w:lineRule="auto"/>
        <w:rPr>
          <w:i/>
        </w:rPr>
      </w:pPr>
    </w:p>
    <w:p w14:paraId="77FDE6D7" w14:textId="77777777" w:rsidR="001B102D" w:rsidRPr="006F26EB" w:rsidRDefault="001B102D" w:rsidP="002F7EE8">
      <w:pPr>
        <w:spacing w:line="276" w:lineRule="auto"/>
      </w:pPr>
      <w:r w:rsidRPr="006F26EB">
        <w:t>Naslov ......................................................</w:t>
      </w:r>
    </w:p>
    <w:p w14:paraId="4786836D" w14:textId="77777777" w:rsidR="001B102D" w:rsidRPr="006F26EB" w:rsidRDefault="001B102D" w:rsidP="002F7EE8">
      <w:pPr>
        <w:spacing w:line="276" w:lineRule="auto"/>
      </w:pPr>
    </w:p>
    <w:p w14:paraId="0E6CD86C" w14:textId="77777777" w:rsidR="001B102D" w:rsidRDefault="001B102D" w:rsidP="002F7EE8">
      <w:pPr>
        <w:spacing w:line="276" w:lineRule="auto"/>
      </w:pPr>
    </w:p>
    <w:p w14:paraId="7B3CCCE5" w14:textId="77777777" w:rsidR="00015FC3" w:rsidRPr="006F26EB" w:rsidRDefault="00015FC3" w:rsidP="002F7EE8">
      <w:pPr>
        <w:spacing w:line="276" w:lineRule="auto"/>
      </w:pPr>
    </w:p>
    <w:p w14:paraId="7F2FCC73" w14:textId="77777777" w:rsidR="001B102D" w:rsidRPr="006F26EB" w:rsidRDefault="001B102D" w:rsidP="002F7EE8">
      <w:pPr>
        <w:spacing w:line="276" w:lineRule="auto"/>
      </w:pPr>
    </w:p>
    <w:p w14:paraId="67C35432" w14:textId="05B3D59F" w:rsidR="001B102D" w:rsidRDefault="001B102D" w:rsidP="002F7EE8">
      <w:pPr>
        <w:pStyle w:val="Heading2"/>
        <w:numPr>
          <w:ilvl w:val="0"/>
          <w:numId w:val="0"/>
        </w:numPr>
        <w:spacing w:before="0" w:after="0" w:line="276" w:lineRule="auto"/>
        <w:jc w:val="center"/>
        <w:rPr>
          <w:b/>
        </w:rPr>
      </w:pPr>
      <w:bookmarkStart w:id="171" w:name="_Toc138403174"/>
      <w:r w:rsidRPr="006F26EB">
        <w:rPr>
          <w:b/>
        </w:rPr>
        <w:t xml:space="preserve">Izjava ponudnika, da je </w:t>
      </w:r>
      <w:r w:rsidR="001D16EA" w:rsidRPr="006F26EB">
        <w:rPr>
          <w:b/>
        </w:rPr>
        <w:t>vsa</w:t>
      </w:r>
      <w:r w:rsidRPr="006F26EB">
        <w:rPr>
          <w:b/>
        </w:rPr>
        <w:t xml:space="preserve"> oprema tovarniško nova</w:t>
      </w:r>
      <w:bookmarkEnd w:id="171"/>
    </w:p>
    <w:p w14:paraId="02C21D34" w14:textId="77777777" w:rsidR="00015FC3" w:rsidRPr="00015FC3" w:rsidRDefault="00015FC3" w:rsidP="00015FC3"/>
    <w:p w14:paraId="4B81E080" w14:textId="2DBD9769" w:rsidR="001B102D" w:rsidRPr="006F26EB" w:rsidRDefault="001B102D" w:rsidP="002F7EE8">
      <w:pPr>
        <w:spacing w:line="276" w:lineRule="auto"/>
        <w:jc w:val="center"/>
        <w:rPr>
          <w:rFonts w:eastAsia="Calibri" w:cs="Arial"/>
          <w:b/>
          <w:szCs w:val="20"/>
        </w:rPr>
      </w:pPr>
      <w:r w:rsidRPr="006F26EB">
        <w:rPr>
          <w:rFonts w:eastAsia="Calibri" w:cs="Arial"/>
          <w:b/>
          <w:szCs w:val="20"/>
        </w:rPr>
        <w:t>JAVNO NAROČILO JN-B</w:t>
      </w:r>
      <w:r w:rsidR="00976A28">
        <w:rPr>
          <w:rFonts w:eastAsia="Calibri" w:cs="Arial"/>
          <w:b/>
          <w:szCs w:val="20"/>
        </w:rPr>
        <w:t>10</w:t>
      </w:r>
      <w:r w:rsidR="00015FC3">
        <w:rPr>
          <w:rFonts w:eastAsia="Calibri" w:cs="Arial"/>
          <w:b/>
          <w:szCs w:val="20"/>
        </w:rPr>
        <w:t>3</w:t>
      </w:r>
      <w:r w:rsidR="00F055C2">
        <w:rPr>
          <w:rFonts w:eastAsia="Calibri" w:cs="Arial"/>
          <w:b/>
          <w:szCs w:val="20"/>
        </w:rPr>
        <w:t>8</w:t>
      </w:r>
    </w:p>
    <w:p w14:paraId="508E5C46" w14:textId="77777777" w:rsidR="001B102D" w:rsidRPr="006F26EB" w:rsidRDefault="001B102D" w:rsidP="002F7EE8">
      <w:pPr>
        <w:spacing w:line="276" w:lineRule="auto"/>
      </w:pPr>
    </w:p>
    <w:p w14:paraId="0076D81A" w14:textId="77777777" w:rsidR="001B102D" w:rsidRPr="006F26EB" w:rsidRDefault="001B102D" w:rsidP="002F7EE8">
      <w:pPr>
        <w:spacing w:line="276" w:lineRule="auto"/>
        <w:rPr>
          <w:b/>
          <w:u w:val="single"/>
        </w:rPr>
      </w:pPr>
    </w:p>
    <w:p w14:paraId="6A4D1BC9" w14:textId="77777777" w:rsidR="001B102D" w:rsidRPr="006F26EB" w:rsidRDefault="001B102D" w:rsidP="002F7EE8">
      <w:pPr>
        <w:spacing w:line="276" w:lineRule="auto"/>
        <w:rPr>
          <w:b/>
          <w:u w:val="single"/>
        </w:rPr>
      </w:pPr>
    </w:p>
    <w:p w14:paraId="015C29D4" w14:textId="0F6FCAE3" w:rsidR="001B102D" w:rsidRPr="00F055C2" w:rsidRDefault="001B102D" w:rsidP="00F055C2">
      <w:pPr>
        <w:spacing w:line="276" w:lineRule="auto"/>
        <w:rPr>
          <w:b/>
          <w:bCs/>
          <w:szCs w:val="20"/>
        </w:rPr>
      </w:pPr>
      <w:r w:rsidRPr="006F26EB">
        <w:t>Pod kazensko in materialno odgovornostjo izjavljamo, da je celotna ponujena oprema</w:t>
      </w:r>
      <w:r w:rsidR="00037F40">
        <w:t>, po javnem naročilu JN-B10</w:t>
      </w:r>
      <w:r w:rsidR="00015FC3">
        <w:t>3</w:t>
      </w:r>
      <w:r w:rsidR="001946BC">
        <w:t>8</w:t>
      </w:r>
      <w:r w:rsidR="00037F40">
        <w:t xml:space="preserve">  za </w:t>
      </w:r>
      <w:bookmarkStart w:id="172" w:name="_Hlk139962245"/>
      <w:r w:rsidR="00F055C2">
        <w:rPr>
          <w:b/>
          <w:bCs/>
          <w:szCs w:val="20"/>
        </w:rPr>
        <w:t xml:space="preserve">Redundantni pomnilniški sistem za produkcijski sistem </w:t>
      </w:r>
      <w:proofErr w:type="spellStart"/>
      <w:r w:rsidR="00F055C2">
        <w:rPr>
          <w:b/>
          <w:bCs/>
          <w:szCs w:val="20"/>
        </w:rPr>
        <w:t>Dalet</w:t>
      </w:r>
      <w:bookmarkEnd w:id="172"/>
      <w:proofErr w:type="spellEnd"/>
      <w:r w:rsidR="00037F40">
        <w:t>,</w:t>
      </w:r>
      <w:r w:rsidRPr="006F26EB">
        <w:t xml:space="preserve"> tovarniško nova.</w:t>
      </w:r>
    </w:p>
    <w:p w14:paraId="47BD5925" w14:textId="77777777" w:rsidR="001B102D" w:rsidRPr="006F26EB" w:rsidRDefault="001B102D" w:rsidP="002F7EE8">
      <w:pPr>
        <w:tabs>
          <w:tab w:val="left" w:pos="0"/>
        </w:tabs>
        <w:spacing w:line="276" w:lineRule="auto"/>
      </w:pPr>
    </w:p>
    <w:p w14:paraId="4611C3F3" w14:textId="77777777" w:rsidR="001B102D" w:rsidRPr="006F26EB" w:rsidRDefault="001B102D" w:rsidP="002F7EE8">
      <w:pPr>
        <w:tabs>
          <w:tab w:val="left" w:pos="0"/>
        </w:tabs>
        <w:spacing w:line="276" w:lineRule="auto"/>
      </w:pPr>
    </w:p>
    <w:p w14:paraId="3297089C" w14:textId="77777777" w:rsidR="001B102D" w:rsidRPr="006F26EB" w:rsidRDefault="001B102D" w:rsidP="002F7EE8">
      <w:pPr>
        <w:spacing w:line="276" w:lineRule="auto"/>
      </w:pPr>
    </w:p>
    <w:p w14:paraId="67321F83" w14:textId="77777777" w:rsidR="001B102D" w:rsidRPr="006F26EB" w:rsidRDefault="001B102D" w:rsidP="002F7EE8">
      <w:pPr>
        <w:spacing w:line="276" w:lineRule="auto"/>
        <w:rPr>
          <w:b/>
          <w:u w:val="single"/>
        </w:rPr>
      </w:pPr>
    </w:p>
    <w:p w14:paraId="08EFD270" w14:textId="77777777" w:rsidR="001B102D" w:rsidRPr="006F26EB" w:rsidRDefault="001B102D" w:rsidP="002F7EE8">
      <w:pPr>
        <w:spacing w:line="276" w:lineRule="auto"/>
        <w:rPr>
          <w:b/>
          <w:u w:val="single"/>
        </w:rPr>
      </w:pPr>
    </w:p>
    <w:p w14:paraId="7368D11A" w14:textId="77777777" w:rsidR="001B102D" w:rsidRPr="006F26EB" w:rsidRDefault="001B102D" w:rsidP="002F7EE8">
      <w:pPr>
        <w:spacing w:line="276" w:lineRule="auto"/>
        <w:rPr>
          <w:b/>
          <w:u w:val="single"/>
        </w:rPr>
      </w:pPr>
    </w:p>
    <w:p w14:paraId="172AB80D" w14:textId="77777777" w:rsidR="001B102D" w:rsidRPr="006F26EB" w:rsidRDefault="001B102D" w:rsidP="002F7EE8">
      <w:pPr>
        <w:spacing w:line="276" w:lineRule="auto"/>
        <w:rPr>
          <w:b/>
          <w:u w:val="single"/>
        </w:rPr>
      </w:pPr>
    </w:p>
    <w:p w14:paraId="5CE389E3" w14:textId="77777777" w:rsidR="001B102D" w:rsidRPr="006F26EB" w:rsidRDefault="001B102D" w:rsidP="002F7EE8">
      <w:pPr>
        <w:spacing w:line="276" w:lineRule="auto"/>
        <w:rPr>
          <w:b/>
          <w:u w:val="single"/>
        </w:rPr>
      </w:pPr>
    </w:p>
    <w:p w14:paraId="202DA807" w14:textId="77777777" w:rsidR="001B102D" w:rsidRPr="006F26EB" w:rsidRDefault="001B102D" w:rsidP="002F7EE8">
      <w:pPr>
        <w:spacing w:line="276" w:lineRule="auto"/>
        <w:rPr>
          <w:b/>
          <w:u w:val="single"/>
        </w:rPr>
      </w:pPr>
    </w:p>
    <w:p w14:paraId="1293D0DD" w14:textId="77777777" w:rsidR="001B102D" w:rsidRPr="006F26EB" w:rsidRDefault="001B102D" w:rsidP="002F7EE8">
      <w:pPr>
        <w:spacing w:line="276" w:lineRule="auto"/>
        <w:rPr>
          <w:b/>
          <w:u w:val="single"/>
        </w:rPr>
      </w:pPr>
    </w:p>
    <w:p w14:paraId="4BC06A3A" w14:textId="77777777" w:rsidR="001B102D" w:rsidRPr="006F26EB" w:rsidRDefault="001B102D" w:rsidP="002F7EE8">
      <w:pPr>
        <w:spacing w:line="276" w:lineRule="auto"/>
        <w:rPr>
          <w:b/>
          <w:u w:val="single"/>
        </w:rPr>
      </w:pPr>
    </w:p>
    <w:p w14:paraId="2FB818E6" w14:textId="77777777" w:rsidR="001B102D" w:rsidRPr="006F26EB" w:rsidRDefault="001B102D" w:rsidP="002F7EE8">
      <w:pPr>
        <w:spacing w:line="276" w:lineRule="auto"/>
        <w:rPr>
          <w:b/>
          <w:u w:val="single"/>
        </w:rPr>
      </w:pPr>
    </w:p>
    <w:p w14:paraId="44A003A0" w14:textId="77777777" w:rsidR="001B102D" w:rsidRPr="006F26EB" w:rsidRDefault="001B102D" w:rsidP="002F7EE8">
      <w:pPr>
        <w:spacing w:line="276" w:lineRule="auto"/>
        <w:rPr>
          <w:b/>
          <w:u w:val="single"/>
        </w:rPr>
      </w:pPr>
    </w:p>
    <w:p w14:paraId="49B7E352" w14:textId="77777777" w:rsidR="001B102D" w:rsidRPr="006F26EB" w:rsidRDefault="001B102D" w:rsidP="002F7EE8">
      <w:pPr>
        <w:spacing w:line="276" w:lineRule="auto"/>
        <w:rPr>
          <w:b/>
          <w:u w:val="single"/>
        </w:rPr>
      </w:pPr>
    </w:p>
    <w:p w14:paraId="2E98A498" w14:textId="77777777" w:rsidR="001B102D" w:rsidRPr="006F26EB" w:rsidRDefault="001B102D" w:rsidP="002F7EE8">
      <w:pPr>
        <w:spacing w:line="276" w:lineRule="auto"/>
        <w:rPr>
          <w:b/>
          <w:u w:val="single"/>
        </w:rPr>
      </w:pPr>
    </w:p>
    <w:p w14:paraId="30EF32F6" w14:textId="77777777" w:rsidR="001B102D" w:rsidRPr="006F26EB" w:rsidRDefault="001B102D" w:rsidP="002F7EE8">
      <w:pPr>
        <w:spacing w:line="276" w:lineRule="auto"/>
        <w:rPr>
          <w:b/>
          <w:u w:val="single"/>
        </w:rPr>
      </w:pPr>
    </w:p>
    <w:p w14:paraId="6382D5BE" w14:textId="77777777" w:rsidR="001B102D" w:rsidRPr="006F26EB" w:rsidRDefault="001B102D" w:rsidP="002F7EE8">
      <w:pPr>
        <w:spacing w:line="276" w:lineRule="auto"/>
        <w:rPr>
          <w:b/>
          <w:u w:val="single"/>
        </w:rPr>
      </w:pPr>
    </w:p>
    <w:p w14:paraId="2D4EB3B7" w14:textId="77777777" w:rsidR="001B102D" w:rsidRPr="006F26EB" w:rsidRDefault="001B102D" w:rsidP="002F7EE8">
      <w:pPr>
        <w:spacing w:line="276" w:lineRule="auto"/>
        <w:rPr>
          <w:b/>
          <w:u w:val="single"/>
        </w:rPr>
      </w:pPr>
    </w:p>
    <w:p w14:paraId="3F513737" w14:textId="77777777" w:rsidR="001B102D" w:rsidRPr="006F26EB" w:rsidRDefault="001B102D" w:rsidP="002F7EE8">
      <w:pPr>
        <w:spacing w:line="276" w:lineRule="auto"/>
        <w:rPr>
          <w:b/>
          <w:u w:val="single"/>
        </w:rPr>
      </w:pPr>
    </w:p>
    <w:p w14:paraId="29C01A9D" w14:textId="77777777" w:rsidR="001B102D" w:rsidRPr="006F26EB" w:rsidRDefault="001B102D" w:rsidP="002F7EE8">
      <w:pPr>
        <w:spacing w:line="276" w:lineRule="auto"/>
        <w:rPr>
          <w:b/>
          <w:u w:val="single"/>
        </w:rPr>
      </w:pPr>
    </w:p>
    <w:p w14:paraId="49C9C683" w14:textId="77777777" w:rsidR="001B102D" w:rsidRPr="006F26EB" w:rsidRDefault="001B102D" w:rsidP="002F7EE8">
      <w:pPr>
        <w:spacing w:line="276" w:lineRule="auto"/>
        <w:rPr>
          <w:b/>
          <w:u w:val="single"/>
        </w:rPr>
      </w:pPr>
    </w:p>
    <w:p w14:paraId="5CD16262" w14:textId="77777777" w:rsidR="001B102D" w:rsidRPr="006F26EB" w:rsidRDefault="001B102D" w:rsidP="002F7EE8">
      <w:pPr>
        <w:spacing w:line="276" w:lineRule="auto"/>
        <w:rPr>
          <w:b/>
          <w:u w:val="single"/>
        </w:rPr>
      </w:pPr>
    </w:p>
    <w:p w14:paraId="67B83ECA" w14:textId="77777777" w:rsidR="001B102D" w:rsidRPr="006F26EB" w:rsidRDefault="001B102D" w:rsidP="002F7EE8">
      <w:pPr>
        <w:spacing w:line="276" w:lineRule="auto"/>
        <w:rPr>
          <w:b/>
          <w:u w:val="single"/>
        </w:rPr>
      </w:pPr>
    </w:p>
    <w:p w14:paraId="224DA885" w14:textId="77777777" w:rsidR="001B102D" w:rsidRPr="006F26EB" w:rsidRDefault="001B102D" w:rsidP="002F7EE8">
      <w:pPr>
        <w:spacing w:line="276" w:lineRule="auto"/>
        <w:rPr>
          <w:b/>
          <w:u w:val="single"/>
        </w:rPr>
      </w:pPr>
    </w:p>
    <w:p w14:paraId="1846C7B1" w14:textId="77777777" w:rsidR="001B102D" w:rsidRPr="006F26EB" w:rsidRDefault="001B102D" w:rsidP="002F7EE8">
      <w:pPr>
        <w:spacing w:line="276" w:lineRule="auto"/>
        <w:rPr>
          <w:b/>
          <w:u w:val="single"/>
        </w:rPr>
      </w:pPr>
    </w:p>
    <w:p w14:paraId="6E678ED0" w14:textId="77777777" w:rsidR="001B102D" w:rsidRPr="006F26EB" w:rsidRDefault="001B102D" w:rsidP="002F7EE8">
      <w:pPr>
        <w:spacing w:line="276" w:lineRule="auto"/>
        <w:rPr>
          <w:b/>
          <w:u w:val="single"/>
        </w:rPr>
      </w:pPr>
    </w:p>
    <w:p w14:paraId="36F7712C" w14:textId="77777777" w:rsidR="00037F40" w:rsidRPr="006F26EB" w:rsidRDefault="00037F40" w:rsidP="002F7EE8">
      <w:pPr>
        <w:spacing w:line="276" w:lineRule="auto"/>
        <w:rPr>
          <w:b/>
          <w:u w:val="single"/>
        </w:rPr>
      </w:pPr>
    </w:p>
    <w:p w14:paraId="1E772579" w14:textId="4CD67D49" w:rsidR="001B102D" w:rsidRPr="006F26EB" w:rsidRDefault="001B102D" w:rsidP="002F7EE8">
      <w:pPr>
        <w:spacing w:line="276" w:lineRule="auto"/>
        <w:rPr>
          <w:b/>
          <w:u w:val="single"/>
        </w:rPr>
      </w:pPr>
    </w:p>
    <w:p w14:paraId="5B91444A" w14:textId="6EF5C4DD" w:rsidR="001B102D" w:rsidRPr="006F26EB" w:rsidRDefault="001B102D" w:rsidP="002F7EE8">
      <w:pPr>
        <w:spacing w:line="276" w:lineRule="auto"/>
        <w:rPr>
          <w:b/>
          <w:u w:val="single"/>
        </w:rPr>
      </w:pPr>
    </w:p>
    <w:p w14:paraId="658E4765" w14:textId="1E55EA4D" w:rsidR="001B102D" w:rsidRPr="006F26EB" w:rsidRDefault="001B102D" w:rsidP="002F7EE8">
      <w:pPr>
        <w:spacing w:line="276" w:lineRule="auto"/>
        <w:rPr>
          <w:b/>
          <w:u w:val="single"/>
        </w:rPr>
      </w:pPr>
    </w:p>
    <w:p w14:paraId="4125BF57" w14:textId="77777777" w:rsidR="001B102D" w:rsidRPr="006F26EB" w:rsidRDefault="001B102D" w:rsidP="002F7EE8">
      <w:pPr>
        <w:spacing w:line="276" w:lineRule="auto"/>
        <w:rPr>
          <w:b/>
          <w:u w:val="single"/>
        </w:rPr>
      </w:pPr>
    </w:p>
    <w:p w14:paraId="5BE546A8" w14:textId="77777777" w:rsidR="001B102D" w:rsidRPr="006F26EB" w:rsidRDefault="001B102D" w:rsidP="002F7EE8">
      <w:pPr>
        <w:spacing w:line="276" w:lineRule="auto"/>
        <w:rPr>
          <w:b/>
          <w:u w:val="single"/>
        </w:rPr>
      </w:pPr>
    </w:p>
    <w:p w14:paraId="05D4819D" w14:textId="77777777" w:rsidR="001B102D" w:rsidRPr="006F26EB" w:rsidRDefault="001B102D" w:rsidP="002F7EE8">
      <w:pPr>
        <w:spacing w:line="276" w:lineRule="auto"/>
        <w:jc w:val="center"/>
        <w:rPr>
          <w:b/>
          <w:u w:val="single"/>
        </w:rPr>
      </w:pPr>
    </w:p>
    <w:p w14:paraId="447D0AB3" w14:textId="77777777" w:rsidR="001B102D" w:rsidRPr="006F26EB" w:rsidRDefault="001B102D"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0C104461" w14:textId="77777777" w:rsidR="001B102D" w:rsidRPr="006F26EB" w:rsidRDefault="001B102D" w:rsidP="002F7EE8">
      <w:pPr>
        <w:spacing w:line="276" w:lineRule="auto"/>
        <w:ind w:left="4956" w:firstLine="708"/>
        <w:jc w:val="center"/>
      </w:pPr>
      <w:r w:rsidRPr="006F26EB">
        <w:t>oz. prokurista:</w:t>
      </w:r>
    </w:p>
    <w:p w14:paraId="671BFE6D" w14:textId="77777777" w:rsidR="001B102D" w:rsidRPr="006F26EB" w:rsidRDefault="001B102D" w:rsidP="002F7EE8">
      <w:pPr>
        <w:spacing w:line="276" w:lineRule="auto"/>
        <w:jc w:val="center"/>
      </w:pPr>
    </w:p>
    <w:p w14:paraId="37FC767D" w14:textId="77777777" w:rsidR="001B102D" w:rsidRDefault="001B102D" w:rsidP="002F7EE8">
      <w:pPr>
        <w:spacing w:line="276" w:lineRule="auto"/>
        <w:jc w:val="center"/>
      </w:pPr>
      <w:r w:rsidRPr="006F26EB">
        <w:t>........................................</w:t>
      </w:r>
      <w:r w:rsidRPr="006F26EB">
        <w:tab/>
      </w:r>
      <w:r w:rsidRPr="006F26EB">
        <w:tab/>
      </w:r>
      <w:r w:rsidRPr="006F26EB">
        <w:tab/>
      </w:r>
      <w:r w:rsidRPr="006F26EB">
        <w:tab/>
      </w:r>
      <w:r w:rsidRPr="006F26EB">
        <w:tab/>
        <w:t>.........................................</w:t>
      </w:r>
    </w:p>
    <w:p w14:paraId="58B0A433" w14:textId="77777777" w:rsidR="00015FC3" w:rsidRPr="006F26EB" w:rsidRDefault="00015FC3" w:rsidP="002F7EE8">
      <w:pPr>
        <w:spacing w:line="276" w:lineRule="auto"/>
        <w:jc w:val="center"/>
      </w:pPr>
    </w:p>
    <w:p w14:paraId="68ADFF04" w14:textId="64758CC6" w:rsidR="00000452" w:rsidRPr="006F26EB" w:rsidRDefault="00000452" w:rsidP="002F7EE8">
      <w:pPr>
        <w:spacing w:line="276" w:lineRule="auto"/>
        <w:jc w:val="right"/>
        <w:rPr>
          <w:b/>
        </w:rPr>
      </w:pPr>
      <w:r w:rsidRPr="006F26EB">
        <w:rPr>
          <w:b/>
        </w:rPr>
        <w:t>OBR-</w:t>
      </w:r>
      <w:r w:rsidR="00015FC3">
        <w:rPr>
          <w:b/>
        </w:rPr>
        <w:t>6</w:t>
      </w:r>
    </w:p>
    <w:p w14:paraId="76472924" w14:textId="36E944C7" w:rsidR="00FF0CEB" w:rsidRPr="006F26EB" w:rsidRDefault="00FF0CEB" w:rsidP="002F7EE8">
      <w:pPr>
        <w:spacing w:line="276" w:lineRule="auto"/>
        <w:jc w:val="left"/>
        <w:rPr>
          <w:b/>
        </w:rPr>
      </w:pPr>
      <w:r w:rsidRPr="006F26EB">
        <w:t>Ponudnik ..................................................</w:t>
      </w:r>
    </w:p>
    <w:p w14:paraId="2302511A" w14:textId="77777777" w:rsidR="00FF0CEB" w:rsidRPr="006F26EB" w:rsidRDefault="00FF0CEB" w:rsidP="002F7EE8">
      <w:pPr>
        <w:spacing w:line="276" w:lineRule="auto"/>
        <w:rPr>
          <w:i/>
        </w:rPr>
      </w:pPr>
    </w:p>
    <w:p w14:paraId="2AEE1236" w14:textId="77777777" w:rsidR="00FF0CEB" w:rsidRPr="006F26EB" w:rsidRDefault="00FF0CEB" w:rsidP="002F7EE8">
      <w:pPr>
        <w:spacing w:line="276" w:lineRule="auto"/>
      </w:pPr>
      <w:r w:rsidRPr="006F26EB">
        <w:t>Naslov ......................................................</w:t>
      </w:r>
    </w:p>
    <w:p w14:paraId="0A3D6B33" w14:textId="77777777" w:rsidR="00FF0CEB" w:rsidRPr="006F26EB" w:rsidRDefault="00FF0CEB" w:rsidP="002F7EE8">
      <w:pPr>
        <w:spacing w:line="276" w:lineRule="auto"/>
      </w:pPr>
    </w:p>
    <w:p w14:paraId="039310E4" w14:textId="77777777" w:rsidR="00FF0CEB" w:rsidRPr="006F26EB" w:rsidRDefault="00FF0CEB" w:rsidP="002F7EE8">
      <w:pPr>
        <w:spacing w:line="276" w:lineRule="auto"/>
      </w:pPr>
    </w:p>
    <w:p w14:paraId="3BFB9D25" w14:textId="77777777" w:rsidR="00FF0CEB" w:rsidRPr="006F26EB" w:rsidRDefault="00FF0CEB" w:rsidP="002F7EE8">
      <w:pPr>
        <w:spacing w:line="276" w:lineRule="auto"/>
      </w:pPr>
    </w:p>
    <w:p w14:paraId="2B554528" w14:textId="77777777" w:rsidR="00FF0CEB" w:rsidRPr="006F26EB" w:rsidRDefault="00FF0CEB" w:rsidP="002F7EE8">
      <w:pPr>
        <w:spacing w:line="276" w:lineRule="auto"/>
      </w:pPr>
    </w:p>
    <w:p w14:paraId="014AD4B2" w14:textId="2B06F9CC" w:rsidR="00FF0CEB" w:rsidRDefault="00FF0CEB" w:rsidP="002F7EE8">
      <w:pPr>
        <w:pStyle w:val="Heading2"/>
        <w:numPr>
          <w:ilvl w:val="0"/>
          <w:numId w:val="0"/>
        </w:numPr>
        <w:spacing w:before="0" w:after="0" w:line="276" w:lineRule="auto"/>
        <w:jc w:val="center"/>
        <w:rPr>
          <w:b/>
        </w:rPr>
      </w:pPr>
      <w:bookmarkStart w:id="173" w:name="_Toc138403175"/>
      <w:r w:rsidRPr="004E41C8">
        <w:rPr>
          <w:b/>
        </w:rPr>
        <w:t>Izjava o zagotavljanju rezervnih delov za ponujen</w:t>
      </w:r>
      <w:r w:rsidR="00E02061" w:rsidRPr="004E41C8">
        <w:rPr>
          <w:b/>
        </w:rPr>
        <w:t>e</w:t>
      </w:r>
      <w:r w:rsidRPr="004E41C8">
        <w:rPr>
          <w:b/>
        </w:rPr>
        <w:t xml:space="preserve"> naprav</w:t>
      </w:r>
      <w:r w:rsidR="00E02061" w:rsidRPr="004E41C8">
        <w:rPr>
          <w:b/>
        </w:rPr>
        <w:t>e</w:t>
      </w:r>
      <w:bookmarkEnd w:id="173"/>
    </w:p>
    <w:p w14:paraId="6A993F57" w14:textId="77777777" w:rsidR="00015FC3" w:rsidRPr="00015FC3" w:rsidRDefault="00015FC3" w:rsidP="00015FC3"/>
    <w:p w14:paraId="691CFB04" w14:textId="1463A313" w:rsidR="00335BB8" w:rsidRPr="006F26EB" w:rsidRDefault="00335BB8" w:rsidP="002F7EE8">
      <w:pPr>
        <w:spacing w:line="276" w:lineRule="auto"/>
        <w:jc w:val="center"/>
        <w:rPr>
          <w:rFonts w:eastAsia="Calibri" w:cs="Arial"/>
          <w:b/>
          <w:szCs w:val="20"/>
        </w:rPr>
      </w:pPr>
      <w:r w:rsidRPr="006F26EB">
        <w:rPr>
          <w:rFonts w:eastAsia="Calibri" w:cs="Arial"/>
          <w:b/>
          <w:szCs w:val="20"/>
        </w:rPr>
        <w:t>JAVNO NAROČILO JN-B</w:t>
      </w:r>
      <w:r w:rsidR="00976A28">
        <w:rPr>
          <w:rFonts w:eastAsia="Calibri" w:cs="Arial"/>
          <w:b/>
          <w:szCs w:val="20"/>
        </w:rPr>
        <w:t>10</w:t>
      </w:r>
      <w:r w:rsidR="00015FC3">
        <w:rPr>
          <w:rFonts w:eastAsia="Calibri" w:cs="Arial"/>
          <w:b/>
          <w:szCs w:val="20"/>
        </w:rPr>
        <w:t>3</w:t>
      </w:r>
      <w:r w:rsidR="00F055C2">
        <w:rPr>
          <w:rFonts w:eastAsia="Calibri" w:cs="Arial"/>
          <w:b/>
          <w:szCs w:val="20"/>
        </w:rPr>
        <w:t>8</w:t>
      </w:r>
    </w:p>
    <w:p w14:paraId="5813FADA" w14:textId="77777777" w:rsidR="00335BB8" w:rsidRPr="006F26EB" w:rsidRDefault="00335BB8" w:rsidP="002F7EE8">
      <w:pPr>
        <w:spacing w:line="276" w:lineRule="auto"/>
      </w:pPr>
    </w:p>
    <w:p w14:paraId="2ECE56E1" w14:textId="77777777" w:rsidR="00FF0CEB" w:rsidRPr="006F26EB" w:rsidRDefault="00FF0CEB" w:rsidP="002F7EE8">
      <w:pPr>
        <w:spacing w:line="276" w:lineRule="auto"/>
        <w:rPr>
          <w:b/>
          <w:u w:val="single"/>
        </w:rPr>
      </w:pPr>
    </w:p>
    <w:p w14:paraId="3CE7C1A4" w14:textId="77777777" w:rsidR="00FF0CEB" w:rsidRPr="006F26EB" w:rsidRDefault="00FF0CEB" w:rsidP="002F7EE8">
      <w:pPr>
        <w:spacing w:line="276" w:lineRule="auto"/>
        <w:rPr>
          <w:b/>
          <w:u w:val="single"/>
        </w:rPr>
      </w:pPr>
    </w:p>
    <w:p w14:paraId="65820A02" w14:textId="6CC3BCDE" w:rsidR="00C74598" w:rsidRDefault="00FF0CEB" w:rsidP="00C74598">
      <w:pPr>
        <w:pStyle w:val="ListParagraph"/>
        <w:numPr>
          <w:ilvl w:val="0"/>
          <w:numId w:val="42"/>
        </w:numPr>
        <w:spacing w:line="276" w:lineRule="auto"/>
        <w:rPr>
          <w:rFonts w:eastAsia="Calibri" w:cs="Arial"/>
          <w:szCs w:val="20"/>
        </w:rPr>
      </w:pPr>
      <w:r w:rsidRPr="004E41C8">
        <w:t xml:space="preserve">Pod kazensko in materialno odgovornostjo izjavljamo, </w:t>
      </w:r>
      <w:r w:rsidR="009B673A" w:rsidRPr="00C74598">
        <w:rPr>
          <w:rFonts w:eastAsia="Calibri" w:cs="Arial"/>
          <w:szCs w:val="20"/>
        </w:rPr>
        <w:t xml:space="preserve">da bomo </w:t>
      </w:r>
      <w:r w:rsidR="00B56989" w:rsidRPr="00C74598">
        <w:rPr>
          <w:rFonts w:eastAsia="Calibri" w:cs="Arial"/>
          <w:szCs w:val="20"/>
        </w:rPr>
        <w:t xml:space="preserve">najmanj </w:t>
      </w:r>
      <w:r w:rsidR="004E41C8" w:rsidRPr="00C74598">
        <w:rPr>
          <w:rFonts w:eastAsia="Calibri" w:cs="Arial"/>
          <w:szCs w:val="20"/>
        </w:rPr>
        <w:t>5</w:t>
      </w:r>
      <w:r w:rsidR="00976A28" w:rsidRPr="00C74598">
        <w:rPr>
          <w:rFonts w:eastAsia="Calibri" w:cs="Arial"/>
          <w:szCs w:val="20"/>
        </w:rPr>
        <w:t xml:space="preserve"> let</w:t>
      </w:r>
      <w:r w:rsidR="00037F40" w:rsidRPr="00C74598">
        <w:rPr>
          <w:rFonts w:eastAsia="Calibri" w:cs="Arial"/>
          <w:szCs w:val="20"/>
        </w:rPr>
        <w:t xml:space="preserve"> </w:t>
      </w:r>
      <w:r w:rsidR="00976A28" w:rsidRPr="00C74598">
        <w:rPr>
          <w:rFonts w:eastAsia="Calibri" w:cs="Arial"/>
          <w:szCs w:val="20"/>
        </w:rPr>
        <w:t xml:space="preserve"> </w:t>
      </w:r>
      <w:r w:rsidR="00B56989" w:rsidRPr="00C74598">
        <w:rPr>
          <w:rFonts w:eastAsia="Calibri" w:cs="Arial"/>
          <w:szCs w:val="20"/>
        </w:rPr>
        <w:t>od datuma končnega prevzema zagotavljali</w:t>
      </w:r>
      <w:r w:rsidR="00976A28" w:rsidRPr="00C74598">
        <w:rPr>
          <w:rFonts w:eastAsia="Calibri" w:cs="Arial"/>
          <w:szCs w:val="20"/>
        </w:rPr>
        <w:t xml:space="preserve"> </w:t>
      </w:r>
      <w:r w:rsidR="009B673A" w:rsidRPr="00C74598">
        <w:rPr>
          <w:rFonts w:eastAsia="Calibri" w:cs="Arial"/>
          <w:szCs w:val="20"/>
        </w:rPr>
        <w:t>od proizvajalca predvidene rezervne dele</w:t>
      </w:r>
      <w:r w:rsidR="00976A28" w:rsidRPr="00C74598">
        <w:rPr>
          <w:rFonts w:eastAsia="Calibri" w:cs="Arial"/>
          <w:szCs w:val="20"/>
        </w:rPr>
        <w:t>, skladno z uradnim cenikom rezervnih delov</w:t>
      </w:r>
      <w:r w:rsidR="00C74598">
        <w:rPr>
          <w:rFonts w:eastAsia="Calibri" w:cs="Arial"/>
          <w:szCs w:val="20"/>
        </w:rPr>
        <w:t>,</w:t>
      </w:r>
    </w:p>
    <w:p w14:paraId="6DDA9378" w14:textId="77777777" w:rsidR="00C74598" w:rsidRDefault="00C74598" w:rsidP="00C74598">
      <w:pPr>
        <w:spacing w:line="276" w:lineRule="auto"/>
        <w:rPr>
          <w:rFonts w:eastAsia="Calibri" w:cs="Arial"/>
          <w:szCs w:val="20"/>
        </w:rPr>
      </w:pPr>
    </w:p>
    <w:p w14:paraId="48EBCC28" w14:textId="138F1406" w:rsidR="00C74598" w:rsidRDefault="00C74598" w:rsidP="00C74598">
      <w:pPr>
        <w:pStyle w:val="ListParagraph"/>
        <w:numPr>
          <w:ilvl w:val="0"/>
          <w:numId w:val="42"/>
        </w:numPr>
        <w:spacing w:line="276" w:lineRule="auto"/>
        <w:rPr>
          <w:rFonts w:eastAsia="Calibri" w:cs="Arial"/>
          <w:szCs w:val="20"/>
        </w:rPr>
      </w:pPr>
      <w:r w:rsidRPr="004E41C8">
        <w:t xml:space="preserve">Pod kazensko in materialno odgovornostjo izjavljamo, </w:t>
      </w:r>
      <w:r w:rsidRPr="00C74598">
        <w:rPr>
          <w:rFonts w:eastAsia="Calibri" w:cs="Arial"/>
          <w:szCs w:val="20"/>
        </w:rPr>
        <w:t xml:space="preserve">da bomo najmanj </w:t>
      </w:r>
      <w:r>
        <w:rPr>
          <w:rFonts w:eastAsia="Calibri" w:cs="Arial"/>
          <w:szCs w:val="20"/>
        </w:rPr>
        <w:t>2</w:t>
      </w:r>
      <w:r w:rsidRPr="00C74598">
        <w:rPr>
          <w:rFonts w:eastAsia="Calibri" w:cs="Arial"/>
          <w:szCs w:val="20"/>
        </w:rPr>
        <w:t xml:space="preserve"> let</w:t>
      </w:r>
      <w:r>
        <w:rPr>
          <w:rFonts w:eastAsia="Calibri" w:cs="Arial"/>
          <w:szCs w:val="20"/>
        </w:rPr>
        <w:t>i</w:t>
      </w:r>
      <w:r w:rsidRPr="00C74598">
        <w:rPr>
          <w:rFonts w:eastAsia="Calibri" w:cs="Arial"/>
          <w:szCs w:val="20"/>
        </w:rPr>
        <w:t xml:space="preserve">  od datuma končnega prevzema zagotavljali od proizvajalca predvidene rezervne dele</w:t>
      </w:r>
      <w:r>
        <w:rPr>
          <w:rFonts w:eastAsia="Calibri" w:cs="Arial"/>
          <w:szCs w:val="20"/>
        </w:rPr>
        <w:t xml:space="preserve"> za </w:t>
      </w:r>
      <w:r w:rsidRPr="00C74598">
        <w:rPr>
          <w:rFonts w:eastAsia="Calibri" w:cs="Arial"/>
          <w:b/>
          <w:bCs/>
          <w:szCs w:val="20"/>
        </w:rPr>
        <w:t>Mini računalnik</w:t>
      </w:r>
      <w:r w:rsidRPr="00C74598">
        <w:rPr>
          <w:rFonts w:eastAsia="Calibri" w:cs="Arial"/>
          <w:b/>
          <w:bCs/>
          <w:szCs w:val="20"/>
        </w:rPr>
        <w:t>e</w:t>
      </w:r>
      <w:r w:rsidRPr="00C74598">
        <w:rPr>
          <w:rFonts w:eastAsia="Calibri" w:cs="Arial"/>
          <w:b/>
          <w:bCs/>
          <w:szCs w:val="20"/>
        </w:rPr>
        <w:t xml:space="preserve"> tipa </w:t>
      </w:r>
      <w:r w:rsidRPr="00C74598">
        <w:rPr>
          <w:b/>
          <w:bCs/>
          <w:szCs w:val="20"/>
          <w:lang w:eastAsia="zh-CN"/>
        </w:rPr>
        <w:t>DP-GAL-NANO</w:t>
      </w:r>
      <w:r w:rsidRPr="00C74598">
        <w:rPr>
          <w:rFonts w:eastAsia="Calibri" w:cs="Arial"/>
          <w:szCs w:val="20"/>
        </w:rPr>
        <w:t>, skladno z uradnim cenikom rezervnih delov</w:t>
      </w:r>
      <w:r>
        <w:rPr>
          <w:rFonts w:eastAsia="Calibri" w:cs="Arial"/>
          <w:szCs w:val="20"/>
        </w:rPr>
        <w:t>.</w:t>
      </w:r>
      <w:r>
        <w:rPr>
          <w:rFonts w:eastAsia="Calibri" w:cs="Arial"/>
          <w:szCs w:val="20"/>
        </w:rPr>
        <w:t xml:space="preserve"> </w:t>
      </w:r>
    </w:p>
    <w:p w14:paraId="3D900824" w14:textId="77777777" w:rsidR="009B673A" w:rsidRPr="006F26EB" w:rsidRDefault="009B673A" w:rsidP="002F7EE8">
      <w:pPr>
        <w:spacing w:line="276" w:lineRule="auto"/>
        <w:rPr>
          <w:rFonts w:eastAsia="Calibri" w:cs="Arial"/>
          <w:szCs w:val="20"/>
        </w:rPr>
      </w:pPr>
    </w:p>
    <w:p w14:paraId="32035C6F" w14:textId="77777777" w:rsidR="00C74598" w:rsidRDefault="00C74598" w:rsidP="002F7EE8">
      <w:pPr>
        <w:tabs>
          <w:tab w:val="left" w:pos="0"/>
        </w:tabs>
        <w:spacing w:line="276" w:lineRule="auto"/>
        <w:rPr>
          <w:rFonts w:eastAsia="Calibri" w:cs="Arial"/>
          <w:szCs w:val="20"/>
        </w:rPr>
      </w:pPr>
    </w:p>
    <w:p w14:paraId="3567CB78" w14:textId="77777777" w:rsidR="00C74598" w:rsidRDefault="00C74598" w:rsidP="002F7EE8">
      <w:pPr>
        <w:tabs>
          <w:tab w:val="left" w:pos="0"/>
        </w:tabs>
        <w:spacing w:line="276" w:lineRule="auto"/>
        <w:rPr>
          <w:rFonts w:eastAsia="Calibri" w:cs="Arial"/>
          <w:szCs w:val="20"/>
        </w:rPr>
      </w:pPr>
    </w:p>
    <w:p w14:paraId="091EA9E6" w14:textId="2B6501F0" w:rsidR="00BB1692" w:rsidRPr="006F26EB" w:rsidRDefault="00B56989" w:rsidP="002F7EE8">
      <w:pPr>
        <w:tabs>
          <w:tab w:val="left" w:pos="0"/>
        </w:tabs>
        <w:spacing w:line="276" w:lineRule="auto"/>
        <w:rPr>
          <w:rFonts w:eastAsia="Calibri" w:cs="Arial"/>
          <w:szCs w:val="20"/>
        </w:rPr>
      </w:pPr>
      <w:r w:rsidRPr="006F26EB">
        <w:rPr>
          <w:rFonts w:eastAsia="Calibri" w:cs="Arial"/>
          <w:szCs w:val="20"/>
        </w:rPr>
        <w:t>Prav tako izjavljamo, da bodo vsi rezervni delu v času trajanja garancijske dobe za naročnika brezplačni.</w:t>
      </w:r>
    </w:p>
    <w:p w14:paraId="21FC95FF" w14:textId="350F95A7" w:rsidR="00FF0CEB" w:rsidRPr="006F26EB" w:rsidRDefault="00FF0CEB" w:rsidP="002F7EE8">
      <w:pPr>
        <w:tabs>
          <w:tab w:val="left" w:pos="0"/>
        </w:tabs>
        <w:spacing w:line="276" w:lineRule="auto"/>
      </w:pPr>
    </w:p>
    <w:p w14:paraId="31ECFA51" w14:textId="6B4BB650" w:rsidR="009860AA" w:rsidRPr="006F26EB" w:rsidRDefault="009860AA" w:rsidP="002F7EE8">
      <w:pPr>
        <w:tabs>
          <w:tab w:val="left" w:pos="0"/>
        </w:tabs>
        <w:spacing w:line="276" w:lineRule="auto"/>
      </w:pPr>
    </w:p>
    <w:p w14:paraId="529E0071" w14:textId="1283BFC0" w:rsidR="009860AA" w:rsidRPr="006F26EB" w:rsidRDefault="009860AA" w:rsidP="002F7EE8">
      <w:pPr>
        <w:tabs>
          <w:tab w:val="left" w:pos="0"/>
        </w:tabs>
        <w:spacing w:line="276" w:lineRule="auto"/>
      </w:pPr>
    </w:p>
    <w:p w14:paraId="635FF447" w14:textId="732B253A" w:rsidR="009860AA" w:rsidRPr="006F26EB" w:rsidRDefault="009860AA" w:rsidP="002F7EE8">
      <w:pPr>
        <w:tabs>
          <w:tab w:val="left" w:pos="0"/>
        </w:tabs>
        <w:spacing w:line="276" w:lineRule="auto"/>
      </w:pPr>
    </w:p>
    <w:p w14:paraId="37263D3D" w14:textId="77777777" w:rsidR="009860AA" w:rsidRPr="006F26EB" w:rsidRDefault="009860AA" w:rsidP="002F7EE8">
      <w:pPr>
        <w:tabs>
          <w:tab w:val="left" w:pos="0"/>
        </w:tabs>
        <w:spacing w:line="276" w:lineRule="auto"/>
      </w:pPr>
    </w:p>
    <w:p w14:paraId="6410D072" w14:textId="74199F52" w:rsidR="00BB1692" w:rsidRPr="006F26EB" w:rsidRDefault="00BB1692" w:rsidP="002F7EE8">
      <w:pPr>
        <w:tabs>
          <w:tab w:val="left" w:pos="0"/>
        </w:tabs>
        <w:spacing w:line="276" w:lineRule="auto"/>
      </w:pPr>
    </w:p>
    <w:p w14:paraId="1601FAF0" w14:textId="77777777" w:rsidR="00BB1692" w:rsidRPr="006F26EB" w:rsidRDefault="00BB1692" w:rsidP="002F7EE8">
      <w:pPr>
        <w:tabs>
          <w:tab w:val="left" w:pos="0"/>
        </w:tabs>
        <w:spacing w:line="276" w:lineRule="auto"/>
      </w:pPr>
    </w:p>
    <w:p w14:paraId="2183BEA2" w14:textId="77777777" w:rsidR="00FF0CEB" w:rsidRPr="006F26EB" w:rsidRDefault="00FF0CEB" w:rsidP="002F7EE8">
      <w:pPr>
        <w:spacing w:line="276" w:lineRule="auto"/>
        <w:rPr>
          <w:b/>
          <w:u w:val="single"/>
        </w:rPr>
      </w:pPr>
    </w:p>
    <w:p w14:paraId="56351827" w14:textId="77777777" w:rsidR="00FF0CEB" w:rsidRPr="006F26EB" w:rsidRDefault="00FF0CEB" w:rsidP="002F7EE8">
      <w:pPr>
        <w:spacing w:line="276" w:lineRule="auto"/>
        <w:rPr>
          <w:b/>
          <w:u w:val="single"/>
        </w:rPr>
      </w:pPr>
    </w:p>
    <w:p w14:paraId="4DEC7F10" w14:textId="77777777" w:rsidR="00FF0CEB" w:rsidRPr="006F26EB" w:rsidRDefault="00FF0CEB" w:rsidP="002F7EE8">
      <w:pPr>
        <w:spacing w:line="276" w:lineRule="auto"/>
        <w:rPr>
          <w:b/>
          <w:u w:val="single"/>
        </w:rPr>
      </w:pPr>
    </w:p>
    <w:p w14:paraId="04D35C10" w14:textId="77777777" w:rsidR="00FF0CEB" w:rsidRPr="006F26EB" w:rsidRDefault="00FF0CEB" w:rsidP="002F7EE8">
      <w:pPr>
        <w:spacing w:line="276" w:lineRule="auto"/>
        <w:rPr>
          <w:b/>
          <w:u w:val="single"/>
        </w:rPr>
      </w:pPr>
    </w:p>
    <w:p w14:paraId="3B7F7DB9" w14:textId="77777777" w:rsidR="00FF0CEB" w:rsidRPr="006F26EB" w:rsidRDefault="00FF0CEB" w:rsidP="002F7EE8">
      <w:pPr>
        <w:spacing w:line="276" w:lineRule="auto"/>
        <w:rPr>
          <w:b/>
          <w:u w:val="single"/>
        </w:rPr>
      </w:pPr>
    </w:p>
    <w:p w14:paraId="2506E69E" w14:textId="77777777" w:rsidR="00FF0CEB" w:rsidRPr="006F26EB" w:rsidRDefault="00FF0CEB" w:rsidP="002F7EE8">
      <w:pPr>
        <w:spacing w:line="276" w:lineRule="auto"/>
        <w:rPr>
          <w:b/>
          <w:u w:val="single"/>
        </w:rPr>
      </w:pPr>
    </w:p>
    <w:p w14:paraId="14CA0F05" w14:textId="77777777" w:rsidR="00FF0CEB" w:rsidRPr="006F26EB" w:rsidRDefault="00FF0CEB" w:rsidP="002F7EE8">
      <w:pPr>
        <w:spacing w:line="276" w:lineRule="auto"/>
        <w:rPr>
          <w:b/>
          <w:u w:val="single"/>
        </w:rPr>
      </w:pPr>
    </w:p>
    <w:p w14:paraId="26AF0191" w14:textId="77777777" w:rsidR="00FF0CEB" w:rsidRPr="006F26EB" w:rsidRDefault="00FF0CEB" w:rsidP="002F7EE8">
      <w:pPr>
        <w:spacing w:line="276" w:lineRule="auto"/>
        <w:rPr>
          <w:b/>
          <w:u w:val="single"/>
        </w:rPr>
      </w:pPr>
    </w:p>
    <w:p w14:paraId="22DBEDD8" w14:textId="77777777" w:rsidR="00FF0CEB" w:rsidRPr="006F26EB" w:rsidRDefault="00FF0CEB" w:rsidP="002F7EE8">
      <w:pPr>
        <w:spacing w:line="276" w:lineRule="auto"/>
        <w:rPr>
          <w:b/>
          <w:u w:val="single"/>
        </w:rPr>
      </w:pPr>
    </w:p>
    <w:p w14:paraId="2C2A7CE4" w14:textId="77777777" w:rsidR="00037F40" w:rsidRPr="006F26EB" w:rsidRDefault="00037F40" w:rsidP="002F7EE8">
      <w:pPr>
        <w:spacing w:line="276" w:lineRule="auto"/>
        <w:rPr>
          <w:b/>
          <w:u w:val="single"/>
        </w:rPr>
      </w:pPr>
    </w:p>
    <w:p w14:paraId="22258393" w14:textId="77777777" w:rsidR="00633345" w:rsidRPr="006F26EB" w:rsidRDefault="00633345" w:rsidP="002F7EE8">
      <w:pPr>
        <w:spacing w:line="276" w:lineRule="auto"/>
        <w:rPr>
          <w:b/>
          <w:u w:val="single"/>
        </w:rPr>
      </w:pPr>
    </w:p>
    <w:p w14:paraId="3FD55CDF" w14:textId="77777777" w:rsidR="00FF0CEB" w:rsidRPr="006F26EB" w:rsidRDefault="00FF0CEB" w:rsidP="002F7EE8">
      <w:pPr>
        <w:spacing w:line="276" w:lineRule="auto"/>
        <w:rPr>
          <w:b/>
          <w:u w:val="single"/>
        </w:rPr>
      </w:pPr>
    </w:p>
    <w:p w14:paraId="7758B93D" w14:textId="77777777" w:rsidR="00FF0CEB" w:rsidRPr="006F26EB" w:rsidRDefault="00FF0CEB" w:rsidP="002F7EE8">
      <w:pPr>
        <w:spacing w:line="276" w:lineRule="auto"/>
        <w:rPr>
          <w:b/>
          <w:u w:val="single"/>
        </w:rPr>
      </w:pPr>
    </w:p>
    <w:p w14:paraId="67B5ED39" w14:textId="77777777" w:rsidR="00B47727" w:rsidRPr="006F26EB" w:rsidRDefault="00B47727" w:rsidP="002F7EE8">
      <w:pPr>
        <w:spacing w:line="276" w:lineRule="auto"/>
        <w:rPr>
          <w:b/>
          <w:u w:val="single"/>
        </w:rPr>
      </w:pPr>
    </w:p>
    <w:p w14:paraId="11FF737B" w14:textId="77777777" w:rsidR="00FF0CEB" w:rsidRPr="006F26EB" w:rsidRDefault="00FF0CEB" w:rsidP="002F7EE8">
      <w:pPr>
        <w:spacing w:line="276" w:lineRule="auto"/>
        <w:rPr>
          <w:b/>
          <w:u w:val="single"/>
        </w:rPr>
      </w:pPr>
    </w:p>
    <w:p w14:paraId="0FFDE32B" w14:textId="77777777" w:rsidR="00FF0CEB" w:rsidRPr="006F26EB" w:rsidRDefault="00FF0CEB" w:rsidP="002F7EE8">
      <w:pPr>
        <w:spacing w:line="276" w:lineRule="auto"/>
        <w:jc w:val="center"/>
        <w:rPr>
          <w:b/>
          <w:u w:val="single"/>
        </w:rPr>
      </w:pPr>
    </w:p>
    <w:p w14:paraId="1A00A5EA" w14:textId="77777777" w:rsidR="00FF0CEB" w:rsidRPr="006F26EB" w:rsidRDefault="00FF0CEB"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5E9CBD0" w14:textId="77777777" w:rsidR="00FF0CEB" w:rsidRPr="006F26EB" w:rsidRDefault="00FF0CEB" w:rsidP="002F7EE8">
      <w:pPr>
        <w:spacing w:line="276" w:lineRule="auto"/>
        <w:ind w:left="4956" w:firstLine="708"/>
        <w:jc w:val="center"/>
      </w:pPr>
      <w:r w:rsidRPr="006F26EB">
        <w:t>oz. prokurista:</w:t>
      </w:r>
    </w:p>
    <w:p w14:paraId="153CC12F" w14:textId="77777777" w:rsidR="00FF0CEB" w:rsidRPr="006F26EB" w:rsidRDefault="00FF0CEB" w:rsidP="002F7EE8">
      <w:pPr>
        <w:spacing w:line="276" w:lineRule="auto"/>
        <w:jc w:val="center"/>
      </w:pPr>
    </w:p>
    <w:p w14:paraId="5DF950F7" w14:textId="3FDB52C8" w:rsidR="003435C2" w:rsidRDefault="00FF0CEB" w:rsidP="002F7EE8">
      <w:pPr>
        <w:spacing w:line="276" w:lineRule="auto"/>
        <w:jc w:val="center"/>
      </w:pPr>
      <w:r w:rsidRPr="006F26EB">
        <w:t>........................................</w:t>
      </w:r>
      <w:r w:rsidRPr="006F26EB">
        <w:tab/>
      </w:r>
      <w:r w:rsidRPr="006F26EB">
        <w:tab/>
      </w:r>
      <w:r w:rsidRPr="006F26EB">
        <w:tab/>
      </w:r>
      <w:r w:rsidRPr="006F26EB">
        <w:tab/>
      </w:r>
      <w:r w:rsidRPr="006F26EB">
        <w:tab/>
        <w:t>.........................................</w:t>
      </w:r>
    </w:p>
    <w:p w14:paraId="702FFBD9" w14:textId="77777777" w:rsidR="00C74598" w:rsidRDefault="00C74598" w:rsidP="002F7EE8">
      <w:pPr>
        <w:spacing w:line="276" w:lineRule="auto"/>
        <w:jc w:val="center"/>
      </w:pPr>
    </w:p>
    <w:p w14:paraId="2C8F1C97" w14:textId="53C9CF50" w:rsidR="009710A0" w:rsidRPr="006F26EB" w:rsidRDefault="009710A0" w:rsidP="002F7EE8">
      <w:pPr>
        <w:spacing w:line="276" w:lineRule="auto"/>
        <w:jc w:val="right"/>
        <w:rPr>
          <w:b/>
        </w:rPr>
      </w:pPr>
      <w:r w:rsidRPr="006F26EB">
        <w:rPr>
          <w:b/>
        </w:rPr>
        <w:lastRenderedPageBreak/>
        <w:t>OBR-</w:t>
      </w:r>
      <w:r w:rsidR="00015FC3">
        <w:rPr>
          <w:b/>
        </w:rPr>
        <w:t>7</w:t>
      </w:r>
    </w:p>
    <w:p w14:paraId="35C04418" w14:textId="72535B2F" w:rsidR="00E834A9" w:rsidRPr="006F26EB" w:rsidRDefault="00E834A9" w:rsidP="002F7EE8">
      <w:pPr>
        <w:spacing w:line="276" w:lineRule="auto"/>
      </w:pPr>
      <w:r w:rsidRPr="006F26EB">
        <w:t>P</w:t>
      </w:r>
      <w:r w:rsidR="00FA1F75" w:rsidRPr="006F26EB">
        <w:t xml:space="preserve">roizvajalec opreme </w:t>
      </w:r>
      <w:r w:rsidR="0040536F" w:rsidRPr="006F26EB">
        <w:t xml:space="preserve"> …………..</w:t>
      </w:r>
      <w:r w:rsidRPr="006F26EB">
        <w:t>...............................</w:t>
      </w:r>
    </w:p>
    <w:p w14:paraId="2C011374" w14:textId="77777777" w:rsidR="00E834A9" w:rsidRPr="006F26EB" w:rsidRDefault="00E834A9" w:rsidP="002F7EE8">
      <w:pPr>
        <w:spacing w:line="276" w:lineRule="auto"/>
        <w:rPr>
          <w:i/>
        </w:rPr>
      </w:pPr>
    </w:p>
    <w:p w14:paraId="40540E99" w14:textId="4E8EF001" w:rsidR="00E834A9" w:rsidRPr="006F26EB" w:rsidRDefault="00E834A9" w:rsidP="002F7EE8">
      <w:pPr>
        <w:spacing w:line="276" w:lineRule="auto"/>
      </w:pPr>
      <w:r w:rsidRPr="006F26EB">
        <w:t>Naslov ......................................................</w:t>
      </w:r>
      <w:r w:rsidR="0040536F" w:rsidRPr="006F26EB">
        <w:t>................</w:t>
      </w:r>
    </w:p>
    <w:p w14:paraId="3F5257F2" w14:textId="77777777" w:rsidR="0040536F" w:rsidRPr="006F26EB" w:rsidRDefault="0040536F" w:rsidP="002F7EE8">
      <w:pPr>
        <w:spacing w:line="276" w:lineRule="auto"/>
      </w:pPr>
    </w:p>
    <w:p w14:paraId="5915E61E" w14:textId="77777777" w:rsidR="00E834A9" w:rsidRPr="006F26EB" w:rsidRDefault="00E834A9" w:rsidP="002F7EE8">
      <w:pPr>
        <w:spacing w:line="276" w:lineRule="auto"/>
      </w:pPr>
    </w:p>
    <w:p w14:paraId="0E1B9D49" w14:textId="77777777" w:rsidR="00E834A9" w:rsidRPr="006F26EB" w:rsidRDefault="00E834A9" w:rsidP="002F7EE8">
      <w:pPr>
        <w:spacing w:line="276" w:lineRule="auto"/>
      </w:pPr>
    </w:p>
    <w:p w14:paraId="546DA62D" w14:textId="0640AF37" w:rsidR="00E834A9" w:rsidRDefault="00E834A9" w:rsidP="002F7EE8">
      <w:pPr>
        <w:pStyle w:val="Heading2"/>
        <w:numPr>
          <w:ilvl w:val="0"/>
          <w:numId w:val="0"/>
        </w:numPr>
        <w:spacing w:before="0" w:after="0" w:line="276" w:lineRule="auto"/>
        <w:jc w:val="center"/>
        <w:rPr>
          <w:b/>
        </w:rPr>
      </w:pPr>
      <w:bookmarkStart w:id="174" w:name="_Toc138403176"/>
      <w:r w:rsidRPr="004E41C8">
        <w:rPr>
          <w:b/>
        </w:rPr>
        <w:t>Izjava proizvajalca opreme</w:t>
      </w:r>
      <w:bookmarkEnd w:id="174"/>
    </w:p>
    <w:p w14:paraId="0854EF22" w14:textId="77777777" w:rsidR="001C1C57" w:rsidRPr="001C1C57" w:rsidRDefault="001C1C57" w:rsidP="001C1C57"/>
    <w:p w14:paraId="1BFAC37E" w14:textId="6CE7743C" w:rsidR="00335BB8" w:rsidRPr="006F26EB" w:rsidRDefault="00335BB8" w:rsidP="002F7EE8">
      <w:pPr>
        <w:spacing w:line="276" w:lineRule="auto"/>
        <w:jc w:val="center"/>
        <w:rPr>
          <w:rFonts w:eastAsia="Calibri" w:cs="Arial"/>
          <w:b/>
          <w:szCs w:val="20"/>
        </w:rPr>
      </w:pPr>
      <w:r w:rsidRPr="006F26EB">
        <w:rPr>
          <w:rFonts w:eastAsia="Calibri" w:cs="Arial"/>
          <w:b/>
          <w:szCs w:val="20"/>
        </w:rPr>
        <w:t>JAVNO NAROČILO JN-B</w:t>
      </w:r>
      <w:r w:rsidR="00366FEB">
        <w:rPr>
          <w:rFonts w:eastAsia="Calibri" w:cs="Arial"/>
          <w:b/>
          <w:szCs w:val="20"/>
        </w:rPr>
        <w:t>10</w:t>
      </w:r>
      <w:r w:rsidR="001C1C57">
        <w:rPr>
          <w:rFonts w:eastAsia="Calibri" w:cs="Arial"/>
          <w:b/>
          <w:szCs w:val="20"/>
        </w:rPr>
        <w:t>3</w:t>
      </w:r>
      <w:r w:rsidR="00F055C2">
        <w:rPr>
          <w:rFonts w:eastAsia="Calibri" w:cs="Arial"/>
          <w:b/>
          <w:szCs w:val="20"/>
        </w:rPr>
        <w:t>8</w:t>
      </w:r>
    </w:p>
    <w:p w14:paraId="260465C7" w14:textId="77777777" w:rsidR="00335BB8" w:rsidRPr="006F26EB" w:rsidRDefault="00335BB8" w:rsidP="002F7EE8">
      <w:pPr>
        <w:spacing w:line="276" w:lineRule="auto"/>
      </w:pPr>
    </w:p>
    <w:p w14:paraId="0D8CF015" w14:textId="77777777" w:rsidR="00E834A9" w:rsidRPr="006F26EB" w:rsidRDefault="00E834A9" w:rsidP="002F7EE8">
      <w:pPr>
        <w:spacing w:line="276" w:lineRule="auto"/>
        <w:rPr>
          <w:b/>
          <w:u w:val="single"/>
        </w:rPr>
      </w:pPr>
    </w:p>
    <w:p w14:paraId="2986F3F9" w14:textId="77777777" w:rsidR="00E80845" w:rsidRPr="006F26EB" w:rsidRDefault="00E80845" w:rsidP="002F7EE8">
      <w:pPr>
        <w:spacing w:line="276" w:lineRule="auto"/>
      </w:pPr>
    </w:p>
    <w:p w14:paraId="394A6469" w14:textId="07DF0386" w:rsidR="00E80845" w:rsidRPr="00ED671C" w:rsidRDefault="0040536F" w:rsidP="00F055C2">
      <w:pPr>
        <w:spacing w:line="276" w:lineRule="auto"/>
        <w:rPr>
          <w:b/>
          <w:bCs/>
          <w:szCs w:val="20"/>
        </w:rPr>
      </w:pPr>
      <w:r w:rsidRPr="006F26EB">
        <w:rPr>
          <w:rFonts w:cs="Arial"/>
          <w:bCs/>
          <w:szCs w:val="20"/>
        </w:rPr>
        <w:t>Pod kazensko in materialno odgovornostjo</w:t>
      </w:r>
      <w:r w:rsidR="00E80845" w:rsidRPr="006F26EB">
        <w:rPr>
          <w:rFonts w:cs="Arial"/>
          <w:bCs/>
          <w:szCs w:val="20"/>
        </w:rPr>
        <w:t xml:space="preserve"> </w:t>
      </w:r>
      <w:r w:rsidRPr="006F26EB">
        <w:rPr>
          <w:rFonts w:cs="Arial"/>
          <w:bCs/>
          <w:szCs w:val="20"/>
        </w:rPr>
        <w:t>izjavljamo</w:t>
      </w:r>
      <w:r w:rsidR="00E80845" w:rsidRPr="006F26EB">
        <w:rPr>
          <w:rFonts w:cs="Arial"/>
          <w:bCs/>
          <w:szCs w:val="20"/>
        </w:rPr>
        <w:t>, da smo seznanjeni z vsebino javnega naročila</w:t>
      </w:r>
      <w:r w:rsidRPr="006F26EB">
        <w:rPr>
          <w:rFonts w:cs="Arial"/>
          <w:bCs/>
          <w:szCs w:val="20"/>
        </w:rPr>
        <w:t xml:space="preserve"> pod </w:t>
      </w:r>
      <w:r w:rsidR="005E4EC2" w:rsidRPr="006F26EB">
        <w:rPr>
          <w:rFonts w:cs="Arial"/>
          <w:bCs/>
          <w:szCs w:val="20"/>
        </w:rPr>
        <w:t>o</w:t>
      </w:r>
      <w:r w:rsidRPr="006F26EB">
        <w:rPr>
          <w:rFonts w:cs="Arial"/>
          <w:bCs/>
          <w:szCs w:val="20"/>
        </w:rPr>
        <w:t xml:space="preserve">znako: </w:t>
      </w:r>
      <w:r w:rsidR="00E80845" w:rsidRPr="006F26EB">
        <w:rPr>
          <w:rFonts w:cs="Arial"/>
          <w:b/>
          <w:bCs/>
          <w:szCs w:val="20"/>
        </w:rPr>
        <w:t>JN-B</w:t>
      </w:r>
      <w:r w:rsidR="00366FEB">
        <w:rPr>
          <w:rFonts w:cs="Arial"/>
          <w:b/>
          <w:bCs/>
          <w:szCs w:val="20"/>
        </w:rPr>
        <w:t>10</w:t>
      </w:r>
      <w:r w:rsidR="001C1C57">
        <w:rPr>
          <w:rFonts w:cs="Arial"/>
          <w:b/>
          <w:bCs/>
          <w:szCs w:val="20"/>
        </w:rPr>
        <w:t>3</w:t>
      </w:r>
      <w:r w:rsidR="00F055C2">
        <w:rPr>
          <w:rFonts w:cs="Arial"/>
          <w:b/>
          <w:bCs/>
          <w:szCs w:val="20"/>
        </w:rPr>
        <w:t>8</w:t>
      </w:r>
      <w:r w:rsidR="00E80845" w:rsidRPr="006F26EB">
        <w:rPr>
          <w:rFonts w:cs="Arial"/>
          <w:b/>
          <w:bCs/>
          <w:szCs w:val="20"/>
        </w:rPr>
        <w:t xml:space="preserve"> </w:t>
      </w:r>
      <w:r w:rsidRPr="006F26EB">
        <w:rPr>
          <w:rFonts w:cs="Arial"/>
          <w:b/>
          <w:bCs/>
          <w:szCs w:val="20"/>
        </w:rPr>
        <w:t xml:space="preserve">za </w:t>
      </w:r>
      <w:r w:rsidR="00E67714">
        <w:rPr>
          <w:rFonts w:cs="Arial"/>
          <w:b/>
        </w:rPr>
        <w:t xml:space="preserve">nakup </w:t>
      </w:r>
      <w:r w:rsidR="00F055C2">
        <w:rPr>
          <w:b/>
          <w:bCs/>
          <w:szCs w:val="20"/>
        </w:rPr>
        <w:t xml:space="preserve">Redundantnega pomnilniškega sistema za produkcijski sistem </w:t>
      </w:r>
      <w:proofErr w:type="spellStart"/>
      <w:r w:rsidR="00F055C2">
        <w:rPr>
          <w:b/>
          <w:bCs/>
          <w:szCs w:val="20"/>
        </w:rPr>
        <w:t>Dalet</w:t>
      </w:r>
      <w:proofErr w:type="spellEnd"/>
      <w:r w:rsidR="00ED671C">
        <w:rPr>
          <w:b/>
          <w:bCs/>
          <w:szCs w:val="20"/>
        </w:rPr>
        <w:t xml:space="preserve">, </w:t>
      </w:r>
      <w:r w:rsidRPr="006F26EB">
        <w:rPr>
          <w:rFonts w:cs="Arial"/>
          <w:bCs/>
          <w:szCs w:val="20"/>
        </w:rPr>
        <w:t xml:space="preserve">za katerega ponudbo oddaja ponudnik ………………………. </w:t>
      </w:r>
      <w:r w:rsidRPr="006F26EB">
        <w:rPr>
          <w:rFonts w:cs="Arial"/>
          <w:bCs/>
          <w:i/>
          <w:szCs w:val="20"/>
        </w:rPr>
        <w:t>(naziv ponudnika)</w:t>
      </w:r>
      <w:r w:rsidR="00E80845" w:rsidRPr="006F26EB">
        <w:rPr>
          <w:rFonts w:cs="Arial"/>
          <w:bCs/>
          <w:szCs w:val="20"/>
        </w:rPr>
        <w:t xml:space="preserve"> s svoj</w:t>
      </w:r>
      <w:r w:rsidRPr="006F26EB">
        <w:rPr>
          <w:rFonts w:cs="Arial"/>
          <w:bCs/>
          <w:szCs w:val="20"/>
        </w:rPr>
        <w:t>o</w:t>
      </w:r>
      <w:r w:rsidR="00E80845" w:rsidRPr="006F26EB">
        <w:rPr>
          <w:rFonts w:cs="Arial"/>
          <w:bCs/>
          <w:szCs w:val="20"/>
        </w:rPr>
        <w:t xml:space="preserve"> </w:t>
      </w:r>
      <w:r w:rsidRPr="006F26EB">
        <w:rPr>
          <w:rFonts w:cs="Arial"/>
          <w:bCs/>
          <w:szCs w:val="20"/>
        </w:rPr>
        <w:t>ponudbo</w:t>
      </w:r>
      <w:r w:rsidR="00E80845" w:rsidRPr="006F26EB">
        <w:rPr>
          <w:rFonts w:cs="Arial"/>
          <w:bCs/>
          <w:szCs w:val="20"/>
        </w:rPr>
        <w:t xml:space="preserve"> št. ………………..</w:t>
      </w:r>
      <w:r w:rsidRPr="006F26EB">
        <w:rPr>
          <w:rFonts w:cs="Arial"/>
          <w:bCs/>
          <w:szCs w:val="20"/>
        </w:rPr>
        <w:t xml:space="preserve"> </w:t>
      </w:r>
      <w:r w:rsidRPr="006F26EB">
        <w:rPr>
          <w:rFonts w:cs="Arial"/>
          <w:bCs/>
          <w:i/>
          <w:szCs w:val="20"/>
        </w:rPr>
        <w:t>(oznaka ponudbe).</w:t>
      </w:r>
    </w:p>
    <w:p w14:paraId="7447A21B" w14:textId="77777777" w:rsidR="0040536F" w:rsidRPr="006F26EB" w:rsidRDefault="0040536F" w:rsidP="00F055C2">
      <w:pPr>
        <w:pStyle w:val="BodyText"/>
        <w:spacing w:after="0" w:line="276" w:lineRule="auto"/>
        <w:rPr>
          <w:rFonts w:cs="Arial"/>
          <w:bCs/>
          <w:szCs w:val="20"/>
        </w:rPr>
      </w:pPr>
      <w:r w:rsidRPr="006F26EB">
        <w:rPr>
          <w:rFonts w:cs="Arial"/>
          <w:b/>
          <w:bCs/>
          <w:szCs w:val="20"/>
        </w:rPr>
        <w:br/>
      </w:r>
    </w:p>
    <w:p w14:paraId="7C68EC2A" w14:textId="2F4B3BF3" w:rsidR="0040536F" w:rsidRPr="006F26EB" w:rsidRDefault="0040536F" w:rsidP="00F055C2">
      <w:pPr>
        <w:pStyle w:val="BodyText"/>
        <w:spacing w:after="0" w:line="276" w:lineRule="auto"/>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6F26EB" w:rsidRDefault="0040536F" w:rsidP="002F7EE8">
      <w:pPr>
        <w:pStyle w:val="BodyText"/>
        <w:spacing w:after="0" w:line="276" w:lineRule="auto"/>
        <w:rPr>
          <w:rFonts w:cs="Arial"/>
          <w:b/>
          <w:bCs/>
          <w:szCs w:val="20"/>
        </w:rPr>
      </w:pPr>
    </w:p>
    <w:p w14:paraId="55228E26" w14:textId="77777777" w:rsidR="00E80845" w:rsidRPr="006F26EB" w:rsidRDefault="00E80845" w:rsidP="002F7EE8">
      <w:pPr>
        <w:spacing w:line="276" w:lineRule="auto"/>
        <w:rPr>
          <w:b/>
          <w:u w:val="single"/>
        </w:rPr>
      </w:pPr>
    </w:p>
    <w:p w14:paraId="4A8BE786" w14:textId="77777777" w:rsidR="00E834A9" w:rsidRPr="006F26EB" w:rsidRDefault="00E834A9" w:rsidP="002F7EE8">
      <w:pPr>
        <w:spacing w:line="276" w:lineRule="auto"/>
        <w:rPr>
          <w:b/>
          <w:u w:val="single"/>
        </w:rPr>
      </w:pPr>
    </w:p>
    <w:p w14:paraId="25116906" w14:textId="7F62493F" w:rsidR="00E834A9" w:rsidRPr="006F26EB" w:rsidRDefault="00E834A9" w:rsidP="002F7EE8">
      <w:pPr>
        <w:spacing w:line="276" w:lineRule="auto"/>
        <w:rPr>
          <w:i/>
          <w:u w:val="single"/>
        </w:rPr>
      </w:pPr>
    </w:p>
    <w:p w14:paraId="78A0F4BD" w14:textId="51D9E46E" w:rsidR="00AD3D22" w:rsidRPr="006F26EB" w:rsidRDefault="00AD3D22" w:rsidP="002F7EE8">
      <w:pPr>
        <w:spacing w:line="276" w:lineRule="auto"/>
        <w:rPr>
          <w:b/>
          <w:u w:val="single"/>
        </w:rPr>
      </w:pPr>
    </w:p>
    <w:p w14:paraId="2F1D2DD9" w14:textId="0D74A82A" w:rsidR="00AD3D22" w:rsidRPr="006F26EB" w:rsidRDefault="00AD3D22" w:rsidP="002F7EE8">
      <w:pPr>
        <w:spacing w:line="276" w:lineRule="auto"/>
        <w:rPr>
          <w:b/>
          <w:u w:val="single"/>
        </w:rPr>
      </w:pPr>
    </w:p>
    <w:p w14:paraId="4F640DED" w14:textId="4C771F8E" w:rsidR="00AD3D22" w:rsidRPr="006F26EB" w:rsidRDefault="00AD3D22" w:rsidP="002F7EE8">
      <w:pPr>
        <w:spacing w:line="276" w:lineRule="auto"/>
        <w:rPr>
          <w:b/>
          <w:u w:val="single"/>
        </w:rPr>
      </w:pPr>
    </w:p>
    <w:p w14:paraId="110257FD" w14:textId="77777777" w:rsidR="00AD3D22" w:rsidRPr="006F26EB" w:rsidRDefault="00AD3D22" w:rsidP="002F7EE8">
      <w:pPr>
        <w:spacing w:line="276" w:lineRule="auto"/>
        <w:rPr>
          <w:b/>
          <w:u w:val="single"/>
        </w:rPr>
      </w:pPr>
    </w:p>
    <w:p w14:paraId="27F6D642" w14:textId="77777777" w:rsidR="00E834A9" w:rsidRPr="006F26EB" w:rsidRDefault="00E834A9" w:rsidP="002F7EE8">
      <w:pPr>
        <w:spacing w:line="276" w:lineRule="auto"/>
        <w:rPr>
          <w:b/>
          <w:u w:val="single"/>
        </w:rPr>
      </w:pPr>
    </w:p>
    <w:p w14:paraId="43867BF7" w14:textId="77777777" w:rsidR="00E834A9" w:rsidRPr="006F26EB" w:rsidRDefault="00E834A9" w:rsidP="002F7EE8">
      <w:pPr>
        <w:spacing w:line="276" w:lineRule="auto"/>
        <w:rPr>
          <w:b/>
          <w:u w:val="single"/>
        </w:rPr>
      </w:pPr>
    </w:p>
    <w:p w14:paraId="015F2720" w14:textId="2F160C1C" w:rsidR="00E834A9" w:rsidRPr="006F26EB" w:rsidRDefault="00E834A9" w:rsidP="002F7EE8">
      <w:pPr>
        <w:spacing w:line="276" w:lineRule="auto"/>
        <w:rPr>
          <w:b/>
          <w:u w:val="single"/>
        </w:rPr>
      </w:pPr>
    </w:p>
    <w:p w14:paraId="3A6C9AD1" w14:textId="77777777" w:rsidR="00E834A9" w:rsidRPr="006F26EB" w:rsidRDefault="00E834A9" w:rsidP="002F7EE8">
      <w:pPr>
        <w:spacing w:line="276" w:lineRule="auto"/>
        <w:rPr>
          <w:b/>
          <w:u w:val="single"/>
        </w:rPr>
      </w:pPr>
    </w:p>
    <w:p w14:paraId="737C137F" w14:textId="77777777" w:rsidR="00E834A9" w:rsidRPr="006F26EB" w:rsidRDefault="00E834A9" w:rsidP="002F7EE8">
      <w:pPr>
        <w:spacing w:line="276" w:lineRule="auto"/>
        <w:rPr>
          <w:b/>
          <w:u w:val="single"/>
        </w:rPr>
      </w:pPr>
    </w:p>
    <w:p w14:paraId="7A04F70E" w14:textId="77777777" w:rsidR="00E834A9" w:rsidRPr="006F26EB" w:rsidRDefault="00E834A9" w:rsidP="002F7EE8">
      <w:pPr>
        <w:spacing w:line="276" w:lineRule="auto"/>
        <w:rPr>
          <w:b/>
          <w:u w:val="single"/>
        </w:rPr>
      </w:pPr>
    </w:p>
    <w:p w14:paraId="2B86C11C" w14:textId="77777777" w:rsidR="00E834A9" w:rsidRPr="006F26EB" w:rsidRDefault="00E834A9" w:rsidP="002F7EE8">
      <w:pPr>
        <w:spacing w:line="276" w:lineRule="auto"/>
        <w:rPr>
          <w:b/>
          <w:u w:val="single"/>
        </w:rPr>
      </w:pPr>
    </w:p>
    <w:p w14:paraId="6BAB0DBC" w14:textId="77777777" w:rsidR="00E834A9" w:rsidRPr="006F26EB" w:rsidRDefault="00E834A9" w:rsidP="002F7EE8">
      <w:pPr>
        <w:spacing w:line="276" w:lineRule="auto"/>
        <w:rPr>
          <w:b/>
          <w:u w:val="single"/>
        </w:rPr>
      </w:pPr>
    </w:p>
    <w:p w14:paraId="56B759E7" w14:textId="56B076B2" w:rsidR="009860AA" w:rsidRDefault="009860AA" w:rsidP="002F7EE8">
      <w:pPr>
        <w:spacing w:line="276" w:lineRule="auto"/>
        <w:rPr>
          <w:b/>
          <w:u w:val="single"/>
        </w:rPr>
      </w:pPr>
    </w:p>
    <w:p w14:paraId="69171085" w14:textId="77777777" w:rsidR="001C1C57" w:rsidRPr="006F26EB" w:rsidRDefault="001C1C57" w:rsidP="002F7EE8">
      <w:pPr>
        <w:spacing w:line="276" w:lineRule="auto"/>
        <w:rPr>
          <w:b/>
          <w:u w:val="single"/>
        </w:rPr>
      </w:pPr>
    </w:p>
    <w:p w14:paraId="321A0009" w14:textId="2A802506" w:rsidR="00C120AA" w:rsidRDefault="00C120AA" w:rsidP="002F7EE8">
      <w:pPr>
        <w:spacing w:line="276" w:lineRule="auto"/>
        <w:rPr>
          <w:b/>
          <w:u w:val="single"/>
        </w:rPr>
      </w:pPr>
    </w:p>
    <w:p w14:paraId="7308C6AF" w14:textId="77777777" w:rsidR="00F055C2" w:rsidRPr="006F26EB" w:rsidRDefault="00F055C2" w:rsidP="002F7EE8">
      <w:pPr>
        <w:spacing w:line="276" w:lineRule="auto"/>
        <w:rPr>
          <w:b/>
          <w:u w:val="single"/>
        </w:rPr>
      </w:pPr>
    </w:p>
    <w:p w14:paraId="11192329" w14:textId="0C66966B" w:rsidR="00C120AA" w:rsidRPr="006F26EB" w:rsidRDefault="00C120AA" w:rsidP="002F7EE8">
      <w:pPr>
        <w:spacing w:line="276" w:lineRule="auto"/>
        <w:rPr>
          <w:b/>
          <w:u w:val="single"/>
        </w:rPr>
      </w:pPr>
    </w:p>
    <w:p w14:paraId="56A53507" w14:textId="1AF02330" w:rsidR="00C120AA" w:rsidRPr="006F26EB" w:rsidRDefault="00C120AA" w:rsidP="002F7EE8">
      <w:pPr>
        <w:spacing w:line="276" w:lineRule="auto"/>
        <w:rPr>
          <w:b/>
          <w:u w:val="single"/>
        </w:rPr>
      </w:pPr>
    </w:p>
    <w:p w14:paraId="0982B385" w14:textId="762DA8F0" w:rsidR="00C120AA" w:rsidRPr="006F26EB" w:rsidRDefault="00C120AA" w:rsidP="002F7EE8">
      <w:pPr>
        <w:spacing w:line="276" w:lineRule="auto"/>
        <w:rPr>
          <w:b/>
          <w:u w:val="single"/>
        </w:rPr>
      </w:pPr>
    </w:p>
    <w:p w14:paraId="50B70529" w14:textId="77777777" w:rsidR="00C120AA" w:rsidRPr="006F26EB" w:rsidRDefault="00C120AA" w:rsidP="002F7EE8">
      <w:pPr>
        <w:spacing w:line="276" w:lineRule="auto"/>
        <w:rPr>
          <w:b/>
          <w:u w:val="single"/>
        </w:rPr>
      </w:pPr>
    </w:p>
    <w:p w14:paraId="6C39792F" w14:textId="73EAEDC4" w:rsidR="00BA2537" w:rsidRPr="006F26EB" w:rsidRDefault="00BA2537" w:rsidP="002F7EE8">
      <w:pPr>
        <w:spacing w:line="276" w:lineRule="auto"/>
        <w:rPr>
          <w:b/>
          <w:u w:val="single"/>
        </w:rPr>
      </w:pPr>
    </w:p>
    <w:p w14:paraId="16B07569" w14:textId="77777777" w:rsidR="00BA2537" w:rsidRPr="006F26EB" w:rsidRDefault="00BA2537" w:rsidP="002F7EE8">
      <w:pPr>
        <w:spacing w:line="276" w:lineRule="auto"/>
        <w:rPr>
          <w:b/>
          <w:u w:val="single"/>
        </w:rPr>
      </w:pPr>
    </w:p>
    <w:p w14:paraId="53A51D87" w14:textId="77777777" w:rsidR="00E834A9" w:rsidRPr="006F26EB" w:rsidRDefault="00E834A9" w:rsidP="002F7EE8">
      <w:pPr>
        <w:spacing w:line="276" w:lineRule="auto"/>
        <w:jc w:val="center"/>
        <w:rPr>
          <w:b/>
          <w:u w:val="single"/>
        </w:rPr>
      </w:pPr>
    </w:p>
    <w:p w14:paraId="006AB929" w14:textId="77777777" w:rsidR="00E834A9" w:rsidRPr="006F26EB" w:rsidRDefault="00E834A9"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194E09B4" w14:textId="77777777" w:rsidR="00E834A9" w:rsidRPr="006F26EB" w:rsidRDefault="00E834A9" w:rsidP="002F7EE8">
      <w:pPr>
        <w:spacing w:line="276" w:lineRule="auto"/>
        <w:ind w:left="4956" w:firstLine="708"/>
        <w:jc w:val="center"/>
      </w:pPr>
      <w:r w:rsidRPr="006F26EB">
        <w:t>oz. prokurista:</w:t>
      </w:r>
    </w:p>
    <w:p w14:paraId="61D6ED85" w14:textId="77777777" w:rsidR="00E834A9" w:rsidRPr="006F26EB" w:rsidRDefault="00E834A9" w:rsidP="002F7EE8">
      <w:pPr>
        <w:spacing w:line="276" w:lineRule="auto"/>
        <w:jc w:val="center"/>
      </w:pPr>
    </w:p>
    <w:p w14:paraId="401DF748" w14:textId="742B8B95" w:rsidR="00E834A9" w:rsidRPr="006F26EB" w:rsidRDefault="00E834A9" w:rsidP="002F7EE8">
      <w:pPr>
        <w:spacing w:line="276" w:lineRule="auto"/>
        <w:jc w:val="center"/>
      </w:pPr>
      <w:r w:rsidRPr="006F26EB">
        <w:t>........................................</w:t>
      </w:r>
      <w:r w:rsidRPr="006F26EB">
        <w:tab/>
      </w:r>
      <w:r w:rsidRPr="006F26EB">
        <w:tab/>
      </w:r>
      <w:r w:rsidRPr="006F26EB">
        <w:tab/>
      </w:r>
      <w:r w:rsidRPr="006F26EB">
        <w:tab/>
      </w:r>
      <w:r w:rsidRPr="006F26EB">
        <w:tab/>
        <w:t>.........................................</w:t>
      </w:r>
    </w:p>
    <w:p w14:paraId="1099D0A2" w14:textId="599D7217" w:rsidR="00FA1F75" w:rsidRPr="006F26EB" w:rsidRDefault="00FA1F75" w:rsidP="002F7EE8">
      <w:pPr>
        <w:spacing w:line="276" w:lineRule="auto"/>
        <w:jc w:val="right"/>
        <w:rPr>
          <w:b/>
        </w:rPr>
      </w:pPr>
      <w:r w:rsidRPr="006F26EB">
        <w:rPr>
          <w:b/>
        </w:rPr>
        <w:t>OBR-</w:t>
      </w:r>
      <w:r w:rsidR="00DC0479">
        <w:rPr>
          <w:b/>
        </w:rPr>
        <w:t>8</w:t>
      </w:r>
    </w:p>
    <w:p w14:paraId="77E58BBF" w14:textId="77777777" w:rsidR="00FA1F75" w:rsidRPr="006F26EB" w:rsidRDefault="00FA1F75" w:rsidP="002F7EE8">
      <w:pPr>
        <w:spacing w:line="276" w:lineRule="auto"/>
      </w:pPr>
    </w:p>
    <w:p w14:paraId="3C2F27BB" w14:textId="77777777" w:rsidR="00FA1F75" w:rsidRPr="006F26EB" w:rsidRDefault="00FA1F75" w:rsidP="002F7EE8">
      <w:pPr>
        <w:spacing w:line="276" w:lineRule="auto"/>
      </w:pPr>
      <w:r w:rsidRPr="006F26EB">
        <w:t>Principal …………...................................................</w:t>
      </w:r>
    </w:p>
    <w:p w14:paraId="781408D2" w14:textId="77777777" w:rsidR="00FA1F75" w:rsidRPr="006F26EB" w:rsidRDefault="00FA1F75" w:rsidP="002F7EE8">
      <w:pPr>
        <w:spacing w:line="276" w:lineRule="auto"/>
      </w:pPr>
    </w:p>
    <w:p w14:paraId="33A362F7" w14:textId="77777777" w:rsidR="00FA1F75" w:rsidRPr="006F26EB" w:rsidRDefault="00FA1F75" w:rsidP="002F7EE8">
      <w:pPr>
        <w:spacing w:line="276" w:lineRule="auto"/>
      </w:pPr>
      <w:r w:rsidRPr="006F26EB">
        <w:t>Naslov ......................................................................</w:t>
      </w:r>
    </w:p>
    <w:p w14:paraId="7E048ABD" w14:textId="77777777" w:rsidR="00FA1F75" w:rsidRPr="006F26EB" w:rsidRDefault="00FA1F75" w:rsidP="002F7EE8">
      <w:pPr>
        <w:spacing w:line="276" w:lineRule="auto"/>
      </w:pPr>
    </w:p>
    <w:p w14:paraId="5C5099B9" w14:textId="77777777" w:rsidR="00FA1F75" w:rsidRDefault="00FA1F75" w:rsidP="002F7EE8">
      <w:pPr>
        <w:spacing w:line="276" w:lineRule="auto"/>
      </w:pPr>
    </w:p>
    <w:p w14:paraId="2ED72020" w14:textId="77777777" w:rsidR="00ED671C" w:rsidRPr="006F26EB" w:rsidRDefault="00ED671C" w:rsidP="002F7EE8">
      <w:pPr>
        <w:spacing w:line="276" w:lineRule="auto"/>
      </w:pPr>
    </w:p>
    <w:p w14:paraId="1B262414" w14:textId="309D3E0B" w:rsidR="00FA1F75" w:rsidRPr="006F26EB" w:rsidRDefault="00FA1F75" w:rsidP="002F7EE8">
      <w:pPr>
        <w:pStyle w:val="Heading2"/>
        <w:numPr>
          <w:ilvl w:val="0"/>
          <w:numId w:val="0"/>
        </w:numPr>
        <w:spacing w:before="0" w:after="0" w:line="276" w:lineRule="auto"/>
        <w:jc w:val="center"/>
        <w:rPr>
          <w:b/>
        </w:rPr>
      </w:pPr>
      <w:bookmarkStart w:id="175" w:name="_Toc138403177"/>
      <w:r w:rsidRPr="004E41C8">
        <w:rPr>
          <w:b/>
        </w:rPr>
        <w:t>Izjava principala</w:t>
      </w:r>
      <w:bookmarkEnd w:id="175"/>
    </w:p>
    <w:p w14:paraId="2142CCE3" w14:textId="4E56ED0B" w:rsidR="00FA1F75" w:rsidRPr="006F26EB" w:rsidRDefault="00FA1F75" w:rsidP="002F7EE8">
      <w:pPr>
        <w:spacing w:line="276" w:lineRule="auto"/>
        <w:jc w:val="center"/>
        <w:rPr>
          <w:rFonts w:eastAsia="Calibri" w:cs="Arial"/>
          <w:b/>
          <w:szCs w:val="20"/>
        </w:rPr>
      </w:pPr>
      <w:r w:rsidRPr="00ED671C">
        <w:rPr>
          <w:rFonts w:eastAsia="Calibri" w:cs="Arial"/>
          <w:b/>
          <w:szCs w:val="20"/>
        </w:rPr>
        <w:t>JAVNO NAROČILO JN-B</w:t>
      </w:r>
      <w:r w:rsidR="00366FEB" w:rsidRPr="00ED671C">
        <w:rPr>
          <w:rFonts w:eastAsia="Calibri" w:cs="Arial"/>
          <w:b/>
          <w:szCs w:val="20"/>
        </w:rPr>
        <w:t>10</w:t>
      </w:r>
      <w:r w:rsidR="00ED671C" w:rsidRPr="00ED671C">
        <w:rPr>
          <w:rFonts w:eastAsia="Calibri" w:cs="Arial"/>
          <w:b/>
          <w:szCs w:val="20"/>
        </w:rPr>
        <w:t>3</w:t>
      </w:r>
      <w:r w:rsidR="00F055C2">
        <w:rPr>
          <w:rFonts w:eastAsia="Calibri" w:cs="Arial"/>
          <w:b/>
          <w:szCs w:val="20"/>
        </w:rPr>
        <w:t>8</w:t>
      </w:r>
    </w:p>
    <w:p w14:paraId="1ABAEE18" w14:textId="77777777" w:rsidR="00FA1F75" w:rsidRPr="006F26EB" w:rsidRDefault="00FA1F75" w:rsidP="002F7EE8">
      <w:pPr>
        <w:spacing w:line="276" w:lineRule="auto"/>
      </w:pPr>
    </w:p>
    <w:p w14:paraId="104CC917" w14:textId="77777777" w:rsidR="00FA1F75" w:rsidRPr="006F26EB" w:rsidRDefault="00FA1F75" w:rsidP="002F7EE8">
      <w:pPr>
        <w:spacing w:line="276" w:lineRule="auto"/>
        <w:rPr>
          <w:b/>
          <w:u w:val="single"/>
        </w:rPr>
      </w:pPr>
    </w:p>
    <w:p w14:paraId="6CCB3DEF" w14:textId="77777777" w:rsidR="00FA1F75" w:rsidRPr="006F26EB" w:rsidRDefault="00FA1F75" w:rsidP="002F7EE8">
      <w:pPr>
        <w:spacing w:line="276" w:lineRule="auto"/>
      </w:pPr>
    </w:p>
    <w:p w14:paraId="4C13FE12" w14:textId="7F3D33EC" w:rsidR="00FA1F75" w:rsidRPr="006F26EB" w:rsidRDefault="00FA1F75" w:rsidP="002F7EE8">
      <w:pPr>
        <w:suppressAutoHyphens/>
        <w:spacing w:line="276" w:lineRule="auto"/>
        <w:rPr>
          <w:rFonts w:eastAsia="NSimSun" w:cs="Courier New"/>
          <w:b/>
          <w:kern w:val="1"/>
          <w:szCs w:val="20"/>
          <w:lang w:eastAsia="hi-IN" w:bidi="hi-IN"/>
        </w:rPr>
      </w:pPr>
      <w:r w:rsidRPr="006F26EB">
        <w:rPr>
          <w:rFonts w:cs="Arial"/>
          <w:bCs/>
          <w:szCs w:val="20"/>
        </w:rPr>
        <w:t xml:space="preserve">Pod kazensko in materialno odgovornostjo izjavljamo, da smo seznanjeni z vsebino javnega naročila pod </w:t>
      </w:r>
      <w:r w:rsidR="005E4EC2" w:rsidRPr="00ED671C">
        <w:rPr>
          <w:rFonts w:cs="Arial"/>
          <w:bCs/>
          <w:szCs w:val="20"/>
        </w:rPr>
        <w:t>o</w:t>
      </w:r>
      <w:r w:rsidRPr="00ED671C">
        <w:rPr>
          <w:rFonts w:cs="Arial"/>
          <w:bCs/>
          <w:szCs w:val="20"/>
        </w:rPr>
        <w:t xml:space="preserve">znako: </w:t>
      </w:r>
      <w:r w:rsidR="00E75C02" w:rsidRPr="00ED671C">
        <w:rPr>
          <w:rFonts w:cs="Arial"/>
          <w:b/>
          <w:bCs/>
          <w:szCs w:val="20"/>
        </w:rPr>
        <w:t>JN-B</w:t>
      </w:r>
      <w:r w:rsidR="00366FEB" w:rsidRPr="00ED671C">
        <w:rPr>
          <w:rFonts w:cs="Arial"/>
          <w:b/>
          <w:bCs/>
          <w:szCs w:val="20"/>
        </w:rPr>
        <w:t>10</w:t>
      </w:r>
      <w:r w:rsidR="00ED671C" w:rsidRPr="00ED671C">
        <w:rPr>
          <w:rFonts w:cs="Arial"/>
          <w:b/>
          <w:bCs/>
          <w:szCs w:val="20"/>
        </w:rPr>
        <w:t>3</w:t>
      </w:r>
      <w:r w:rsidR="00F055C2">
        <w:rPr>
          <w:rFonts w:cs="Arial"/>
          <w:b/>
          <w:bCs/>
          <w:szCs w:val="20"/>
        </w:rPr>
        <w:t>8</w:t>
      </w:r>
      <w:r w:rsidR="00E75C02" w:rsidRPr="00ED671C">
        <w:rPr>
          <w:rFonts w:cs="Arial"/>
          <w:b/>
          <w:bCs/>
          <w:szCs w:val="20"/>
        </w:rPr>
        <w:t xml:space="preserve"> </w:t>
      </w:r>
      <w:r w:rsidR="00ED671C" w:rsidRPr="00ED671C">
        <w:rPr>
          <w:rFonts w:cs="Arial"/>
          <w:b/>
          <w:bCs/>
          <w:szCs w:val="20"/>
        </w:rPr>
        <w:t xml:space="preserve">za </w:t>
      </w:r>
      <w:r w:rsidR="00ED671C" w:rsidRPr="00ED671C">
        <w:rPr>
          <w:rFonts w:cs="Arial"/>
          <w:b/>
        </w:rPr>
        <w:t xml:space="preserve">nakup </w:t>
      </w:r>
      <w:r w:rsidR="00F055C2">
        <w:rPr>
          <w:b/>
          <w:bCs/>
          <w:szCs w:val="20"/>
        </w:rPr>
        <w:t xml:space="preserve">Redundantnega pomnilniškega sistema za produkcijski sistem </w:t>
      </w:r>
      <w:proofErr w:type="spellStart"/>
      <w:r w:rsidR="00F055C2">
        <w:rPr>
          <w:b/>
          <w:bCs/>
          <w:szCs w:val="20"/>
        </w:rPr>
        <w:t>Dalet</w:t>
      </w:r>
      <w:proofErr w:type="spellEnd"/>
      <w:r w:rsidRPr="00ED671C">
        <w:rPr>
          <w:rFonts w:cs="Arial"/>
          <w:bCs/>
          <w:szCs w:val="20"/>
        </w:rPr>
        <w:t>, za</w:t>
      </w:r>
      <w:r w:rsidRPr="006F26EB">
        <w:rPr>
          <w:rFonts w:cs="Arial"/>
          <w:bCs/>
          <w:szCs w:val="20"/>
        </w:rPr>
        <w:t xml:space="preserve"> katerega ponudbo oddaja ponudnik ………………………. </w:t>
      </w:r>
      <w:r w:rsidRPr="006F26EB">
        <w:rPr>
          <w:rFonts w:cs="Arial"/>
          <w:bCs/>
          <w:i/>
          <w:szCs w:val="20"/>
        </w:rPr>
        <w:t>(naziv ponudnika)</w:t>
      </w:r>
      <w:r w:rsidRPr="006F26EB">
        <w:rPr>
          <w:rFonts w:cs="Arial"/>
          <w:bCs/>
          <w:szCs w:val="20"/>
        </w:rPr>
        <w:t xml:space="preserve"> s svojo ponudbo št. ……………….. </w:t>
      </w:r>
      <w:r w:rsidRPr="006F26EB">
        <w:rPr>
          <w:rFonts w:cs="Arial"/>
          <w:bCs/>
          <w:i/>
          <w:szCs w:val="20"/>
        </w:rPr>
        <w:t>(oznaka ponudbe).</w:t>
      </w:r>
    </w:p>
    <w:p w14:paraId="3606E94F" w14:textId="77777777" w:rsidR="00FA1F75" w:rsidRPr="006F26EB" w:rsidRDefault="00FA1F75" w:rsidP="002F7EE8">
      <w:pPr>
        <w:pStyle w:val="BodyText"/>
        <w:spacing w:after="0" w:line="276" w:lineRule="auto"/>
        <w:rPr>
          <w:rFonts w:cs="Arial"/>
          <w:bCs/>
          <w:szCs w:val="20"/>
        </w:rPr>
      </w:pPr>
      <w:r w:rsidRPr="006F26EB">
        <w:rPr>
          <w:rFonts w:cs="Arial"/>
          <w:b/>
          <w:bCs/>
          <w:szCs w:val="20"/>
        </w:rPr>
        <w:br/>
      </w:r>
    </w:p>
    <w:p w14:paraId="42313D56" w14:textId="77777777" w:rsidR="00FA1F75" w:rsidRPr="006F26EB" w:rsidRDefault="00FA1F75" w:rsidP="002F7EE8">
      <w:pPr>
        <w:pStyle w:val="BodyText"/>
        <w:spacing w:after="0" w:line="276" w:lineRule="auto"/>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6F26EB" w:rsidRDefault="00FA1F75" w:rsidP="002F7EE8">
      <w:pPr>
        <w:pStyle w:val="BodyText"/>
        <w:spacing w:after="0" w:line="276" w:lineRule="auto"/>
        <w:rPr>
          <w:rFonts w:cs="Arial"/>
          <w:b/>
          <w:bCs/>
          <w:szCs w:val="20"/>
        </w:rPr>
      </w:pPr>
    </w:p>
    <w:p w14:paraId="5BCF361D" w14:textId="77777777" w:rsidR="0090416C" w:rsidRDefault="0090416C" w:rsidP="002F7EE8">
      <w:pPr>
        <w:spacing w:line="276" w:lineRule="auto"/>
        <w:rPr>
          <w:b/>
          <w:u w:val="single"/>
        </w:rPr>
      </w:pPr>
    </w:p>
    <w:p w14:paraId="5650DF1F" w14:textId="77777777" w:rsidR="00ED671C" w:rsidRDefault="00ED671C" w:rsidP="002F7EE8">
      <w:pPr>
        <w:spacing w:line="276" w:lineRule="auto"/>
        <w:rPr>
          <w:b/>
          <w:u w:val="single"/>
        </w:rPr>
      </w:pPr>
    </w:p>
    <w:p w14:paraId="68B7BF74" w14:textId="77777777" w:rsidR="00ED671C" w:rsidRDefault="00ED671C" w:rsidP="002F7EE8">
      <w:pPr>
        <w:spacing w:line="276" w:lineRule="auto"/>
        <w:rPr>
          <w:b/>
          <w:u w:val="single"/>
        </w:rPr>
      </w:pPr>
    </w:p>
    <w:p w14:paraId="577C23B6" w14:textId="77777777" w:rsidR="00ED671C" w:rsidRDefault="00ED671C" w:rsidP="002F7EE8">
      <w:pPr>
        <w:spacing w:line="276" w:lineRule="auto"/>
        <w:rPr>
          <w:b/>
          <w:u w:val="single"/>
        </w:rPr>
      </w:pPr>
    </w:p>
    <w:p w14:paraId="61AA3B4B" w14:textId="77777777" w:rsidR="00ED671C" w:rsidRDefault="00ED671C" w:rsidP="002F7EE8">
      <w:pPr>
        <w:spacing w:line="276" w:lineRule="auto"/>
        <w:rPr>
          <w:b/>
          <w:u w:val="single"/>
        </w:rPr>
      </w:pPr>
    </w:p>
    <w:p w14:paraId="6A85683A" w14:textId="77777777" w:rsidR="00ED671C" w:rsidRDefault="00ED671C" w:rsidP="002F7EE8">
      <w:pPr>
        <w:spacing w:line="276" w:lineRule="auto"/>
        <w:rPr>
          <w:b/>
          <w:u w:val="single"/>
        </w:rPr>
      </w:pPr>
    </w:p>
    <w:p w14:paraId="6035E196" w14:textId="77777777" w:rsidR="00ED671C" w:rsidRDefault="00ED671C" w:rsidP="002F7EE8">
      <w:pPr>
        <w:spacing w:line="276" w:lineRule="auto"/>
        <w:rPr>
          <w:b/>
          <w:u w:val="single"/>
        </w:rPr>
      </w:pPr>
    </w:p>
    <w:p w14:paraId="6894DBBC" w14:textId="77777777" w:rsidR="00ED671C" w:rsidRDefault="00ED671C" w:rsidP="002F7EE8">
      <w:pPr>
        <w:spacing w:line="276" w:lineRule="auto"/>
        <w:rPr>
          <w:b/>
          <w:u w:val="single"/>
        </w:rPr>
      </w:pPr>
    </w:p>
    <w:p w14:paraId="7AA80C23" w14:textId="77777777" w:rsidR="00ED671C" w:rsidRDefault="00ED671C" w:rsidP="002F7EE8">
      <w:pPr>
        <w:spacing w:line="276" w:lineRule="auto"/>
        <w:rPr>
          <w:b/>
          <w:u w:val="single"/>
        </w:rPr>
      </w:pPr>
    </w:p>
    <w:p w14:paraId="791CB7C1" w14:textId="77777777" w:rsidR="00ED671C" w:rsidRDefault="00ED671C" w:rsidP="002F7EE8">
      <w:pPr>
        <w:spacing w:line="276" w:lineRule="auto"/>
        <w:rPr>
          <w:b/>
          <w:u w:val="single"/>
        </w:rPr>
      </w:pPr>
    </w:p>
    <w:p w14:paraId="026D695B" w14:textId="77777777" w:rsidR="00ED671C" w:rsidRDefault="00ED671C" w:rsidP="002F7EE8">
      <w:pPr>
        <w:spacing w:line="276" w:lineRule="auto"/>
        <w:rPr>
          <w:b/>
          <w:u w:val="single"/>
        </w:rPr>
      </w:pPr>
    </w:p>
    <w:p w14:paraId="635B9780" w14:textId="77777777" w:rsidR="00ED671C" w:rsidRDefault="00ED671C" w:rsidP="002F7EE8">
      <w:pPr>
        <w:spacing w:line="276" w:lineRule="auto"/>
        <w:rPr>
          <w:b/>
          <w:u w:val="single"/>
        </w:rPr>
      </w:pPr>
    </w:p>
    <w:p w14:paraId="04483024" w14:textId="77777777" w:rsidR="00ED671C" w:rsidRPr="006F26EB" w:rsidRDefault="00ED671C" w:rsidP="002F7EE8">
      <w:pPr>
        <w:spacing w:line="276" w:lineRule="auto"/>
        <w:rPr>
          <w:b/>
          <w:u w:val="single"/>
        </w:rPr>
      </w:pPr>
    </w:p>
    <w:p w14:paraId="1267313A" w14:textId="77777777" w:rsidR="00FA1F75" w:rsidRPr="006F26EB" w:rsidRDefault="00FA1F75" w:rsidP="002F7EE8">
      <w:pPr>
        <w:spacing w:line="276" w:lineRule="auto"/>
        <w:rPr>
          <w:b/>
          <w:u w:val="single"/>
        </w:rPr>
      </w:pPr>
    </w:p>
    <w:p w14:paraId="1BD84747" w14:textId="77777777" w:rsidR="00FA1F75" w:rsidRPr="006F26EB" w:rsidRDefault="00FA1F75" w:rsidP="002F7EE8">
      <w:pPr>
        <w:spacing w:line="276" w:lineRule="auto"/>
        <w:rPr>
          <w:b/>
          <w:u w:val="single"/>
        </w:rPr>
      </w:pPr>
    </w:p>
    <w:p w14:paraId="71780F27" w14:textId="77777777" w:rsidR="00FA1F75" w:rsidRPr="006F26EB" w:rsidRDefault="00FA1F75" w:rsidP="002F7EE8">
      <w:pPr>
        <w:spacing w:line="276" w:lineRule="auto"/>
        <w:rPr>
          <w:b/>
          <w:u w:val="single"/>
        </w:rPr>
      </w:pPr>
    </w:p>
    <w:p w14:paraId="25EA2E4D" w14:textId="77777777" w:rsidR="00FA1F75" w:rsidRPr="006F26EB" w:rsidRDefault="00FA1F75" w:rsidP="002F7EE8">
      <w:pPr>
        <w:spacing w:line="276" w:lineRule="auto"/>
        <w:rPr>
          <w:b/>
          <w:u w:val="single"/>
        </w:rPr>
      </w:pPr>
    </w:p>
    <w:p w14:paraId="23FEFF70" w14:textId="1A15D716" w:rsidR="00FA1F75" w:rsidRPr="006F26EB" w:rsidRDefault="00FA1F75" w:rsidP="002F7EE8">
      <w:pPr>
        <w:spacing w:line="276" w:lineRule="auto"/>
        <w:rPr>
          <w:b/>
          <w:u w:val="single"/>
        </w:rPr>
      </w:pPr>
    </w:p>
    <w:p w14:paraId="2A7740B6" w14:textId="77777777" w:rsidR="00BE768A" w:rsidRPr="006F26EB" w:rsidRDefault="00BE768A" w:rsidP="002F7EE8">
      <w:pPr>
        <w:spacing w:line="276" w:lineRule="auto"/>
        <w:rPr>
          <w:b/>
          <w:u w:val="single"/>
        </w:rPr>
      </w:pPr>
    </w:p>
    <w:p w14:paraId="43D7A2B3" w14:textId="572A1A0D" w:rsidR="00A734A6" w:rsidRDefault="00A734A6" w:rsidP="002F7EE8">
      <w:pPr>
        <w:spacing w:line="276" w:lineRule="auto"/>
        <w:rPr>
          <w:b/>
          <w:u w:val="single"/>
        </w:rPr>
      </w:pPr>
    </w:p>
    <w:p w14:paraId="44C07ADD" w14:textId="27364209" w:rsidR="00C120AA" w:rsidRDefault="00C120AA" w:rsidP="002F7EE8">
      <w:pPr>
        <w:spacing w:line="276" w:lineRule="auto"/>
        <w:jc w:val="center"/>
        <w:rPr>
          <w:b/>
          <w:u w:val="single"/>
        </w:rPr>
      </w:pPr>
    </w:p>
    <w:p w14:paraId="12061195" w14:textId="77777777" w:rsidR="00ED671C" w:rsidRPr="006F26EB" w:rsidRDefault="00ED671C" w:rsidP="002F7EE8">
      <w:pPr>
        <w:spacing w:line="276" w:lineRule="auto"/>
        <w:jc w:val="center"/>
        <w:rPr>
          <w:b/>
          <w:u w:val="single"/>
        </w:rPr>
      </w:pPr>
    </w:p>
    <w:p w14:paraId="67900D43" w14:textId="1C59B3CF" w:rsidR="00C120AA" w:rsidRPr="006F26EB" w:rsidRDefault="00C120AA" w:rsidP="002F7EE8">
      <w:pPr>
        <w:spacing w:line="276" w:lineRule="auto"/>
        <w:jc w:val="center"/>
        <w:rPr>
          <w:b/>
          <w:u w:val="single"/>
        </w:rPr>
      </w:pPr>
    </w:p>
    <w:p w14:paraId="3853D854" w14:textId="039ED6FA" w:rsidR="00C120AA" w:rsidRPr="006F26EB" w:rsidRDefault="00C120AA" w:rsidP="002F7EE8">
      <w:pPr>
        <w:spacing w:line="276" w:lineRule="auto"/>
        <w:jc w:val="center"/>
        <w:rPr>
          <w:b/>
          <w:u w:val="single"/>
        </w:rPr>
      </w:pPr>
    </w:p>
    <w:p w14:paraId="7FA9DABB" w14:textId="323934B1" w:rsidR="00C120AA" w:rsidRPr="006F26EB" w:rsidRDefault="00C120AA" w:rsidP="002F7EE8">
      <w:pPr>
        <w:spacing w:line="276" w:lineRule="auto"/>
        <w:jc w:val="center"/>
        <w:rPr>
          <w:b/>
          <w:u w:val="single"/>
        </w:rPr>
      </w:pPr>
    </w:p>
    <w:p w14:paraId="57A72E69" w14:textId="43AC5041" w:rsidR="00C120AA" w:rsidRPr="006F26EB" w:rsidRDefault="00C120AA" w:rsidP="002F7EE8">
      <w:pPr>
        <w:spacing w:line="276" w:lineRule="auto"/>
        <w:jc w:val="center"/>
        <w:rPr>
          <w:b/>
          <w:u w:val="single"/>
        </w:rPr>
      </w:pPr>
    </w:p>
    <w:p w14:paraId="448FACD9" w14:textId="77777777" w:rsidR="00C120AA" w:rsidRPr="006F26EB" w:rsidRDefault="00C120AA" w:rsidP="002F7EE8">
      <w:pPr>
        <w:spacing w:line="276" w:lineRule="auto"/>
        <w:jc w:val="center"/>
        <w:rPr>
          <w:b/>
          <w:u w:val="single"/>
        </w:rPr>
      </w:pPr>
    </w:p>
    <w:p w14:paraId="208CC7AD" w14:textId="77777777" w:rsidR="00FA1F75" w:rsidRPr="006F26EB" w:rsidRDefault="00FA1F75"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53D4F54A" w14:textId="77777777" w:rsidR="00FA1F75" w:rsidRPr="006F26EB" w:rsidRDefault="00FA1F75" w:rsidP="002F7EE8">
      <w:pPr>
        <w:spacing w:line="276" w:lineRule="auto"/>
        <w:ind w:left="4956" w:firstLine="708"/>
        <w:jc w:val="center"/>
      </w:pPr>
      <w:r w:rsidRPr="006F26EB">
        <w:t>oz. prokurista:</w:t>
      </w:r>
    </w:p>
    <w:p w14:paraId="2BD2EFA0" w14:textId="77777777" w:rsidR="00FA1F75" w:rsidRPr="006F26EB" w:rsidRDefault="00FA1F75" w:rsidP="002F7EE8">
      <w:pPr>
        <w:spacing w:line="276" w:lineRule="auto"/>
        <w:jc w:val="center"/>
      </w:pPr>
    </w:p>
    <w:p w14:paraId="2462379D" w14:textId="3CAEE465" w:rsidR="00CC0EBD" w:rsidRPr="006F26EB" w:rsidRDefault="00FA1F75" w:rsidP="002F7EE8">
      <w:pPr>
        <w:spacing w:line="276" w:lineRule="auto"/>
        <w:jc w:val="center"/>
      </w:pPr>
      <w:r w:rsidRPr="006F26EB">
        <w:t>........................................</w:t>
      </w:r>
      <w:r w:rsidRPr="006F26EB">
        <w:tab/>
      </w:r>
      <w:r w:rsidRPr="006F26EB">
        <w:tab/>
      </w:r>
      <w:r w:rsidRPr="006F26EB">
        <w:tab/>
      </w:r>
      <w:r w:rsidRPr="006F26EB">
        <w:tab/>
      </w:r>
      <w:r w:rsidRPr="006F26EB">
        <w:tab/>
        <w:t>.........................................</w:t>
      </w:r>
    </w:p>
    <w:p w14:paraId="312F7E22" w14:textId="6B6B1470" w:rsidR="00FA1F75" w:rsidRPr="006F26EB" w:rsidRDefault="00FA1F75" w:rsidP="002F7EE8">
      <w:pPr>
        <w:spacing w:line="276" w:lineRule="auto"/>
        <w:jc w:val="right"/>
        <w:rPr>
          <w:b/>
        </w:rPr>
      </w:pPr>
      <w:r w:rsidRPr="006F26EB">
        <w:rPr>
          <w:b/>
        </w:rPr>
        <w:t>OBR-</w:t>
      </w:r>
      <w:r w:rsidR="00DC0479">
        <w:rPr>
          <w:b/>
        </w:rPr>
        <w:t>9</w:t>
      </w:r>
    </w:p>
    <w:p w14:paraId="0606B5B9" w14:textId="77777777" w:rsidR="00FA1F75" w:rsidRPr="006F26EB" w:rsidRDefault="00FA1F75" w:rsidP="002F7EE8">
      <w:pPr>
        <w:framePr w:hSpace="141" w:wrap="around" w:vAnchor="text" w:hAnchor="page" w:x="6632" w:y="1"/>
        <w:spacing w:line="276" w:lineRule="auto"/>
        <w:rPr>
          <w:rFonts w:cs="Arial"/>
        </w:rPr>
      </w:pPr>
    </w:p>
    <w:p w14:paraId="4A7625BD" w14:textId="77777777" w:rsidR="00FA1F75" w:rsidRPr="006F26EB" w:rsidRDefault="00FA1F75" w:rsidP="002F7EE8">
      <w:pPr>
        <w:spacing w:line="276" w:lineRule="auto"/>
      </w:pPr>
    </w:p>
    <w:p w14:paraId="1A998630" w14:textId="65599725" w:rsidR="003A140E" w:rsidRPr="006F26EB" w:rsidRDefault="003A140E" w:rsidP="002F7EE8">
      <w:pPr>
        <w:spacing w:line="276" w:lineRule="auto"/>
      </w:pPr>
      <w:bookmarkStart w:id="176" w:name="_Toc520790981"/>
    </w:p>
    <w:p w14:paraId="07850FFD" w14:textId="17C7EDC9" w:rsidR="003A140E" w:rsidRPr="006F26EB" w:rsidRDefault="003A140E" w:rsidP="002F7EE8">
      <w:pPr>
        <w:spacing w:line="276" w:lineRule="auto"/>
      </w:pPr>
    </w:p>
    <w:p w14:paraId="70997314" w14:textId="77777777" w:rsidR="00C120AA" w:rsidRPr="006F26EB" w:rsidRDefault="00C120AA" w:rsidP="002F7EE8">
      <w:pPr>
        <w:spacing w:line="276" w:lineRule="auto"/>
      </w:pPr>
    </w:p>
    <w:p w14:paraId="4956A497" w14:textId="77777777" w:rsidR="003A140E" w:rsidRPr="006F26EB" w:rsidRDefault="003A140E" w:rsidP="002F7EE8">
      <w:pPr>
        <w:spacing w:line="276" w:lineRule="auto"/>
      </w:pPr>
    </w:p>
    <w:p w14:paraId="63C1C5DD" w14:textId="0A9504B4" w:rsidR="00FA1F75" w:rsidRPr="006F26EB" w:rsidRDefault="00FA1F75" w:rsidP="002F7EE8">
      <w:pPr>
        <w:pStyle w:val="Heading2"/>
        <w:numPr>
          <w:ilvl w:val="0"/>
          <w:numId w:val="0"/>
        </w:numPr>
        <w:spacing w:before="0" w:after="0" w:line="276" w:lineRule="auto"/>
        <w:jc w:val="center"/>
        <w:rPr>
          <w:b/>
          <w:bCs/>
        </w:rPr>
      </w:pPr>
      <w:bookmarkStart w:id="177" w:name="_Toc138403178"/>
      <w:r w:rsidRPr="006F26EB">
        <w:rPr>
          <w:b/>
          <w:bCs/>
        </w:rPr>
        <w:t>Izjava o predložitvi garancije za dobro izvedbo pogodbenih obveznosti</w:t>
      </w:r>
      <w:bookmarkEnd w:id="176"/>
      <w:bookmarkEnd w:id="177"/>
    </w:p>
    <w:p w14:paraId="1BD0A287" w14:textId="4E7DC354" w:rsidR="00FA1F75" w:rsidRPr="006F26EB" w:rsidRDefault="00FA1F75" w:rsidP="002F7EE8">
      <w:pPr>
        <w:spacing w:line="276" w:lineRule="auto"/>
        <w:jc w:val="center"/>
        <w:rPr>
          <w:b/>
        </w:rPr>
      </w:pPr>
      <w:r w:rsidRPr="00ED671C">
        <w:rPr>
          <w:b/>
        </w:rPr>
        <w:t>za javno naročilo pod oznako JN-B</w:t>
      </w:r>
      <w:r w:rsidR="00366FEB" w:rsidRPr="00ED671C">
        <w:rPr>
          <w:b/>
        </w:rPr>
        <w:t>10</w:t>
      </w:r>
      <w:r w:rsidR="00ED671C" w:rsidRPr="00ED671C">
        <w:rPr>
          <w:b/>
        </w:rPr>
        <w:t>3</w:t>
      </w:r>
      <w:r w:rsidR="00F055C2">
        <w:rPr>
          <w:b/>
        </w:rPr>
        <w:t>8</w:t>
      </w:r>
    </w:p>
    <w:p w14:paraId="2FCF1DF7" w14:textId="77777777" w:rsidR="00FA1F75" w:rsidRPr="006F26EB" w:rsidRDefault="00FA1F75" w:rsidP="002F7EE8">
      <w:pPr>
        <w:spacing w:line="276" w:lineRule="auto"/>
      </w:pPr>
    </w:p>
    <w:p w14:paraId="37BD53EA" w14:textId="77777777" w:rsidR="00FA1F75" w:rsidRPr="006F26EB" w:rsidRDefault="00FA1F75" w:rsidP="002F7EE8">
      <w:pPr>
        <w:spacing w:line="276" w:lineRule="auto"/>
      </w:pPr>
    </w:p>
    <w:p w14:paraId="754900E9" w14:textId="77777777" w:rsidR="00FA1F75" w:rsidRPr="006F26EB" w:rsidRDefault="00FA1F75" w:rsidP="002F7EE8">
      <w:pPr>
        <w:spacing w:line="276" w:lineRule="auto"/>
      </w:pPr>
    </w:p>
    <w:p w14:paraId="121E49F7" w14:textId="096BA9E7" w:rsidR="00FA1F75" w:rsidRPr="006F26EB" w:rsidRDefault="00FA1F75" w:rsidP="002F7EE8">
      <w:pPr>
        <w:spacing w:line="276" w:lineRule="auto"/>
        <w:rPr>
          <w:rFonts w:cs="Arial"/>
        </w:rPr>
      </w:pPr>
      <w:r w:rsidRPr="006F26EB">
        <w:rPr>
          <w:rFonts w:cs="Arial"/>
          <w:bCs/>
        </w:rPr>
        <w:t xml:space="preserve">V zvezi z našo ponudbo za javno naročilo za </w:t>
      </w:r>
      <w:r w:rsidR="00ED671C" w:rsidRPr="006F26EB">
        <w:rPr>
          <w:rFonts w:cs="Arial"/>
          <w:b/>
          <w:bCs/>
          <w:szCs w:val="20"/>
        </w:rPr>
        <w:t xml:space="preserve"> </w:t>
      </w:r>
      <w:r w:rsidR="00ED671C">
        <w:rPr>
          <w:rFonts w:cs="Arial"/>
          <w:b/>
        </w:rPr>
        <w:t xml:space="preserve">nakup </w:t>
      </w:r>
      <w:r w:rsidR="00F055C2">
        <w:rPr>
          <w:b/>
          <w:bCs/>
          <w:szCs w:val="20"/>
        </w:rPr>
        <w:t xml:space="preserve">Redundantnega pomnilniškega sistema za produkcijski sistem </w:t>
      </w:r>
      <w:proofErr w:type="spellStart"/>
      <w:r w:rsidR="00F055C2">
        <w:rPr>
          <w:b/>
          <w:bCs/>
          <w:szCs w:val="20"/>
        </w:rPr>
        <w:t>Dalet</w:t>
      </w:r>
      <w:proofErr w:type="spellEnd"/>
      <w:r w:rsidR="00F055C2">
        <w:rPr>
          <w:b/>
          <w:bCs/>
          <w:szCs w:val="20"/>
        </w:rPr>
        <w:t>.</w:t>
      </w:r>
    </w:p>
    <w:p w14:paraId="507D2D0B" w14:textId="77777777" w:rsidR="00AA2498" w:rsidRPr="006F26EB" w:rsidRDefault="00AA2498" w:rsidP="002F7EE8">
      <w:pPr>
        <w:pStyle w:val="BodyText3"/>
        <w:spacing w:line="276" w:lineRule="auto"/>
        <w:jc w:val="center"/>
        <w:rPr>
          <w:rFonts w:cs="Arial"/>
          <w:sz w:val="20"/>
          <w:lang w:val="sl-SI"/>
        </w:rPr>
      </w:pPr>
    </w:p>
    <w:p w14:paraId="2F084F04" w14:textId="094C559D" w:rsidR="00FA1F75" w:rsidRPr="006F26EB" w:rsidRDefault="00FA1F75" w:rsidP="002F7EE8">
      <w:pPr>
        <w:pStyle w:val="BodyText3"/>
        <w:spacing w:line="276" w:lineRule="auto"/>
        <w:jc w:val="center"/>
        <w:rPr>
          <w:rFonts w:cs="Arial"/>
          <w:sz w:val="20"/>
          <w:lang w:val="sl-SI"/>
        </w:rPr>
      </w:pPr>
      <w:r w:rsidRPr="006F26EB">
        <w:rPr>
          <w:rFonts w:cs="Arial"/>
          <w:sz w:val="20"/>
          <w:lang w:val="sl-SI"/>
        </w:rPr>
        <w:t>IZJAVLJAMO,</w:t>
      </w:r>
    </w:p>
    <w:p w14:paraId="6CCC0E76" w14:textId="77777777" w:rsidR="00FA1F75" w:rsidRPr="006F26EB" w:rsidRDefault="00FA1F75" w:rsidP="002F7EE8">
      <w:pPr>
        <w:spacing w:line="276" w:lineRule="auto"/>
        <w:rPr>
          <w:rFonts w:cs="Arial"/>
        </w:rPr>
      </w:pPr>
    </w:p>
    <w:p w14:paraId="4778A825" w14:textId="77777777" w:rsidR="00AA2498" w:rsidRPr="006F26EB" w:rsidRDefault="00AA2498" w:rsidP="002F7EE8">
      <w:pPr>
        <w:spacing w:line="276" w:lineRule="auto"/>
        <w:rPr>
          <w:rFonts w:cs="Arial"/>
        </w:rPr>
      </w:pPr>
    </w:p>
    <w:p w14:paraId="6B53C60B" w14:textId="520C00EF" w:rsidR="00FA1F75" w:rsidRPr="006F26EB" w:rsidRDefault="00FA1F75" w:rsidP="002F7EE8">
      <w:pPr>
        <w:spacing w:line="276" w:lineRule="auto"/>
        <w:rPr>
          <w:rFonts w:cs="Arial"/>
        </w:rPr>
      </w:pPr>
      <w:r w:rsidRPr="006F26EB">
        <w:rPr>
          <w:rFonts w:cs="Arial"/>
        </w:rPr>
        <w:t>da bomo v primeru sklenitve pogodbe z naročnikom</w:t>
      </w:r>
      <w:r w:rsidR="00EF6107" w:rsidRPr="006F26EB">
        <w:rPr>
          <w:rFonts w:cs="Arial"/>
        </w:rPr>
        <w:t xml:space="preserve">, </w:t>
      </w:r>
      <w:r w:rsidRPr="006F26EB">
        <w:rPr>
          <w:rFonts w:cs="Arial"/>
        </w:rPr>
        <w:t>predložili</w:t>
      </w:r>
      <w:r w:rsidRPr="006F26EB">
        <w:rPr>
          <w:rFonts w:cs="Arial"/>
          <w:b/>
        </w:rPr>
        <w:t xml:space="preserve"> </w:t>
      </w:r>
      <w:r w:rsidRPr="006F26EB">
        <w:rPr>
          <w:rFonts w:cs="Arial"/>
          <w:bCs/>
        </w:rPr>
        <w:t xml:space="preserve">garancijo </w:t>
      </w:r>
      <w:r w:rsidRPr="006F26EB">
        <w:rPr>
          <w:rFonts w:cs="Arial"/>
        </w:rPr>
        <w:t xml:space="preserve">za dobro izvedbo pogodbenih obveznosti (izdano s strani banke ali zavarovalnice) v višini </w:t>
      </w:r>
      <w:r w:rsidRPr="006F26EB">
        <w:t xml:space="preserve">10% pogodbene vrednosti, nepreklicno, brezpogojno in plačljivo na prvi poziv naročnika, </w:t>
      </w:r>
      <w:r w:rsidR="007B729D" w:rsidRPr="006F26EB">
        <w:t xml:space="preserve">veljavno še </w:t>
      </w:r>
      <w:r w:rsidR="00E3372A" w:rsidRPr="006F26EB">
        <w:t>10</w:t>
      </w:r>
      <w:r w:rsidR="007B729D" w:rsidRPr="006F26EB">
        <w:t xml:space="preserve"> mesecev od datuma veljavnosti pogodbe</w:t>
      </w:r>
      <w:r w:rsidRPr="006F26EB">
        <w:t>.</w:t>
      </w:r>
      <w:r w:rsidR="00627D33" w:rsidRPr="006F26EB">
        <w:t xml:space="preserve"> Zavezujemo se predložiti garancijo za dobro izvedbo pogodbenih obveznosti v roku 10 dni od prejema podpisane pogodbe s strani naročnika.</w:t>
      </w:r>
    </w:p>
    <w:p w14:paraId="07E17389" w14:textId="77777777" w:rsidR="00FA1F75" w:rsidRPr="006F26EB" w:rsidRDefault="00FA1F75" w:rsidP="002F7EE8">
      <w:pPr>
        <w:spacing w:line="276" w:lineRule="auto"/>
      </w:pPr>
    </w:p>
    <w:p w14:paraId="7B296637" w14:textId="77777777" w:rsidR="00FA1F75" w:rsidRPr="006F26EB" w:rsidRDefault="00FA1F75" w:rsidP="002F7EE8">
      <w:pPr>
        <w:spacing w:line="276" w:lineRule="auto"/>
      </w:pPr>
    </w:p>
    <w:p w14:paraId="1253DEE2" w14:textId="77777777" w:rsidR="00FA1F75" w:rsidRPr="006F26EB" w:rsidRDefault="00FA1F75" w:rsidP="002F7EE8">
      <w:pPr>
        <w:spacing w:line="276" w:lineRule="auto"/>
        <w:jc w:val="right"/>
        <w:rPr>
          <w:rFonts w:cs="Arial"/>
          <w:b/>
        </w:rPr>
      </w:pPr>
    </w:p>
    <w:p w14:paraId="562D709C" w14:textId="77777777" w:rsidR="00FA1F75" w:rsidRPr="006F26EB" w:rsidRDefault="00FA1F75" w:rsidP="002F7EE8">
      <w:pPr>
        <w:spacing w:line="276" w:lineRule="auto"/>
        <w:jc w:val="right"/>
        <w:rPr>
          <w:rFonts w:cs="Arial"/>
          <w:b/>
        </w:rPr>
      </w:pPr>
    </w:p>
    <w:p w14:paraId="1C3FC0E7" w14:textId="77777777" w:rsidR="00FA1F75" w:rsidRPr="006F26EB" w:rsidRDefault="00FA1F75" w:rsidP="002F7EE8">
      <w:pPr>
        <w:spacing w:line="276" w:lineRule="auto"/>
        <w:jc w:val="right"/>
        <w:rPr>
          <w:rFonts w:cs="Arial"/>
          <w:b/>
        </w:rPr>
      </w:pPr>
    </w:p>
    <w:p w14:paraId="03E5F5EA" w14:textId="77777777" w:rsidR="00FA1F75" w:rsidRPr="006F26EB" w:rsidRDefault="00FA1F75" w:rsidP="002F7EE8">
      <w:pPr>
        <w:spacing w:line="276" w:lineRule="auto"/>
        <w:jc w:val="right"/>
        <w:rPr>
          <w:rFonts w:cs="Arial"/>
          <w:b/>
        </w:rPr>
      </w:pPr>
    </w:p>
    <w:p w14:paraId="3264BEB4" w14:textId="77777777" w:rsidR="00FA1F75" w:rsidRPr="006F26EB" w:rsidRDefault="00FA1F75" w:rsidP="002F7EE8">
      <w:pPr>
        <w:spacing w:line="276" w:lineRule="auto"/>
        <w:jc w:val="right"/>
        <w:rPr>
          <w:rFonts w:cs="Arial"/>
          <w:b/>
        </w:rPr>
      </w:pPr>
    </w:p>
    <w:p w14:paraId="14080C13" w14:textId="77777777" w:rsidR="00FA1F75" w:rsidRPr="006F26EB" w:rsidRDefault="00FA1F75" w:rsidP="002F7EE8">
      <w:pPr>
        <w:spacing w:line="276" w:lineRule="auto"/>
        <w:jc w:val="right"/>
        <w:rPr>
          <w:rFonts w:cs="Arial"/>
          <w:b/>
        </w:rPr>
      </w:pPr>
    </w:p>
    <w:p w14:paraId="611ABBDA" w14:textId="77777777" w:rsidR="00FA1F75" w:rsidRPr="006F26EB" w:rsidRDefault="00FA1F75" w:rsidP="002F7EE8">
      <w:pPr>
        <w:spacing w:line="276" w:lineRule="auto"/>
        <w:jc w:val="right"/>
        <w:rPr>
          <w:rFonts w:cs="Arial"/>
          <w:b/>
        </w:rPr>
      </w:pPr>
    </w:p>
    <w:p w14:paraId="3E862ABB" w14:textId="77777777" w:rsidR="00FA1F75" w:rsidRPr="006F26EB" w:rsidRDefault="00FA1F75" w:rsidP="002F7EE8">
      <w:pPr>
        <w:spacing w:line="276" w:lineRule="auto"/>
        <w:jc w:val="right"/>
        <w:rPr>
          <w:rFonts w:cs="Arial"/>
          <w:b/>
        </w:rPr>
      </w:pPr>
    </w:p>
    <w:p w14:paraId="03F2408E" w14:textId="77777777" w:rsidR="00FA1F75" w:rsidRPr="006F26EB" w:rsidRDefault="00FA1F75" w:rsidP="002F7EE8">
      <w:pPr>
        <w:spacing w:line="276" w:lineRule="auto"/>
        <w:jc w:val="right"/>
        <w:rPr>
          <w:rFonts w:cs="Arial"/>
          <w:b/>
        </w:rPr>
      </w:pPr>
    </w:p>
    <w:p w14:paraId="33B62B24" w14:textId="77777777" w:rsidR="00FA1F75" w:rsidRPr="006F26EB" w:rsidRDefault="00FA1F75" w:rsidP="002F7EE8">
      <w:pPr>
        <w:spacing w:line="276" w:lineRule="auto"/>
        <w:jc w:val="right"/>
        <w:rPr>
          <w:rFonts w:cs="Arial"/>
          <w:b/>
        </w:rPr>
      </w:pPr>
    </w:p>
    <w:p w14:paraId="51FC5B5B" w14:textId="77777777" w:rsidR="00FA1F75" w:rsidRDefault="00FA1F75" w:rsidP="002F7EE8">
      <w:pPr>
        <w:spacing w:line="276" w:lineRule="auto"/>
        <w:jc w:val="right"/>
        <w:rPr>
          <w:rFonts w:cs="Arial"/>
          <w:b/>
        </w:rPr>
      </w:pPr>
    </w:p>
    <w:p w14:paraId="2B881B83" w14:textId="77777777" w:rsidR="004E41C8" w:rsidRPr="006F26EB" w:rsidRDefault="004E41C8" w:rsidP="002F7EE8">
      <w:pPr>
        <w:spacing w:line="276" w:lineRule="auto"/>
        <w:jc w:val="right"/>
        <w:rPr>
          <w:rFonts w:cs="Arial"/>
          <w:b/>
        </w:rPr>
      </w:pPr>
    </w:p>
    <w:p w14:paraId="73F65A54" w14:textId="77777777" w:rsidR="00FA1F75" w:rsidRPr="006F26EB" w:rsidRDefault="00FA1F75" w:rsidP="002F7EE8">
      <w:pPr>
        <w:spacing w:line="276" w:lineRule="auto"/>
        <w:jc w:val="right"/>
        <w:rPr>
          <w:rFonts w:cs="Arial"/>
          <w:b/>
        </w:rPr>
      </w:pPr>
    </w:p>
    <w:p w14:paraId="52BECAC7" w14:textId="77777777" w:rsidR="00FA1F75" w:rsidRPr="006F26EB" w:rsidRDefault="00FA1F75" w:rsidP="002F7EE8">
      <w:pPr>
        <w:spacing w:line="276" w:lineRule="auto"/>
        <w:jc w:val="right"/>
        <w:rPr>
          <w:rFonts w:cs="Arial"/>
          <w:b/>
        </w:rPr>
      </w:pPr>
    </w:p>
    <w:p w14:paraId="1CFBA4F0" w14:textId="77777777" w:rsidR="00FA1F75" w:rsidRPr="006F26EB" w:rsidRDefault="00FA1F75" w:rsidP="002F7EE8">
      <w:pPr>
        <w:spacing w:line="276" w:lineRule="auto"/>
        <w:jc w:val="right"/>
        <w:rPr>
          <w:rFonts w:cs="Arial"/>
          <w:b/>
        </w:rPr>
      </w:pPr>
    </w:p>
    <w:p w14:paraId="0E1DB8BE" w14:textId="2544FE48" w:rsidR="00BE768A" w:rsidRPr="006F26EB" w:rsidRDefault="00BE768A" w:rsidP="002F7EE8">
      <w:pPr>
        <w:spacing w:line="276" w:lineRule="auto"/>
        <w:rPr>
          <w:rFonts w:cs="Arial"/>
          <w:b/>
        </w:rPr>
      </w:pPr>
    </w:p>
    <w:p w14:paraId="62DBDEE7" w14:textId="77777777" w:rsidR="00BE768A" w:rsidRPr="006F26EB" w:rsidRDefault="00BE768A" w:rsidP="002F7EE8">
      <w:pPr>
        <w:spacing w:line="276" w:lineRule="auto"/>
        <w:jc w:val="right"/>
        <w:rPr>
          <w:rFonts w:cs="Arial"/>
          <w:b/>
        </w:rPr>
      </w:pPr>
    </w:p>
    <w:p w14:paraId="1251EF08" w14:textId="0C155338" w:rsidR="000A78DF" w:rsidRPr="006F26EB" w:rsidRDefault="000A78DF" w:rsidP="002F7EE8">
      <w:pPr>
        <w:spacing w:line="276" w:lineRule="auto"/>
        <w:rPr>
          <w:rFonts w:cs="Arial"/>
          <w:b/>
        </w:rPr>
      </w:pPr>
    </w:p>
    <w:p w14:paraId="29264B8F" w14:textId="3D2D79FA" w:rsidR="00C120AA" w:rsidRPr="006F26EB" w:rsidRDefault="00C120AA" w:rsidP="002F7EE8">
      <w:pPr>
        <w:spacing w:line="276" w:lineRule="auto"/>
        <w:rPr>
          <w:rFonts w:cs="Arial"/>
          <w:b/>
        </w:rPr>
      </w:pPr>
    </w:p>
    <w:p w14:paraId="14AD3B2C" w14:textId="54C3C82C" w:rsidR="00C120AA" w:rsidRPr="006F26EB" w:rsidRDefault="00C120AA" w:rsidP="002F7EE8">
      <w:pPr>
        <w:spacing w:line="276" w:lineRule="auto"/>
        <w:rPr>
          <w:rFonts w:cs="Arial"/>
          <w:b/>
        </w:rPr>
      </w:pPr>
    </w:p>
    <w:p w14:paraId="75E31ADF" w14:textId="248AC384" w:rsidR="00C120AA" w:rsidRPr="006F26EB" w:rsidRDefault="00C120AA" w:rsidP="002F7EE8">
      <w:pPr>
        <w:spacing w:line="276" w:lineRule="auto"/>
        <w:rPr>
          <w:rFonts w:cs="Arial"/>
          <w:b/>
        </w:rPr>
      </w:pPr>
    </w:p>
    <w:p w14:paraId="7A7B6502" w14:textId="77777777" w:rsidR="00C120AA" w:rsidRPr="006F26EB" w:rsidRDefault="00C120AA" w:rsidP="002F7EE8">
      <w:pPr>
        <w:spacing w:line="276" w:lineRule="auto"/>
        <w:rPr>
          <w:rFonts w:cs="Arial"/>
          <w:b/>
        </w:rPr>
      </w:pPr>
    </w:p>
    <w:p w14:paraId="58176392" w14:textId="2DC2B76A" w:rsidR="00A734A6" w:rsidRPr="006F26EB" w:rsidRDefault="00A734A6" w:rsidP="002F7EE8">
      <w:pPr>
        <w:spacing w:line="276" w:lineRule="auto"/>
        <w:jc w:val="right"/>
        <w:rPr>
          <w:rFonts w:cs="Arial"/>
          <w:b/>
        </w:rPr>
      </w:pPr>
    </w:p>
    <w:p w14:paraId="40138721" w14:textId="77777777" w:rsidR="00BA2537" w:rsidRPr="006F26EB" w:rsidRDefault="00BA2537" w:rsidP="002F7EE8">
      <w:pPr>
        <w:spacing w:line="276" w:lineRule="auto"/>
        <w:rPr>
          <w:rFonts w:cs="Arial"/>
          <w:b/>
        </w:rPr>
      </w:pPr>
    </w:p>
    <w:p w14:paraId="6A8E0E64" w14:textId="77777777" w:rsidR="00A734A6" w:rsidRPr="006F26EB" w:rsidRDefault="00A734A6" w:rsidP="002F7EE8">
      <w:pPr>
        <w:spacing w:line="276" w:lineRule="auto"/>
        <w:jc w:val="right"/>
        <w:rPr>
          <w:rFonts w:cs="Arial"/>
          <w:b/>
        </w:rPr>
      </w:pPr>
    </w:p>
    <w:p w14:paraId="01C61EAB" w14:textId="77777777" w:rsidR="00FA1F75" w:rsidRPr="006F26EB" w:rsidRDefault="00FA1F75" w:rsidP="002F7EE8">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8933554" w14:textId="77777777" w:rsidR="00FA1F75" w:rsidRPr="006F26EB" w:rsidRDefault="00FA1F75" w:rsidP="002F7EE8">
      <w:pPr>
        <w:spacing w:line="276" w:lineRule="auto"/>
        <w:ind w:left="4956" w:firstLine="708"/>
        <w:jc w:val="center"/>
      </w:pPr>
      <w:r w:rsidRPr="006F26EB">
        <w:t>oz. prokurista:</w:t>
      </w:r>
    </w:p>
    <w:p w14:paraId="32719BA1" w14:textId="77777777" w:rsidR="00FA1F75" w:rsidRPr="006F26EB" w:rsidRDefault="00FA1F75" w:rsidP="002F7EE8">
      <w:pPr>
        <w:spacing w:line="276" w:lineRule="auto"/>
        <w:jc w:val="center"/>
      </w:pPr>
    </w:p>
    <w:p w14:paraId="14C00FD9" w14:textId="544E18FC" w:rsidR="00FA1F75" w:rsidRDefault="00FA1F75" w:rsidP="002F7EE8">
      <w:pPr>
        <w:spacing w:line="276" w:lineRule="auto"/>
        <w:jc w:val="center"/>
      </w:pPr>
      <w:r w:rsidRPr="006F26EB">
        <w:t>........................................</w:t>
      </w:r>
      <w:r w:rsidRPr="006F26EB">
        <w:tab/>
      </w:r>
      <w:r w:rsidRPr="006F26EB">
        <w:tab/>
      </w:r>
      <w:r w:rsidRPr="006F26EB">
        <w:tab/>
      </w:r>
      <w:r w:rsidRPr="006F26EB">
        <w:tab/>
      </w:r>
      <w:r w:rsidRPr="006F26EB">
        <w:tab/>
        <w:t>.........................................</w:t>
      </w:r>
    </w:p>
    <w:p w14:paraId="74C0F9C1" w14:textId="77777777" w:rsidR="00ED671C" w:rsidRPr="006F26EB" w:rsidRDefault="00ED671C" w:rsidP="002F7EE8">
      <w:pPr>
        <w:spacing w:line="276" w:lineRule="auto"/>
        <w:jc w:val="center"/>
      </w:pPr>
    </w:p>
    <w:p w14:paraId="110E686B" w14:textId="20766EE3" w:rsidR="00FD6C5C" w:rsidRPr="006F26EB" w:rsidRDefault="0023563B" w:rsidP="002F7EE8">
      <w:pPr>
        <w:spacing w:line="276" w:lineRule="auto"/>
        <w:jc w:val="right"/>
        <w:rPr>
          <w:rFonts w:cs="Arial"/>
          <w:b/>
        </w:rPr>
      </w:pPr>
      <w:r w:rsidRPr="006F26EB">
        <w:rPr>
          <w:rFonts w:cs="Arial"/>
          <w:b/>
        </w:rPr>
        <w:t>OBR-</w:t>
      </w:r>
      <w:r w:rsidR="00922911" w:rsidRPr="006F26EB">
        <w:rPr>
          <w:rFonts w:cs="Arial"/>
          <w:b/>
        </w:rPr>
        <w:t>1</w:t>
      </w:r>
      <w:r w:rsidR="007C0EF3">
        <w:rPr>
          <w:rFonts w:cs="Arial"/>
          <w:b/>
        </w:rPr>
        <w:t>0</w:t>
      </w:r>
    </w:p>
    <w:p w14:paraId="70C88026" w14:textId="207A4CAF" w:rsidR="00EE1DA5" w:rsidRPr="006F26EB" w:rsidRDefault="00EE1DA5" w:rsidP="002F7EE8">
      <w:pPr>
        <w:pStyle w:val="Heading2"/>
        <w:numPr>
          <w:ilvl w:val="0"/>
          <w:numId w:val="0"/>
        </w:numPr>
        <w:spacing w:before="0" w:after="0" w:line="276" w:lineRule="auto"/>
        <w:jc w:val="center"/>
        <w:rPr>
          <w:b/>
        </w:rPr>
      </w:pPr>
      <w:bookmarkStart w:id="178" w:name="_Toc138403179"/>
      <w:r w:rsidRPr="006F26EB">
        <w:rPr>
          <w:b/>
        </w:rPr>
        <w:lastRenderedPageBreak/>
        <w:t>Vzorec pogodbe</w:t>
      </w:r>
      <w:bookmarkEnd w:id="178"/>
    </w:p>
    <w:p w14:paraId="48FA0206" w14:textId="77777777" w:rsidR="00EE1DA5" w:rsidRPr="006F26EB" w:rsidRDefault="00EE1DA5" w:rsidP="002F7EE8">
      <w:pPr>
        <w:spacing w:line="276" w:lineRule="auto"/>
      </w:pPr>
    </w:p>
    <w:p w14:paraId="3A2C8DBA" w14:textId="77777777" w:rsidR="00EE1DA5" w:rsidRDefault="00EE1DA5" w:rsidP="002F7EE8">
      <w:pPr>
        <w:widowControl w:val="0"/>
        <w:autoSpaceDE w:val="0"/>
        <w:autoSpaceDN w:val="0"/>
        <w:adjustRightInd w:val="0"/>
        <w:spacing w:line="276" w:lineRule="auto"/>
        <w:jc w:val="center"/>
        <w:rPr>
          <w:b/>
          <w:lang w:eastAsia="sl-SI"/>
        </w:rPr>
      </w:pPr>
    </w:p>
    <w:p w14:paraId="1DA5A750" w14:textId="77777777" w:rsidR="00ED671C" w:rsidRDefault="00ED671C" w:rsidP="002F7EE8">
      <w:pPr>
        <w:widowControl w:val="0"/>
        <w:autoSpaceDE w:val="0"/>
        <w:autoSpaceDN w:val="0"/>
        <w:adjustRightInd w:val="0"/>
        <w:spacing w:line="276" w:lineRule="auto"/>
        <w:jc w:val="center"/>
        <w:rPr>
          <w:b/>
          <w:lang w:eastAsia="sl-SI"/>
        </w:rPr>
      </w:pPr>
    </w:p>
    <w:p w14:paraId="4A6C251B" w14:textId="77777777" w:rsidR="00ED671C" w:rsidRPr="006F26EB" w:rsidRDefault="00ED671C" w:rsidP="002F7EE8">
      <w:pPr>
        <w:widowControl w:val="0"/>
        <w:autoSpaceDE w:val="0"/>
        <w:autoSpaceDN w:val="0"/>
        <w:adjustRightInd w:val="0"/>
        <w:spacing w:line="276" w:lineRule="auto"/>
        <w:jc w:val="center"/>
        <w:rPr>
          <w:b/>
          <w:lang w:eastAsia="sl-SI"/>
        </w:rPr>
      </w:pPr>
    </w:p>
    <w:p w14:paraId="5A45E179" w14:textId="77777777" w:rsidR="00EE1DA5" w:rsidRPr="006F26EB" w:rsidRDefault="00EE1DA5" w:rsidP="002F7EE8">
      <w:pPr>
        <w:spacing w:line="276" w:lineRule="auto"/>
        <w:rPr>
          <w:lang w:eastAsia="sl-SI"/>
        </w:rPr>
      </w:pPr>
    </w:p>
    <w:p w14:paraId="69E4EB06" w14:textId="7AC4452B" w:rsidR="00EE1DA5" w:rsidRPr="00ED671C" w:rsidRDefault="00EE1DA5" w:rsidP="002F7EE8">
      <w:pPr>
        <w:widowControl w:val="0"/>
        <w:autoSpaceDE w:val="0"/>
        <w:autoSpaceDN w:val="0"/>
        <w:adjustRightInd w:val="0"/>
        <w:spacing w:line="276" w:lineRule="auto"/>
        <w:jc w:val="center"/>
        <w:rPr>
          <w:b/>
          <w:bCs/>
          <w:sz w:val="32"/>
          <w:szCs w:val="32"/>
        </w:rPr>
      </w:pPr>
      <w:bookmarkStart w:id="179" w:name="_Hlk521654637"/>
      <w:r w:rsidRPr="00ED671C">
        <w:rPr>
          <w:b/>
          <w:bCs/>
          <w:sz w:val="28"/>
          <w:szCs w:val="28"/>
        </w:rPr>
        <w:t>POGODBA</w:t>
      </w:r>
      <w:r w:rsidR="00954F8A" w:rsidRPr="00ED671C">
        <w:rPr>
          <w:b/>
          <w:bCs/>
          <w:sz w:val="28"/>
          <w:szCs w:val="28"/>
        </w:rPr>
        <w:t xml:space="preserve"> </w:t>
      </w:r>
      <w:r w:rsidRPr="00ED671C">
        <w:rPr>
          <w:b/>
          <w:bCs/>
          <w:sz w:val="28"/>
          <w:szCs w:val="28"/>
        </w:rPr>
        <w:t xml:space="preserve">štev. </w:t>
      </w:r>
      <w:r w:rsidR="00BF1C59" w:rsidRPr="00ED671C">
        <w:rPr>
          <w:b/>
          <w:bCs/>
          <w:sz w:val="28"/>
          <w:szCs w:val="28"/>
        </w:rPr>
        <w:t>JN-B</w:t>
      </w:r>
      <w:r w:rsidR="00366FEB" w:rsidRPr="00ED671C">
        <w:rPr>
          <w:b/>
          <w:bCs/>
          <w:sz w:val="28"/>
          <w:szCs w:val="28"/>
        </w:rPr>
        <w:t>10</w:t>
      </w:r>
      <w:r w:rsidR="00ED671C" w:rsidRPr="00ED671C">
        <w:rPr>
          <w:b/>
          <w:bCs/>
          <w:sz w:val="28"/>
          <w:szCs w:val="28"/>
        </w:rPr>
        <w:t>3</w:t>
      </w:r>
      <w:r w:rsidR="00F055C2">
        <w:rPr>
          <w:b/>
          <w:bCs/>
          <w:sz w:val="28"/>
          <w:szCs w:val="28"/>
        </w:rPr>
        <w:t>8</w:t>
      </w:r>
      <w:bookmarkEnd w:id="179"/>
    </w:p>
    <w:p w14:paraId="46324756" w14:textId="77777777" w:rsidR="00C120AA" w:rsidRDefault="00C120AA" w:rsidP="002F7EE8">
      <w:pPr>
        <w:widowControl w:val="0"/>
        <w:autoSpaceDE w:val="0"/>
        <w:autoSpaceDN w:val="0"/>
        <w:adjustRightInd w:val="0"/>
        <w:spacing w:line="276" w:lineRule="auto"/>
        <w:jc w:val="center"/>
        <w:rPr>
          <w:b/>
          <w:sz w:val="28"/>
          <w:szCs w:val="28"/>
        </w:rPr>
      </w:pPr>
    </w:p>
    <w:p w14:paraId="1404E035" w14:textId="77777777" w:rsidR="00ED671C" w:rsidRPr="006F26EB" w:rsidRDefault="00ED671C" w:rsidP="002F7EE8">
      <w:pPr>
        <w:widowControl w:val="0"/>
        <w:autoSpaceDE w:val="0"/>
        <w:autoSpaceDN w:val="0"/>
        <w:adjustRightInd w:val="0"/>
        <w:spacing w:line="276" w:lineRule="auto"/>
        <w:jc w:val="center"/>
        <w:rPr>
          <w:b/>
          <w:sz w:val="28"/>
          <w:szCs w:val="28"/>
        </w:rPr>
      </w:pPr>
    </w:p>
    <w:p w14:paraId="01252218" w14:textId="3F54041E" w:rsidR="00F055C2" w:rsidRPr="00F055C2" w:rsidRDefault="00F055C2" w:rsidP="00F055C2">
      <w:pPr>
        <w:spacing w:line="276" w:lineRule="auto"/>
        <w:jc w:val="center"/>
        <w:rPr>
          <w:b/>
          <w:bCs/>
          <w:sz w:val="28"/>
          <w:szCs w:val="28"/>
        </w:rPr>
      </w:pPr>
      <w:r w:rsidRPr="00F055C2">
        <w:rPr>
          <w:b/>
          <w:bCs/>
          <w:sz w:val="28"/>
          <w:szCs w:val="28"/>
        </w:rPr>
        <w:t xml:space="preserve">Redundantni pomnilniški sistem za produkcijski sistem </w:t>
      </w:r>
      <w:proofErr w:type="spellStart"/>
      <w:r w:rsidRPr="00F055C2">
        <w:rPr>
          <w:b/>
          <w:bCs/>
          <w:sz w:val="28"/>
          <w:szCs w:val="28"/>
        </w:rPr>
        <w:t>Dalet</w:t>
      </w:r>
      <w:proofErr w:type="spellEnd"/>
      <w:r w:rsidRPr="00F055C2">
        <w:rPr>
          <w:b/>
          <w:bCs/>
          <w:sz w:val="28"/>
          <w:szCs w:val="28"/>
        </w:rPr>
        <w:t>.</w:t>
      </w:r>
    </w:p>
    <w:p w14:paraId="45D86198" w14:textId="77777777" w:rsidR="008972F2" w:rsidRPr="006F26EB" w:rsidRDefault="008972F2" w:rsidP="002F7EE8">
      <w:pPr>
        <w:pStyle w:val="BodyText"/>
        <w:spacing w:after="0" w:line="276" w:lineRule="auto"/>
      </w:pPr>
    </w:p>
    <w:p w14:paraId="1924CE67" w14:textId="77777777" w:rsidR="008972F2" w:rsidRPr="006F26EB" w:rsidRDefault="008972F2" w:rsidP="002F7EE8">
      <w:pPr>
        <w:pStyle w:val="BodyText"/>
        <w:spacing w:after="0" w:line="276" w:lineRule="auto"/>
      </w:pPr>
    </w:p>
    <w:p w14:paraId="340EF227" w14:textId="77777777" w:rsidR="008972F2" w:rsidRPr="006F26EB" w:rsidRDefault="008972F2" w:rsidP="002F7EE8">
      <w:pPr>
        <w:pStyle w:val="BodyText"/>
        <w:spacing w:after="0" w:line="276" w:lineRule="auto"/>
      </w:pPr>
    </w:p>
    <w:p w14:paraId="3C6C8681" w14:textId="77777777" w:rsidR="008972F2" w:rsidRPr="006F26EB" w:rsidRDefault="008972F2" w:rsidP="002F7EE8">
      <w:pPr>
        <w:pStyle w:val="BodyText"/>
        <w:spacing w:after="0" w:line="276" w:lineRule="auto"/>
      </w:pPr>
    </w:p>
    <w:p w14:paraId="2A70CF84" w14:textId="77777777" w:rsidR="004E418F" w:rsidRPr="006F26EB" w:rsidRDefault="004E418F" w:rsidP="002F7EE8">
      <w:pPr>
        <w:pStyle w:val="BodyText"/>
        <w:spacing w:after="0" w:line="276" w:lineRule="auto"/>
      </w:pPr>
      <w:r w:rsidRPr="006F26EB">
        <w:t>sklenjena med:</w:t>
      </w:r>
    </w:p>
    <w:p w14:paraId="44D5CDD3" w14:textId="77777777" w:rsidR="004E418F" w:rsidRPr="006F26EB" w:rsidRDefault="004E418F" w:rsidP="002F7EE8">
      <w:pPr>
        <w:pStyle w:val="BodyText"/>
        <w:spacing w:after="0" w:line="276" w:lineRule="auto"/>
      </w:pPr>
    </w:p>
    <w:p w14:paraId="5945ED72" w14:textId="77777777" w:rsidR="004E418F" w:rsidRPr="006F26EB" w:rsidRDefault="004E418F" w:rsidP="002F7EE8">
      <w:pPr>
        <w:pStyle w:val="BodyText"/>
        <w:spacing w:after="0" w:line="276" w:lineRule="auto"/>
      </w:pPr>
    </w:p>
    <w:p w14:paraId="6AB3076D" w14:textId="77777777" w:rsidR="004E418F" w:rsidRPr="006F26EB" w:rsidRDefault="004E418F" w:rsidP="002F7EE8">
      <w:pPr>
        <w:pStyle w:val="BodyText"/>
        <w:spacing w:after="0" w:line="276" w:lineRule="auto"/>
      </w:pPr>
      <w:r w:rsidRPr="006F26EB">
        <w:t>Radiotelevizija Slovenija, Javni zavod</w:t>
      </w:r>
    </w:p>
    <w:p w14:paraId="7130D8B4" w14:textId="77777777" w:rsidR="004E418F" w:rsidRPr="006F26EB" w:rsidRDefault="004E418F" w:rsidP="002F7EE8">
      <w:pPr>
        <w:pStyle w:val="BodyText"/>
        <w:spacing w:after="0" w:line="276" w:lineRule="auto"/>
      </w:pPr>
      <w:r w:rsidRPr="006F26EB">
        <w:t>Kolodvorska 2</w:t>
      </w:r>
    </w:p>
    <w:p w14:paraId="79F6781C" w14:textId="77777777" w:rsidR="004E418F" w:rsidRPr="006F26EB" w:rsidRDefault="004E418F" w:rsidP="002F7EE8">
      <w:pPr>
        <w:pStyle w:val="BodyText"/>
        <w:spacing w:after="0" w:line="276" w:lineRule="auto"/>
      </w:pPr>
      <w:r w:rsidRPr="006F26EB">
        <w:t>1550 Ljubljana</w:t>
      </w:r>
    </w:p>
    <w:p w14:paraId="7F6ABAC9" w14:textId="77777777" w:rsidR="004E418F" w:rsidRPr="006F26EB" w:rsidRDefault="004E418F" w:rsidP="002F7EE8">
      <w:pPr>
        <w:pStyle w:val="BodyText"/>
        <w:spacing w:after="0" w:line="276" w:lineRule="auto"/>
      </w:pPr>
    </w:p>
    <w:p w14:paraId="3C8CB186" w14:textId="77777777" w:rsidR="004E418F" w:rsidRPr="006F26EB" w:rsidRDefault="004E418F" w:rsidP="002F7EE8">
      <w:pPr>
        <w:pStyle w:val="BodyText"/>
        <w:spacing w:after="0" w:line="276" w:lineRule="auto"/>
      </w:pPr>
      <w:r w:rsidRPr="006F26EB">
        <w:t>Identifikacijska štev. za DDV: SI29865174</w:t>
      </w:r>
    </w:p>
    <w:p w14:paraId="7C8328EF" w14:textId="77777777" w:rsidR="004E418F" w:rsidRPr="006F26EB" w:rsidRDefault="004E418F" w:rsidP="002F7EE8">
      <w:pPr>
        <w:pStyle w:val="BodyText"/>
        <w:spacing w:after="0" w:line="276" w:lineRule="auto"/>
      </w:pPr>
      <w:r w:rsidRPr="006F26EB">
        <w:t>Matična številka: 5056497</w:t>
      </w:r>
    </w:p>
    <w:p w14:paraId="4EC64F0F" w14:textId="77777777" w:rsidR="004E418F" w:rsidRPr="006F26EB" w:rsidRDefault="004E418F" w:rsidP="002F7EE8">
      <w:pPr>
        <w:pStyle w:val="BodyText"/>
        <w:spacing w:after="0" w:line="276" w:lineRule="auto"/>
      </w:pPr>
    </w:p>
    <w:p w14:paraId="28D3E491" w14:textId="52510530" w:rsidR="000E53C7" w:rsidRPr="006F26EB" w:rsidRDefault="000E53C7" w:rsidP="002F7EE8">
      <w:pPr>
        <w:spacing w:line="276" w:lineRule="auto"/>
        <w:rPr>
          <w:rFonts w:cs="Arial"/>
          <w:color w:val="000000"/>
          <w:szCs w:val="22"/>
          <w:lang w:eastAsia="sl-SI"/>
        </w:rPr>
      </w:pPr>
      <w:bookmarkStart w:id="180" w:name="_Hlk509823361"/>
      <w:r w:rsidRPr="006F26EB">
        <w:rPr>
          <w:rFonts w:cs="Arial"/>
          <w:color w:val="000000"/>
          <w:szCs w:val="22"/>
          <w:lang w:eastAsia="sl-SI"/>
        </w:rPr>
        <w:t xml:space="preserve">ki ga zastopa </w:t>
      </w:r>
      <w:proofErr w:type="spellStart"/>
      <w:r w:rsidR="00F04701">
        <w:rPr>
          <w:rFonts w:cs="Arial"/>
          <w:color w:val="000000"/>
          <w:szCs w:val="22"/>
          <w:lang w:eastAsia="sl-SI"/>
        </w:rPr>
        <w:t>v.d</w:t>
      </w:r>
      <w:proofErr w:type="spellEnd"/>
      <w:r w:rsidR="00F04701">
        <w:rPr>
          <w:rFonts w:cs="Arial"/>
          <w:color w:val="000000"/>
          <w:szCs w:val="22"/>
          <w:lang w:eastAsia="sl-SI"/>
        </w:rPr>
        <w:t xml:space="preserve">. </w:t>
      </w:r>
      <w:r w:rsidR="00A50CCF" w:rsidRPr="006F26EB">
        <w:rPr>
          <w:rFonts w:cs="Arial"/>
          <w:color w:val="000000"/>
          <w:szCs w:val="22"/>
          <w:lang w:eastAsia="sl-SI"/>
        </w:rPr>
        <w:t>generaln</w:t>
      </w:r>
      <w:r w:rsidR="00F04701">
        <w:rPr>
          <w:rFonts w:cs="Arial"/>
          <w:color w:val="000000"/>
          <w:szCs w:val="22"/>
          <w:lang w:eastAsia="sl-SI"/>
        </w:rPr>
        <w:t xml:space="preserve">ega </w:t>
      </w:r>
      <w:r w:rsidR="00A50CCF" w:rsidRPr="006F26EB">
        <w:rPr>
          <w:rFonts w:cs="Arial"/>
          <w:color w:val="000000"/>
          <w:szCs w:val="22"/>
          <w:lang w:eastAsia="sl-SI"/>
        </w:rPr>
        <w:t>direktor</w:t>
      </w:r>
      <w:r w:rsidR="00F04701">
        <w:rPr>
          <w:rFonts w:cs="Arial"/>
          <w:color w:val="000000"/>
          <w:szCs w:val="22"/>
          <w:lang w:eastAsia="sl-SI"/>
        </w:rPr>
        <w:t>ja</w:t>
      </w:r>
      <w:r w:rsidR="00A50CCF" w:rsidRPr="006F26EB">
        <w:rPr>
          <w:rFonts w:cs="Arial"/>
          <w:color w:val="000000"/>
          <w:szCs w:val="22"/>
          <w:lang w:eastAsia="sl-SI"/>
        </w:rPr>
        <w:t xml:space="preserve"> </w:t>
      </w:r>
      <w:r w:rsidR="00FB301C" w:rsidRPr="006F26EB">
        <w:rPr>
          <w:rFonts w:cs="Arial"/>
          <w:bCs/>
        </w:rPr>
        <w:t xml:space="preserve">Andrej Grah </w:t>
      </w:r>
      <w:proofErr w:type="spellStart"/>
      <w:r w:rsidR="00FB301C" w:rsidRPr="006F26EB">
        <w:rPr>
          <w:rFonts w:cs="Arial"/>
          <w:bCs/>
        </w:rPr>
        <w:t>Whatmough</w:t>
      </w:r>
      <w:proofErr w:type="spellEnd"/>
    </w:p>
    <w:bookmarkEnd w:id="180"/>
    <w:p w14:paraId="63F45AA7" w14:textId="77777777" w:rsidR="000E53C7" w:rsidRPr="006F26EB" w:rsidRDefault="000E53C7" w:rsidP="002F7EE8">
      <w:pPr>
        <w:spacing w:line="276" w:lineRule="auto"/>
        <w:rPr>
          <w:rFonts w:cs="Arial"/>
          <w:color w:val="000000"/>
          <w:szCs w:val="22"/>
          <w:lang w:eastAsia="sl-SI"/>
        </w:rPr>
      </w:pPr>
    </w:p>
    <w:p w14:paraId="3046998D" w14:textId="5E88CCD4" w:rsidR="004E418F" w:rsidRPr="006F26EB" w:rsidRDefault="004E418F" w:rsidP="002F7EE8">
      <w:pPr>
        <w:pStyle w:val="BodyText"/>
        <w:spacing w:after="0" w:line="276" w:lineRule="auto"/>
        <w:rPr>
          <w:u w:val="single"/>
        </w:rPr>
      </w:pPr>
      <w:r w:rsidRPr="006F26EB">
        <w:rPr>
          <w:u w:val="single"/>
        </w:rPr>
        <w:t>(v nadaljevanju</w:t>
      </w:r>
      <w:r w:rsidR="00B86DFF" w:rsidRPr="006F26EB">
        <w:rPr>
          <w:u w:val="single"/>
        </w:rPr>
        <w:t xml:space="preserve">: </w:t>
      </w:r>
      <w:r w:rsidRPr="006F26EB">
        <w:rPr>
          <w:u w:val="single"/>
        </w:rPr>
        <w:t>NAROČNIK)</w:t>
      </w:r>
    </w:p>
    <w:p w14:paraId="1F7D8ABE" w14:textId="77777777" w:rsidR="004E418F" w:rsidRPr="006F26EB" w:rsidRDefault="004E418F" w:rsidP="002F7EE8">
      <w:pPr>
        <w:pStyle w:val="BodyText"/>
        <w:spacing w:after="0" w:line="276" w:lineRule="auto"/>
        <w:rPr>
          <w:b/>
          <w:u w:val="single"/>
        </w:rPr>
      </w:pPr>
    </w:p>
    <w:p w14:paraId="2E4070AB" w14:textId="77777777" w:rsidR="004E418F" w:rsidRPr="006F26EB" w:rsidRDefault="004E418F" w:rsidP="002F7EE8">
      <w:pPr>
        <w:pStyle w:val="BodyText"/>
        <w:spacing w:after="0" w:line="276" w:lineRule="auto"/>
        <w:rPr>
          <w:b/>
          <w:u w:val="single"/>
        </w:rPr>
      </w:pPr>
    </w:p>
    <w:p w14:paraId="792F1B32" w14:textId="77777777" w:rsidR="004E418F" w:rsidRPr="006F26EB" w:rsidRDefault="004E418F" w:rsidP="002F7EE8">
      <w:pPr>
        <w:pStyle w:val="BodyText"/>
        <w:spacing w:after="0" w:line="276" w:lineRule="auto"/>
        <w:rPr>
          <w:b/>
          <w:u w:val="single"/>
        </w:rPr>
      </w:pPr>
    </w:p>
    <w:p w14:paraId="1F334D85" w14:textId="77777777" w:rsidR="004E418F" w:rsidRPr="006F26EB" w:rsidRDefault="004E418F" w:rsidP="002F7EE8">
      <w:pPr>
        <w:pStyle w:val="BodyText"/>
        <w:spacing w:after="0" w:line="276" w:lineRule="auto"/>
        <w:rPr>
          <w:b/>
        </w:rPr>
      </w:pPr>
    </w:p>
    <w:p w14:paraId="0E31A0A4" w14:textId="77777777" w:rsidR="004E418F" w:rsidRPr="006F26EB" w:rsidRDefault="004E418F" w:rsidP="002F7EE8">
      <w:pPr>
        <w:spacing w:line="276" w:lineRule="auto"/>
        <w:jc w:val="left"/>
        <w:rPr>
          <w:szCs w:val="20"/>
        </w:rPr>
      </w:pPr>
      <w:r w:rsidRPr="006F26EB">
        <w:rPr>
          <w:szCs w:val="20"/>
        </w:rPr>
        <w:t>in</w:t>
      </w:r>
    </w:p>
    <w:p w14:paraId="20EC6555" w14:textId="77777777" w:rsidR="004E418F" w:rsidRPr="006F26EB" w:rsidRDefault="004E418F" w:rsidP="002F7EE8">
      <w:pPr>
        <w:spacing w:line="276" w:lineRule="auto"/>
        <w:jc w:val="left"/>
        <w:rPr>
          <w:szCs w:val="20"/>
        </w:rPr>
      </w:pPr>
    </w:p>
    <w:p w14:paraId="27F838BC" w14:textId="77777777" w:rsidR="004E418F" w:rsidRPr="006F26EB" w:rsidRDefault="004E418F" w:rsidP="002F7EE8">
      <w:pPr>
        <w:spacing w:line="276" w:lineRule="auto"/>
        <w:jc w:val="left"/>
        <w:rPr>
          <w:szCs w:val="20"/>
        </w:rPr>
      </w:pPr>
    </w:p>
    <w:p w14:paraId="78A54961" w14:textId="77777777" w:rsidR="004E418F" w:rsidRPr="006F26EB" w:rsidRDefault="004E418F" w:rsidP="002F7EE8">
      <w:pPr>
        <w:spacing w:line="276" w:lineRule="auto"/>
        <w:jc w:val="left"/>
        <w:rPr>
          <w:szCs w:val="20"/>
        </w:rPr>
      </w:pPr>
    </w:p>
    <w:p w14:paraId="77FCFA35" w14:textId="77777777" w:rsidR="004E418F" w:rsidRPr="006F26EB" w:rsidRDefault="004E418F" w:rsidP="002F7EE8">
      <w:pPr>
        <w:spacing w:line="276" w:lineRule="auto"/>
        <w:jc w:val="left"/>
        <w:rPr>
          <w:szCs w:val="20"/>
        </w:rPr>
      </w:pPr>
      <w:r w:rsidRPr="006F26EB">
        <w:rPr>
          <w:szCs w:val="20"/>
        </w:rPr>
        <w:t>..............................................</w:t>
      </w:r>
    </w:p>
    <w:p w14:paraId="3F17B9B7" w14:textId="77777777" w:rsidR="004E418F" w:rsidRPr="006F26EB" w:rsidRDefault="004E418F" w:rsidP="002F7EE8">
      <w:pPr>
        <w:spacing w:line="276" w:lineRule="auto"/>
        <w:jc w:val="left"/>
        <w:rPr>
          <w:szCs w:val="20"/>
        </w:rPr>
      </w:pPr>
      <w:r w:rsidRPr="006F26EB">
        <w:rPr>
          <w:szCs w:val="20"/>
        </w:rPr>
        <w:t>..............................................</w:t>
      </w:r>
    </w:p>
    <w:p w14:paraId="0C3C8211" w14:textId="77777777" w:rsidR="004E418F" w:rsidRPr="006F26EB" w:rsidRDefault="004E418F" w:rsidP="002F7EE8">
      <w:pPr>
        <w:spacing w:line="276" w:lineRule="auto"/>
        <w:jc w:val="left"/>
        <w:rPr>
          <w:szCs w:val="20"/>
        </w:rPr>
      </w:pPr>
      <w:r w:rsidRPr="006F26EB">
        <w:rPr>
          <w:szCs w:val="20"/>
        </w:rPr>
        <w:t>..............................................</w:t>
      </w:r>
    </w:p>
    <w:p w14:paraId="08567ED3" w14:textId="77777777" w:rsidR="004E418F" w:rsidRPr="006F26EB" w:rsidRDefault="004E418F" w:rsidP="002F7EE8">
      <w:pPr>
        <w:spacing w:line="276" w:lineRule="auto"/>
        <w:jc w:val="left"/>
        <w:rPr>
          <w:szCs w:val="20"/>
        </w:rPr>
      </w:pPr>
      <w:r w:rsidRPr="006F26EB">
        <w:rPr>
          <w:szCs w:val="20"/>
        </w:rPr>
        <w:t>..............................................</w:t>
      </w:r>
    </w:p>
    <w:p w14:paraId="794C246A" w14:textId="77777777" w:rsidR="004E418F" w:rsidRPr="006F26EB" w:rsidRDefault="004E418F" w:rsidP="002F7EE8">
      <w:pPr>
        <w:spacing w:line="276" w:lineRule="auto"/>
        <w:jc w:val="left"/>
        <w:rPr>
          <w:szCs w:val="20"/>
        </w:rPr>
      </w:pPr>
    </w:p>
    <w:p w14:paraId="791DE673" w14:textId="77777777" w:rsidR="004E418F" w:rsidRPr="006F26EB" w:rsidRDefault="004E418F" w:rsidP="002F7EE8">
      <w:pPr>
        <w:spacing w:line="276" w:lineRule="auto"/>
        <w:jc w:val="left"/>
        <w:rPr>
          <w:szCs w:val="20"/>
        </w:rPr>
      </w:pPr>
      <w:r w:rsidRPr="006F26EB">
        <w:rPr>
          <w:szCs w:val="20"/>
        </w:rPr>
        <w:t xml:space="preserve">Identifikacijska štev. za DDV: </w:t>
      </w:r>
    </w:p>
    <w:p w14:paraId="0B1EB202" w14:textId="77777777" w:rsidR="004E418F" w:rsidRPr="006F26EB" w:rsidRDefault="004E418F" w:rsidP="002F7EE8">
      <w:pPr>
        <w:spacing w:line="276" w:lineRule="auto"/>
        <w:jc w:val="left"/>
        <w:rPr>
          <w:szCs w:val="20"/>
        </w:rPr>
      </w:pPr>
      <w:r w:rsidRPr="006F26EB">
        <w:rPr>
          <w:szCs w:val="20"/>
        </w:rPr>
        <w:t xml:space="preserve">Matična številka: </w:t>
      </w:r>
    </w:p>
    <w:p w14:paraId="339F9D51" w14:textId="77777777" w:rsidR="004E418F" w:rsidRPr="006F26EB" w:rsidRDefault="004E418F" w:rsidP="002F7EE8">
      <w:pPr>
        <w:spacing w:line="276" w:lineRule="auto"/>
        <w:jc w:val="left"/>
        <w:rPr>
          <w:szCs w:val="20"/>
        </w:rPr>
      </w:pPr>
    </w:p>
    <w:p w14:paraId="0D62F4CF" w14:textId="77777777" w:rsidR="004E418F" w:rsidRPr="006F26EB" w:rsidRDefault="004E418F" w:rsidP="002F7EE8">
      <w:pPr>
        <w:spacing w:line="276" w:lineRule="auto"/>
        <w:jc w:val="left"/>
        <w:rPr>
          <w:szCs w:val="20"/>
        </w:rPr>
      </w:pPr>
    </w:p>
    <w:p w14:paraId="28566E82" w14:textId="77777777" w:rsidR="004E418F" w:rsidRPr="006F26EB" w:rsidRDefault="004E418F" w:rsidP="002F7EE8">
      <w:pPr>
        <w:spacing w:line="276" w:lineRule="auto"/>
        <w:jc w:val="left"/>
        <w:rPr>
          <w:szCs w:val="20"/>
        </w:rPr>
      </w:pPr>
      <w:r w:rsidRPr="006F26EB">
        <w:rPr>
          <w:szCs w:val="20"/>
        </w:rPr>
        <w:t>ki ga zastopa ..............................................</w:t>
      </w:r>
    </w:p>
    <w:p w14:paraId="16DA4BBE" w14:textId="77777777" w:rsidR="004E418F" w:rsidRPr="006F26EB" w:rsidRDefault="004E418F" w:rsidP="002F7EE8">
      <w:pPr>
        <w:spacing w:line="276" w:lineRule="auto"/>
        <w:jc w:val="left"/>
        <w:rPr>
          <w:szCs w:val="20"/>
        </w:rPr>
      </w:pPr>
    </w:p>
    <w:p w14:paraId="4F987BAF" w14:textId="27BAA752" w:rsidR="004E418F" w:rsidRPr="006F26EB" w:rsidRDefault="004E418F" w:rsidP="002F7EE8">
      <w:pPr>
        <w:spacing w:line="276" w:lineRule="auto"/>
        <w:jc w:val="left"/>
        <w:rPr>
          <w:szCs w:val="20"/>
          <w:u w:val="single"/>
        </w:rPr>
      </w:pPr>
      <w:r w:rsidRPr="006F26EB">
        <w:rPr>
          <w:szCs w:val="20"/>
          <w:u w:val="single"/>
        </w:rPr>
        <w:t>(v nadaljevanju</w:t>
      </w:r>
      <w:r w:rsidR="00B86DFF" w:rsidRPr="006F26EB">
        <w:rPr>
          <w:szCs w:val="20"/>
          <w:u w:val="single"/>
        </w:rPr>
        <w:t xml:space="preserve">: </w:t>
      </w:r>
      <w:r w:rsidR="008E1ED9" w:rsidRPr="006F26EB">
        <w:rPr>
          <w:szCs w:val="20"/>
          <w:u w:val="single"/>
        </w:rPr>
        <w:t>PONUDNIK</w:t>
      </w:r>
      <w:r w:rsidRPr="006F26EB">
        <w:rPr>
          <w:szCs w:val="20"/>
          <w:u w:val="single"/>
        </w:rPr>
        <w:t>)</w:t>
      </w:r>
    </w:p>
    <w:p w14:paraId="27CDC33D" w14:textId="77777777" w:rsidR="00EE1DA5" w:rsidRPr="006F26EB" w:rsidRDefault="00EE1DA5" w:rsidP="002F7EE8">
      <w:pPr>
        <w:spacing w:line="276" w:lineRule="auto"/>
        <w:rPr>
          <w:rFonts w:cs="Arial"/>
          <w:szCs w:val="20"/>
          <w:lang w:eastAsia="sl-SI"/>
        </w:rPr>
      </w:pPr>
    </w:p>
    <w:p w14:paraId="1BC7CCC2" w14:textId="77777777" w:rsidR="00EE1DA5" w:rsidRPr="006F26EB" w:rsidRDefault="00EE1DA5" w:rsidP="002F7EE8">
      <w:pPr>
        <w:spacing w:line="276" w:lineRule="auto"/>
        <w:rPr>
          <w:rFonts w:cs="Arial"/>
          <w:szCs w:val="20"/>
          <w:lang w:eastAsia="sl-SI"/>
        </w:rPr>
      </w:pPr>
    </w:p>
    <w:p w14:paraId="5B0700E5" w14:textId="77777777" w:rsidR="00EE1DA5" w:rsidRPr="006F26EB" w:rsidRDefault="00EE1DA5" w:rsidP="002F7EE8">
      <w:pPr>
        <w:spacing w:line="276" w:lineRule="auto"/>
        <w:rPr>
          <w:lang w:eastAsia="sl-SI"/>
        </w:rPr>
      </w:pPr>
    </w:p>
    <w:p w14:paraId="36BA49E7" w14:textId="77777777" w:rsidR="00EE1DA5" w:rsidRPr="006F26EB" w:rsidRDefault="00EE1DA5" w:rsidP="002F7EE8">
      <w:pPr>
        <w:spacing w:line="276" w:lineRule="auto"/>
        <w:rPr>
          <w:lang w:eastAsia="sl-SI"/>
        </w:rPr>
      </w:pPr>
    </w:p>
    <w:p w14:paraId="23B1EE4C" w14:textId="77777777" w:rsidR="00FD6C5C" w:rsidRPr="006F26EB" w:rsidRDefault="00FD6C5C" w:rsidP="002F7EE8">
      <w:pPr>
        <w:spacing w:line="276" w:lineRule="auto"/>
        <w:jc w:val="left"/>
        <w:rPr>
          <w:rFonts w:cs="Arial"/>
          <w:b/>
        </w:rPr>
      </w:pPr>
      <w:r w:rsidRPr="006F26EB">
        <w:rPr>
          <w:rFonts w:cs="Arial"/>
          <w:b/>
        </w:rPr>
        <w:br w:type="page"/>
      </w:r>
    </w:p>
    <w:p w14:paraId="1FCC5146" w14:textId="0550AED2" w:rsidR="00BE768A" w:rsidRDefault="001929E1" w:rsidP="002F7EE8">
      <w:pPr>
        <w:spacing w:line="276" w:lineRule="auto"/>
        <w:jc w:val="center"/>
        <w:rPr>
          <w:rFonts w:cs="Arial"/>
          <w:b/>
        </w:rPr>
      </w:pPr>
      <w:bookmarkStart w:id="181" w:name="_Hlk521587926"/>
      <w:r w:rsidRPr="006F26EB">
        <w:rPr>
          <w:rFonts w:cs="Arial"/>
          <w:b/>
        </w:rPr>
        <w:lastRenderedPageBreak/>
        <w:t>UVODNE DO</w:t>
      </w:r>
      <w:r w:rsidR="00CC229C" w:rsidRPr="006F26EB">
        <w:rPr>
          <w:rFonts w:cs="Arial"/>
          <w:b/>
        </w:rPr>
        <w:t>L</w:t>
      </w:r>
      <w:r w:rsidRPr="006F26EB">
        <w:rPr>
          <w:rFonts w:cs="Arial"/>
          <w:b/>
        </w:rPr>
        <w:t>OČBE</w:t>
      </w:r>
    </w:p>
    <w:p w14:paraId="60958076" w14:textId="77777777" w:rsidR="008D16E6" w:rsidRPr="006F26EB" w:rsidRDefault="008D16E6" w:rsidP="002F7EE8">
      <w:pPr>
        <w:spacing w:line="276" w:lineRule="auto"/>
        <w:jc w:val="center"/>
        <w:rPr>
          <w:rFonts w:cs="Arial"/>
          <w:b/>
        </w:rPr>
      </w:pPr>
    </w:p>
    <w:p w14:paraId="7C0FA91B" w14:textId="2960C6C1" w:rsidR="00FD6C5C" w:rsidRPr="006F26EB" w:rsidRDefault="00FD6C5C" w:rsidP="002F7EE8">
      <w:pPr>
        <w:spacing w:line="276" w:lineRule="auto"/>
        <w:jc w:val="center"/>
        <w:rPr>
          <w:rFonts w:cs="Arial"/>
          <w:b/>
        </w:rPr>
      </w:pPr>
      <w:r w:rsidRPr="006F26EB">
        <w:rPr>
          <w:rFonts w:cs="Arial"/>
          <w:b/>
        </w:rPr>
        <w:t>1. člen</w:t>
      </w:r>
    </w:p>
    <w:p w14:paraId="0A56EC70" w14:textId="77777777" w:rsidR="00C01686" w:rsidRPr="006F26EB" w:rsidRDefault="00C01686" w:rsidP="002F7EE8">
      <w:pPr>
        <w:pStyle w:val="BodyText"/>
        <w:spacing w:after="0" w:line="276" w:lineRule="auto"/>
        <w:rPr>
          <w:rFonts w:cs="Arial"/>
        </w:rPr>
      </w:pPr>
    </w:p>
    <w:p w14:paraId="3771DAC5" w14:textId="601A6957" w:rsidR="00073CF9" w:rsidRPr="006F26EB" w:rsidRDefault="00526497" w:rsidP="002F7EE8">
      <w:pPr>
        <w:spacing w:line="276" w:lineRule="auto"/>
        <w:rPr>
          <w:rFonts w:cs="Arial"/>
        </w:rPr>
      </w:pPr>
      <w:r w:rsidRPr="006F26EB">
        <w:rPr>
          <w:rFonts w:cs="Arial"/>
        </w:rPr>
        <w:t xml:space="preserve">(1) </w:t>
      </w:r>
      <w:r w:rsidR="00073CF9" w:rsidRPr="006F26EB">
        <w:rPr>
          <w:rFonts w:cs="Arial"/>
        </w:rPr>
        <w:t xml:space="preserve">Naročnik in </w:t>
      </w:r>
      <w:r w:rsidR="00E62D9E" w:rsidRPr="006F26EB">
        <w:rPr>
          <w:rFonts w:cs="Arial"/>
        </w:rPr>
        <w:t>ponudnik</w:t>
      </w:r>
      <w:r w:rsidR="00073CF9" w:rsidRPr="006F26EB">
        <w:rPr>
          <w:rFonts w:cs="Arial"/>
        </w:rPr>
        <w:t xml:space="preserve"> ugotavljata, da je: </w:t>
      </w:r>
    </w:p>
    <w:p w14:paraId="2A00A37B" w14:textId="747234F8" w:rsidR="00F055C2" w:rsidRPr="002409EC" w:rsidRDefault="00073CF9" w:rsidP="002409EC">
      <w:pPr>
        <w:pStyle w:val="ListParagraph"/>
        <w:numPr>
          <w:ilvl w:val="0"/>
          <w:numId w:val="40"/>
        </w:numPr>
        <w:rPr>
          <w:rFonts w:cs="Arial"/>
          <w:bCs/>
          <w:szCs w:val="20"/>
        </w:rPr>
      </w:pPr>
      <w:r w:rsidRPr="002409EC">
        <w:rPr>
          <w:rFonts w:cs="Arial"/>
        </w:rPr>
        <w:t xml:space="preserve">naročnik </w:t>
      </w:r>
      <w:r w:rsidR="00D91E74" w:rsidRPr="002409EC">
        <w:rPr>
          <w:rFonts w:cs="Arial"/>
        </w:rPr>
        <w:t>izvedel postopek oddaje javnega naročila na osnovi 4</w:t>
      </w:r>
      <w:r w:rsidR="002409EC">
        <w:rPr>
          <w:rFonts w:cs="Arial"/>
        </w:rPr>
        <w:t>0</w:t>
      </w:r>
      <w:r w:rsidR="00D91E74" w:rsidRPr="002409EC">
        <w:rPr>
          <w:rFonts w:cs="Arial"/>
        </w:rPr>
        <w:t xml:space="preserve">. člena Zakona o javnem naročanju – ZJN-3 </w:t>
      </w:r>
      <w:r w:rsidR="002409EC" w:rsidRPr="002409EC">
        <w:rPr>
          <w:rFonts w:cs="Arial"/>
        </w:rPr>
        <w:t>(</w:t>
      </w:r>
      <w:r w:rsidR="002409EC" w:rsidRPr="002409EC">
        <w:rPr>
          <w:rFonts w:cs="Arial"/>
          <w:bCs/>
          <w:szCs w:val="20"/>
        </w:rPr>
        <w:t xml:space="preserve">Ur. list RS št. 91/2015 z vsemi nadaljnjimi spremembami in dopolnitvami) </w:t>
      </w:r>
      <w:r w:rsidR="00D91E74" w:rsidRPr="002409EC">
        <w:rPr>
          <w:rFonts w:cs="Arial"/>
        </w:rPr>
        <w:t xml:space="preserve">za </w:t>
      </w:r>
      <w:bookmarkStart w:id="182" w:name="_Hlk132712967"/>
      <w:r w:rsidR="00A47B8B" w:rsidRPr="002409EC">
        <w:rPr>
          <w:rFonts w:cs="Arial"/>
          <w:bCs/>
        </w:rPr>
        <w:t>nakup</w:t>
      </w:r>
      <w:r w:rsidR="00C7484A" w:rsidRPr="002409EC">
        <w:rPr>
          <w:rFonts w:cs="Arial"/>
          <w:bCs/>
        </w:rPr>
        <w:t xml:space="preserve"> </w:t>
      </w:r>
      <w:bookmarkEnd w:id="182"/>
      <w:r w:rsidR="00F055C2" w:rsidRPr="002409EC">
        <w:rPr>
          <w:szCs w:val="20"/>
        </w:rPr>
        <w:t xml:space="preserve">Redundantnega pomnilniškega sistema za produkcijski sistem </w:t>
      </w:r>
      <w:proofErr w:type="spellStart"/>
      <w:r w:rsidR="00F055C2" w:rsidRPr="002409EC">
        <w:rPr>
          <w:szCs w:val="20"/>
        </w:rPr>
        <w:t>Dalet</w:t>
      </w:r>
      <w:proofErr w:type="spellEnd"/>
      <w:r w:rsidR="00F055C2" w:rsidRPr="002409EC">
        <w:rPr>
          <w:szCs w:val="20"/>
        </w:rPr>
        <w:t>.</w:t>
      </w:r>
    </w:p>
    <w:p w14:paraId="749FE311" w14:textId="758C6CB6" w:rsidR="00A47B8B" w:rsidRPr="00F055C2" w:rsidRDefault="00A47B8B" w:rsidP="00FC01F8">
      <w:pPr>
        <w:pStyle w:val="ListParagraph"/>
        <w:numPr>
          <w:ilvl w:val="0"/>
          <w:numId w:val="7"/>
        </w:numPr>
        <w:spacing w:line="276" w:lineRule="auto"/>
        <w:rPr>
          <w:rFonts w:cs="Arial"/>
        </w:rPr>
      </w:pPr>
      <w:r w:rsidRPr="00F055C2">
        <w:rPr>
          <w:rFonts w:cs="Arial"/>
        </w:rPr>
        <w:t xml:space="preserve">naročnik izbral ponudnika kot najugodnejšega ponudnika za izvedbo javnega naročila iz prve alineje na osnovi javnega naročila, objavljenega na Portalu javnih naročil RS, pod štev. ….., z dne ………… </w:t>
      </w:r>
    </w:p>
    <w:p w14:paraId="21A3F2BC" w14:textId="1E28C586" w:rsidR="00073CF9" w:rsidRPr="006F26EB" w:rsidRDefault="00E62D9E" w:rsidP="002F7EE8">
      <w:pPr>
        <w:pStyle w:val="ListParagraph"/>
        <w:numPr>
          <w:ilvl w:val="0"/>
          <w:numId w:val="7"/>
        </w:numPr>
        <w:spacing w:line="276" w:lineRule="auto"/>
        <w:rPr>
          <w:rFonts w:cs="Arial"/>
        </w:rPr>
      </w:pPr>
      <w:r w:rsidRPr="006F26EB">
        <w:rPr>
          <w:rFonts w:cs="Arial"/>
        </w:rPr>
        <w:t>ponudnik</w:t>
      </w:r>
      <w:r w:rsidR="00073CF9" w:rsidRPr="006F26EB">
        <w:rPr>
          <w:rFonts w:cs="Arial"/>
        </w:rPr>
        <w:t xml:space="preserve"> strokovno in tehnično sposoben izvesti naročilo po tej pogodbi.</w:t>
      </w:r>
    </w:p>
    <w:p w14:paraId="29A3E08D" w14:textId="77777777" w:rsidR="00073CF9" w:rsidRPr="006F26EB" w:rsidRDefault="00073CF9" w:rsidP="002F7EE8">
      <w:pPr>
        <w:spacing w:line="276" w:lineRule="auto"/>
        <w:rPr>
          <w:rFonts w:cs="Arial"/>
        </w:rPr>
      </w:pPr>
    </w:p>
    <w:p w14:paraId="0EEA5B4A" w14:textId="2EA74EEB" w:rsidR="00073CF9" w:rsidRPr="006F26EB" w:rsidRDefault="00526497" w:rsidP="002F7EE8">
      <w:pPr>
        <w:spacing w:line="276" w:lineRule="auto"/>
        <w:rPr>
          <w:rFonts w:cs="Arial"/>
        </w:rPr>
      </w:pPr>
      <w:r w:rsidRPr="006F26EB">
        <w:rPr>
          <w:rFonts w:cs="Arial"/>
        </w:rPr>
        <w:t xml:space="preserve">(2) </w:t>
      </w:r>
      <w:r w:rsidR="00D91E74" w:rsidRPr="006F26EB">
        <w:rPr>
          <w:rFonts w:cs="Arial"/>
        </w:rPr>
        <w:t>Dokumentacija v zvezi z oddajo javnega naročila</w:t>
      </w:r>
      <w:r w:rsidR="00073CF9" w:rsidRPr="006F26EB">
        <w:rPr>
          <w:rFonts w:cs="Arial"/>
        </w:rPr>
        <w:t xml:space="preserve"> z dne </w:t>
      </w:r>
      <w:r w:rsidR="009C690D">
        <w:rPr>
          <w:rFonts w:cs="Arial"/>
        </w:rPr>
        <w:t>………..</w:t>
      </w:r>
      <w:r w:rsidR="00D11F60" w:rsidRPr="006F26EB">
        <w:rPr>
          <w:rFonts w:cs="Arial"/>
        </w:rPr>
        <w:t xml:space="preserve"> </w:t>
      </w:r>
      <w:r w:rsidR="00073CF9" w:rsidRPr="006F26EB">
        <w:rPr>
          <w:rFonts w:cs="Arial"/>
        </w:rPr>
        <w:t xml:space="preserve">ter ponudba </w:t>
      </w:r>
      <w:r w:rsidR="00E62D9E" w:rsidRPr="006F26EB">
        <w:rPr>
          <w:rFonts w:cs="Arial"/>
        </w:rPr>
        <w:t>ponudnika</w:t>
      </w:r>
      <w:r w:rsidR="00073CF9" w:rsidRPr="006F26EB">
        <w:rPr>
          <w:rFonts w:cs="Arial"/>
        </w:rPr>
        <w:t xml:space="preserve"> št. </w:t>
      </w:r>
      <w:r w:rsidR="00174956" w:rsidRPr="006F26EB">
        <w:rPr>
          <w:rFonts w:cs="Arial"/>
        </w:rPr>
        <w:t>……….</w:t>
      </w:r>
      <w:r w:rsidR="00073CF9" w:rsidRPr="006F26EB">
        <w:rPr>
          <w:rFonts w:cs="Arial"/>
        </w:rPr>
        <w:t xml:space="preserve"> z dne</w:t>
      </w:r>
      <w:r w:rsidR="00174956" w:rsidRPr="006F26EB">
        <w:rPr>
          <w:rFonts w:cs="Arial"/>
        </w:rPr>
        <w:t xml:space="preserve"> …………….</w:t>
      </w:r>
      <w:r w:rsidR="00073CF9" w:rsidRPr="006F26EB">
        <w:rPr>
          <w:rFonts w:cs="Arial"/>
        </w:rPr>
        <w:t xml:space="preserve"> (v nadaljevanju: Ponudba) sta sestavni del te pogodbe.</w:t>
      </w:r>
    </w:p>
    <w:p w14:paraId="4FBCE619" w14:textId="77777777" w:rsidR="00073CF9" w:rsidRPr="006F26EB" w:rsidRDefault="00073CF9" w:rsidP="002F7EE8">
      <w:pPr>
        <w:spacing w:line="276" w:lineRule="auto"/>
        <w:rPr>
          <w:rFonts w:cs="Arial"/>
        </w:rPr>
      </w:pPr>
    </w:p>
    <w:p w14:paraId="46C1EE0C" w14:textId="469A7B38" w:rsidR="00027BE0" w:rsidRPr="006F26EB" w:rsidRDefault="00526497" w:rsidP="002F7EE8">
      <w:pPr>
        <w:spacing w:line="276" w:lineRule="auto"/>
        <w:rPr>
          <w:rFonts w:cs="Arial"/>
        </w:rPr>
      </w:pPr>
      <w:r w:rsidRPr="006F26EB">
        <w:rPr>
          <w:rFonts w:cs="Arial"/>
        </w:rPr>
        <w:t xml:space="preserve">(3) </w:t>
      </w:r>
      <w:r w:rsidR="00073CF9" w:rsidRPr="006F26EB">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81"/>
    </w:p>
    <w:p w14:paraId="7835EF6C" w14:textId="77777777" w:rsidR="00B77B1F" w:rsidRPr="006F26EB" w:rsidRDefault="00B77B1F" w:rsidP="002F7EE8">
      <w:pPr>
        <w:spacing w:line="276" w:lineRule="auto"/>
        <w:rPr>
          <w:rFonts w:cs="Arial"/>
          <w:szCs w:val="20"/>
        </w:rPr>
      </w:pPr>
    </w:p>
    <w:p w14:paraId="1404B95E" w14:textId="77777777" w:rsidR="00FD6C5C" w:rsidRPr="006F26EB" w:rsidRDefault="00FD6C5C" w:rsidP="002F7EE8">
      <w:pPr>
        <w:spacing w:line="276" w:lineRule="auto"/>
        <w:jc w:val="center"/>
        <w:rPr>
          <w:rFonts w:cs="Arial"/>
          <w:b/>
        </w:rPr>
      </w:pPr>
      <w:bookmarkStart w:id="183" w:name="_Hlk521587944"/>
      <w:r w:rsidRPr="006F26EB">
        <w:rPr>
          <w:rFonts w:cs="Arial"/>
          <w:b/>
        </w:rPr>
        <w:t>2. člen</w:t>
      </w:r>
    </w:p>
    <w:p w14:paraId="144802D3" w14:textId="77777777" w:rsidR="00FD6C5C" w:rsidRPr="006F26EB" w:rsidRDefault="00FD6C5C" w:rsidP="002F7EE8">
      <w:pPr>
        <w:pStyle w:val="BodyText3"/>
        <w:spacing w:line="276" w:lineRule="auto"/>
        <w:rPr>
          <w:rFonts w:cs="Arial"/>
          <w:sz w:val="20"/>
          <w:lang w:val="sl-SI"/>
        </w:rPr>
      </w:pPr>
    </w:p>
    <w:p w14:paraId="4F468B61" w14:textId="2D104230" w:rsidR="00B77B1F" w:rsidRPr="006F26EB" w:rsidRDefault="00FD6C5C" w:rsidP="002F7EE8">
      <w:pPr>
        <w:spacing w:line="276" w:lineRule="auto"/>
        <w:rPr>
          <w:rFonts w:cs="Arial"/>
          <w:bCs/>
          <w:szCs w:val="20"/>
        </w:rPr>
      </w:pPr>
      <w:r w:rsidRPr="006F26EB">
        <w:rPr>
          <w:rFonts w:cs="Arial"/>
        </w:rPr>
        <w:t xml:space="preserve">S to pogodbo se pogodbeni stranki dogovorita o splošnih in posebnih pogojih izvedbe javnega naročila. Sestavni del te pogodbe so pogoji, </w:t>
      </w:r>
      <w:r w:rsidR="007C314F" w:rsidRPr="006F26EB">
        <w:rPr>
          <w:rFonts w:cs="Arial"/>
          <w:bCs/>
          <w:szCs w:val="20"/>
        </w:rPr>
        <w:t xml:space="preserve">določeni </w:t>
      </w:r>
      <w:r w:rsidR="007C314F" w:rsidRPr="006F26EB">
        <w:t xml:space="preserve">z </w:t>
      </w:r>
      <w:r w:rsidR="00187CFF" w:rsidRPr="006F26EB">
        <w:t>D</w:t>
      </w:r>
      <w:r w:rsidR="007C314F" w:rsidRPr="006F26EB">
        <w:t xml:space="preserve">okumentacijo v zvezi z oddajo javnega naročila štev. </w:t>
      </w:r>
      <w:r w:rsidR="00BF1C59" w:rsidRPr="006F26EB">
        <w:t>JN-B</w:t>
      </w:r>
      <w:r w:rsidR="009C690D">
        <w:t>10</w:t>
      </w:r>
      <w:r w:rsidR="00C7484A">
        <w:t>3</w:t>
      </w:r>
      <w:r w:rsidR="00F055C2">
        <w:t>8</w:t>
      </w:r>
      <w:r w:rsidR="007C314F" w:rsidRPr="006F26EB">
        <w:t>, sprejeti in navedeni v ponudb</w:t>
      </w:r>
      <w:r w:rsidR="00187CFF" w:rsidRPr="006F26EB">
        <w:t xml:space="preserve">i ponudnika št. </w:t>
      </w:r>
      <w:r w:rsidR="007C314F" w:rsidRPr="006F26EB">
        <w:t>.............. z dne ……..</w:t>
      </w:r>
      <w:r w:rsidR="007C314F" w:rsidRPr="006F26EB">
        <w:rPr>
          <w:rFonts w:cs="Arial"/>
          <w:bCs/>
          <w:szCs w:val="20"/>
        </w:rPr>
        <w:t>, ki predstavlja Prilogo te pogodbe.</w:t>
      </w:r>
      <w:bookmarkEnd w:id="183"/>
    </w:p>
    <w:p w14:paraId="5079380A" w14:textId="77777777" w:rsidR="00CE4715" w:rsidRPr="006F26EB" w:rsidRDefault="00CE4715" w:rsidP="002F7EE8">
      <w:pPr>
        <w:spacing w:line="276" w:lineRule="auto"/>
        <w:rPr>
          <w:rFonts w:cs="Arial"/>
          <w:bCs/>
          <w:szCs w:val="20"/>
        </w:rPr>
      </w:pPr>
    </w:p>
    <w:p w14:paraId="32D1120D" w14:textId="034F716E" w:rsidR="003225BB" w:rsidRDefault="001929E1" w:rsidP="002F7EE8">
      <w:pPr>
        <w:spacing w:line="276" w:lineRule="auto"/>
        <w:jc w:val="center"/>
        <w:rPr>
          <w:rFonts w:cs="Arial"/>
          <w:b/>
        </w:rPr>
      </w:pPr>
      <w:bookmarkStart w:id="184" w:name="_Hlk521587961"/>
      <w:r w:rsidRPr="006F26EB">
        <w:rPr>
          <w:rFonts w:cs="Arial"/>
          <w:b/>
        </w:rPr>
        <w:t>PREDMET JAVNEGA NAROČILA</w:t>
      </w:r>
    </w:p>
    <w:p w14:paraId="358F940D" w14:textId="77777777" w:rsidR="008D16E6" w:rsidRPr="006F26EB" w:rsidRDefault="008D16E6" w:rsidP="002F7EE8">
      <w:pPr>
        <w:spacing w:line="276" w:lineRule="auto"/>
        <w:jc w:val="center"/>
        <w:rPr>
          <w:rFonts w:cs="Arial"/>
          <w:b/>
        </w:rPr>
      </w:pPr>
    </w:p>
    <w:p w14:paraId="3DBCABFD" w14:textId="58FB113C" w:rsidR="00FD6C5C" w:rsidRPr="006F26EB" w:rsidRDefault="00FD6C5C" w:rsidP="002F7EE8">
      <w:pPr>
        <w:spacing w:line="276" w:lineRule="auto"/>
        <w:jc w:val="center"/>
        <w:rPr>
          <w:rFonts w:cs="Arial"/>
          <w:b/>
        </w:rPr>
      </w:pPr>
      <w:r w:rsidRPr="006F26EB">
        <w:rPr>
          <w:rFonts w:cs="Arial"/>
          <w:b/>
        </w:rPr>
        <w:t>3. člen</w:t>
      </w:r>
    </w:p>
    <w:p w14:paraId="281B2BBB" w14:textId="77777777" w:rsidR="00781E22" w:rsidRPr="006F26EB" w:rsidRDefault="00781E22" w:rsidP="002F7EE8">
      <w:pPr>
        <w:spacing w:line="276" w:lineRule="auto"/>
        <w:rPr>
          <w:rFonts w:cs="Arial"/>
          <w:szCs w:val="20"/>
        </w:rPr>
      </w:pPr>
    </w:p>
    <w:p w14:paraId="67865366" w14:textId="722EBC8B" w:rsidR="00027BE0" w:rsidRPr="00F055C2" w:rsidRDefault="00517100" w:rsidP="00F055C2">
      <w:pPr>
        <w:suppressAutoHyphens/>
        <w:spacing w:line="276" w:lineRule="auto"/>
        <w:rPr>
          <w:szCs w:val="20"/>
        </w:rPr>
      </w:pPr>
      <w:bookmarkStart w:id="185" w:name="_Hlk528056692"/>
      <w:bookmarkStart w:id="186" w:name="_Hlk105747793"/>
      <w:r w:rsidRPr="006F26EB">
        <w:rPr>
          <w:rFonts w:cs="Arial"/>
          <w:bCs/>
          <w:szCs w:val="20"/>
        </w:rPr>
        <w:t xml:space="preserve">Predmet javnega naročila je </w:t>
      </w:r>
      <w:bookmarkStart w:id="187" w:name="_Hlk132971153"/>
      <w:r w:rsidR="00F055C2" w:rsidRPr="00EE4519">
        <w:rPr>
          <w:szCs w:val="20"/>
        </w:rPr>
        <w:t xml:space="preserve">Redundantni pomnilniški sistem za produkcijski sistem </w:t>
      </w:r>
      <w:proofErr w:type="spellStart"/>
      <w:r w:rsidR="00F055C2" w:rsidRPr="00EE4519">
        <w:rPr>
          <w:szCs w:val="20"/>
        </w:rPr>
        <w:t>Dalet</w:t>
      </w:r>
      <w:bookmarkEnd w:id="187"/>
      <w:proofErr w:type="spellEnd"/>
      <w:r w:rsidR="00A04085" w:rsidRPr="006F26EB">
        <w:rPr>
          <w:rFonts w:cs="Arial"/>
          <w:bCs/>
          <w:szCs w:val="20"/>
        </w:rPr>
        <w:t>. Podrobnosti in tehnične zahteve naprav so razvidne iz tehničnih specifikacij, ki so del Dokumentacije v zvezi z oddajo javnega naročila in te pogodbe.</w:t>
      </w:r>
      <w:bookmarkStart w:id="188" w:name="_Hlk521587979"/>
      <w:bookmarkEnd w:id="184"/>
      <w:bookmarkEnd w:id="185"/>
    </w:p>
    <w:bookmarkEnd w:id="186"/>
    <w:p w14:paraId="09B37044" w14:textId="77777777" w:rsidR="00A47B8B" w:rsidRPr="006F26EB" w:rsidRDefault="00A47B8B" w:rsidP="002F7EE8">
      <w:pPr>
        <w:pStyle w:val="BodyText"/>
        <w:spacing w:after="0" w:line="276" w:lineRule="auto"/>
        <w:rPr>
          <w:rFonts w:cs="Arial"/>
          <w:bCs/>
          <w:szCs w:val="20"/>
        </w:rPr>
      </w:pPr>
    </w:p>
    <w:p w14:paraId="4C369248" w14:textId="19BF32D9" w:rsidR="003225BB" w:rsidRDefault="001929E1" w:rsidP="002F7EE8">
      <w:pPr>
        <w:pStyle w:val="BodyText"/>
        <w:spacing w:after="0" w:line="276" w:lineRule="auto"/>
        <w:jc w:val="center"/>
        <w:rPr>
          <w:rFonts w:cs="Arial"/>
          <w:b/>
          <w:bCs/>
        </w:rPr>
      </w:pPr>
      <w:r w:rsidRPr="006F26EB">
        <w:rPr>
          <w:rFonts w:cs="Arial"/>
          <w:b/>
          <w:bCs/>
        </w:rPr>
        <w:t>POGODBENA VREDNOST</w:t>
      </w:r>
    </w:p>
    <w:p w14:paraId="1B7659BD" w14:textId="77777777" w:rsidR="008D16E6" w:rsidRPr="006F26EB" w:rsidRDefault="008D16E6" w:rsidP="002F7EE8">
      <w:pPr>
        <w:pStyle w:val="BodyText"/>
        <w:spacing w:after="0" w:line="276" w:lineRule="auto"/>
        <w:jc w:val="center"/>
        <w:rPr>
          <w:rFonts w:cs="Arial"/>
          <w:b/>
          <w:bCs/>
        </w:rPr>
      </w:pPr>
    </w:p>
    <w:p w14:paraId="041F3A99" w14:textId="19AE3BBD" w:rsidR="00781E22" w:rsidRPr="006F26EB" w:rsidRDefault="00781E22" w:rsidP="002F7EE8">
      <w:pPr>
        <w:pStyle w:val="BodyText"/>
        <w:spacing w:after="0" w:line="276" w:lineRule="auto"/>
        <w:jc w:val="center"/>
        <w:rPr>
          <w:rFonts w:cs="Arial"/>
          <w:b/>
          <w:bCs/>
        </w:rPr>
      </w:pPr>
      <w:r w:rsidRPr="006F26EB">
        <w:rPr>
          <w:rFonts w:cs="Arial"/>
          <w:b/>
          <w:bCs/>
        </w:rPr>
        <w:t>4. člen</w:t>
      </w:r>
    </w:p>
    <w:p w14:paraId="26B45BBD" w14:textId="77777777" w:rsidR="00653BA9" w:rsidRPr="006F26EB" w:rsidRDefault="00653BA9" w:rsidP="002F7EE8">
      <w:pPr>
        <w:spacing w:line="276" w:lineRule="auto"/>
        <w:rPr>
          <w:bCs/>
          <w:szCs w:val="20"/>
        </w:rPr>
      </w:pPr>
    </w:p>
    <w:p w14:paraId="78431BD4" w14:textId="03A16CEE" w:rsidR="00781E22" w:rsidRPr="00234D00" w:rsidRDefault="00526497" w:rsidP="00234D00">
      <w:pPr>
        <w:suppressAutoHyphens/>
        <w:spacing w:line="276" w:lineRule="auto"/>
        <w:rPr>
          <w:szCs w:val="20"/>
        </w:rPr>
      </w:pPr>
      <w:bookmarkStart w:id="189" w:name="_Hlk528056722"/>
      <w:r w:rsidRPr="00C7484A">
        <w:rPr>
          <w:bCs/>
          <w:szCs w:val="20"/>
        </w:rPr>
        <w:t xml:space="preserve">(1) </w:t>
      </w:r>
      <w:r w:rsidR="00781E22" w:rsidRPr="00C7484A">
        <w:rPr>
          <w:bCs/>
          <w:szCs w:val="20"/>
        </w:rPr>
        <w:t xml:space="preserve">Končna pogodbena vrednost za </w:t>
      </w:r>
      <w:r w:rsidR="00C7484A">
        <w:rPr>
          <w:bCs/>
          <w:szCs w:val="20"/>
        </w:rPr>
        <w:t xml:space="preserve">nakup </w:t>
      </w:r>
      <w:r w:rsidR="00234D00" w:rsidRPr="00EE4519">
        <w:rPr>
          <w:szCs w:val="20"/>
        </w:rPr>
        <w:t>Redundantn</w:t>
      </w:r>
      <w:r w:rsidR="00234D00">
        <w:rPr>
          <w:szCs w:val="20"/>
        </w:rPr>
        <w:t>ega</w:t>
      </w:r>
      <w:r w:rsidR="00234D00" w:rsidRPr="00EE4519">
        <w:rPr>
          <w:szCs w:val="20"/>
        </w:rPr>
        <w:t xml:space="preserve"> pomnilnišk</w:t>
      </w:r>
      <w:r w:rsidR="00234D00">
        <w:rPr>
          <w:szCs w:val="20"/>
        </w:rPr>
        <w:t>ega</w:t>
      </w:r>
      <w:r w:rsidR="00234D00" w:rsidRPr="00EE4519">
        <w:rPr>
          <w:szCs w:val="20"/>
        </w:rPr>
        <w:t xml:space="preserve"> sistem</w:t>
      </w:r>
      <w:r w:rsidR="00234D00">
        <w:rPr>
          <w:szCs w:val="20"/>
        </w:rPr>
        <w:t>a</w:t>
      </w:r>
      <w:r w:rsidR="00234D00" w:rsidRPr="00EE4519">
        <w:rPr>
          <w:szCs w:val="20"/>
        </w:rPr>
        <w:t xml:space="preserve"> za produkcijski sistem </w:t>
      </w:r>
      <w:proofErr w:type="spellStart"/>
      <w:r w:rsidR="00234D00" w:rsidRPr="00EE4519">
        <w:rPr>
          <w:szCs w:val="20"/>
        </w:rPr>
        <w:t>Dalet</w:t>
      </w:r>
      <w:proofErr w:type="spellEnd"/>
      <w:r w:rsidR="00234D00" w:rsidRPr="00EE4519">
        <w:rPr>
          <w:szCs w:val="20"/>
        </w:rPr>
        <w:t xml:space="preserve">. </w:t>
      </w:r>
      <w:r w:rsidR="00651DB9" w:rsidRPr="006F26EB">
        <w:t>znaša</w:t>
      </w:r>
      <w:r w:rsidR="00C7484A" w:rsidRPr="00C7484A">
        <w:rPr>
          <w:bCs/>
          <w:szCs w:val="20"/>
        </w:rPr>
        <w:t>;</w:t>
      </w:r>
    </w:p>
    <w:p w14:paraId="725E66F1" w14:textId="77777777" w:rsidR="00D510DA" w:rsidRDefault="00D510DA" w:rsidP="002F7EE8">
      <w:pPr>
        <w:pStyle w:val="FootnoteText"/>
        <w:spacing w:line="276" w:lineRule="auto"/>
        <w:ind w:firstLine="708"/>
        <w:rPr>
          <w:rFonts w:ascii="Arial" w:hAnsi="Arial" w:cs="Arial"/>
          <w:b/>
          <w:bCs/>
          <w:szCs w:val="24"/>
        </w:rPr>
      </w:pPr>
    </w:p>
    <w:p w14:paraId="663CED16" w14:textId="1B93E459" w:rsidR="000B6831" w:rsidRDefault="000B6831" w:rsidP="000B6831">
      <w:pPr>
        <w:pStyle w:val="FootnoteText"/>
        <w:ind w:firstLine="708"/>
        <w:rPr>
          <w:rFonts w:ascii="Arial" w:hAnsi="Arial" w:cs="Arial"/>
          <w:szCs w:val="24"/>
        </w:rPr>
      </w:pPr>
      <w:r w:rsidRPr="000B6831">
        <w:rPr>
          <w:rFonts w:ascii="Arial" w:hAnsi="Arial" w:cs="Arial"/>
          <w:szCs w:val="24"/>
        </w:rPr>
        <w:t>EUR</w:t>
      </w:r>
      <w:r>
        <w:rPr>
          <w:rFonts w:ascii="Arial" w:hAnsi="Arial" w:cs="Arial"/>
          <w:szCs w:val="24"/>
        </w:rPr>
        <w:t xml:space="preserve"> ………………….……  DDP lokacija naročnika (ponudbena vrednost)</w:t>
      </w:r>
    </w:p>
    <w:p w14:paraId="288176C8" w14:textId="77777777" w:rsidR="000B6831" w:rsidRDefault="000B6831" w:rsidP="000B6831">
      <w:pPr>
        <w:pStyle w:val="FootnoteText"/>
        <w:ind w:firstLine="708"/>
        <w:rPr>
          <w:rFonts w:ascii="Arial" w:hAnsi="Arial" w:cs="Arial"/>
          <w:szCs w:val="24"/>
        </w:rPr>
      </w:pPr>
    </w:p>
    <w:p w14:paraId="0930F7EC" w14:textId="0499B1CA" w:rsidR="000B6831" w:rsidRDefault="000B6831" w:rsidP="000B6831">
      <w:pPr>
        <w:pStyle w:val="FootnoteText"/>
        <w:ind w:firstLine="708"/>
        <w:rPr>
          <w:rFonts w:ascii="Arial" w:hAnsi="Arial" w:cs="Arial"/>
          <w:szCs w:val="24"/>
        </w:rPr>
      </w:pPr>
      <w:r>
        <w:rPr>
          <w:rFonts w:ascii="Arial" w:hAnsi="Arial" w:cs="Arial"/>
          <w:szCs w:val="24"/>
        </w:rPr>
        <w:t>EUR ………………….…… 22% DDV</w:t>
      </w:r>
    </w:p>
    <w:p w14:paraId="1C38D9ED" w14:textId="0FF4F5AF" w:rsidR="000B6831" w:rsidRDefault="000B6831" w:rsidP="000B6831">
      <w:pPr>
        <w:pStyle w:val="FootnoteText"/>
        <w:rPr>
          <w:rFonts w:ascii="Arial" w:hAnsi="Arial" w:cs="Arial"/>
          <w:szCs w:val="24"/>
        </w:rPr>
      </w:pPr>
      <w:r>
        <w:rPr>
          <w:rFonts w:ascii="Arial" w:hAnsi="Arial" w:cs="Arial"/>
          <w:szCs w:val="24"/>
        </w:rPr>
        <w:tab/>
        <w:t>============================================</w:t>
      </w:r>
    </w:p>
    <w:p w14:paraId="3BEF1FBD" w14:textId="77777777" w:rsidR="000B6831" w:rsidRDefault="000B6831" w:rsidP="000B6831">
      <w:pPr>
        <w:pStyle w:val="FootnoteText"/>
        <w:rPr>
          <w:rFonts w:ascii="Arial" w:hAnsi="Arial" w:cs="Arial"/>
          <w:szCs w:val="24"/>
        </w:rPr>
      </w:pPr>
    </w:p>
    <w:p w14:paraId="00CAAD53" w14:textId="6F1EF264" w:rsidR="000B6831" w:rsidRPr="000B6831" w:rsidRDefault="000B6831" w:rsidP="000B6831">
      <w:pPr>
        <w:pStyle w:val="FootnoteText"/>
        <w:ind w:firstLine="708"/>
        <w:rPr>
          <w:rFonts w:ascii="Arial" w:hAnsi="Arial" w:cs="Arial"/>
          <w:szCs w:val="24"/>
        </w:rPr>
      </w:pPr>
      <w:r>
        <w:rPr>
          <w:rFonts w:ascii="Arial" w:hAnsi="Arial" w:cs="Arial"/>
          <w:szCs w:val="24"/>
        </w:rPr>
        <w:t>EUR ………………… Končna pogodbena vrednost z vključenim DDV</w:t>
      </w:r>
    </w:p>
    <w:p w14:paraId="6E566980" w14:textId="77777777" w:rsidR="000B6831" w:rsidRDefault="000B6831" w:rsidP="002F7EE8">
      <w:pPr>
        <w:pStyle w:val="FootnoteText"/>
        <w:spacing w:line="276" w:lineRule="auto"/>
        <w:ind w:firstLine="708"/>
        <w:rPr>
          <w:rFonts w:ascii="Arial" w:hAnsi="Arial" w:cs="Arial"/>
          <w:b/>
          <w:bCs/>
          <w:szCs w:val="24"/>
        </w:rPr>
      </w:pPr>
    </w:p>
    <w:p w14:paraId="5C49F554" w14:textId="77777777" w:rsidR="000B6831" w:rsidRPr="006F26EB" w:rsidRDefault="000B6831" w:rsidP="002F7EE8">
      <w:pPr>
        <w:pStyle w:val="FootnoteText"/>
        <w:spacing w:line="276" w:lineRule="auto"/>
        <w:ind w:firstLine="708"/>
        <w:rPr>
          <w:rFonts w:ascii="Arial" w:hAnsi="Arial" w:cs="Arial"/>
          <w:b/>
          <w:bCs/>
          <w:szCs w:val="24"/>
        </w:rPr>
      </w:pPr>
    </w:p>
    <w:p w14:paraId="115BB3D9" w14:textId="6AAD44DC" w:rsidR="005D70A6" w:rsidRPr="006F26EB" w:rsidRDefault="00526497" w:rsidP="002F7EE8">
      <w:pPr>
        <w:spacing w:line="276" w:lineRule="auto"/>
        <w:rPr>
          <w:rFonts w:cs="Arial"/>
        </w:rPr>
      </w:pPr>
      <w:r w:rsidRPr="006F26EB">
        <w:rPr>
          <w:rFonts w:cs="Arial"/>
        </w:rPr>
        <w:t>(</w:t>
      </w:r>
      <w:r w:rsidR="000B6831">
        <w:rPr>
          <w:rFonts w:cs="Arial"/>
        </w:rPr>
        <w:t>2</w:t>
      </w:r>
      <w:r w:rsidRPr="006F26EB">
        <w:rPr>
          <w:rFonts w:cs="Arial"/>
        </w:rPr>
        <w:t xml:space="preserve">) </w:t>
      </w:r>
      <w:r w:rsidR="005D70A6" w:rsidRPr="006F26EB">
        <w:rPr>
          <w:rFonts w:cs="Arial"/>
        </w:rPr>
        <w:t>Cen</w:t>
      </w:r>
      <w:r w:rsidR="00027BE0" w:rsidRPr="006F26EB">
        <w:rPr>
          <w:rFonts w:cs="Arial"/>
        </w:rPr>
        <w:t>e</w:t>
      </w:r>
      <w:r w:rsidR="005D70A6" w:rsidRPr="006F26EB">
        <w:rPr>
          <w:rFonts w:cs="Arial"/>
        </w:rPr>
        <w:t xml:space="preserve"> po enoti </w:t>
      </w:r>
      <w:r w:rsidR="00651DB9" w:rsidRPr="006F26EB">
        <w:rPr>
          <w:rFonts w:cs="Arial"/>
        </w:rPr>
        <w:t xml:space="preserve">mere </w:t>
      </w:r>
      <w:r w:rsidR="00027BE0" w:rsidRPr="006F26EB">
        <w:rPr>
          <w:rFonts w:cs="Arial"/>
        </w:rPr>
        <w:t>so</w:t>
      </w:r>
      <w:r w:rsidR="005D70A6" w:rsidRPr="006F26EB">
        <w:rPr>
          <w:rFonts w:cs="Arial"/>
        </w:rPr>
        <w:t xml:space="preserve"> fiksn</w:t>
      </w:r>
      <w:r w:rsidR="00027BE0" w:rsidRPr="006F26EB">
        <w:rPr>
          <w:rFonts w:cs="Arial"/>
        </w:rPr>
        <w:t>e</w:t>
      </w:r>
      <w:r w:rsidR="005D70A6" w:rsidRPr="006F26EB">
        <w:rPr>
          <w:rFonts w:cs="Arial"/>
        </w:rPr>
        <w:t xml:space="preserve"> in se ne sme</w:t>
      </w:r>
      <w:r w:rsidR="00027BE0" w:rsidRPr="006F26EB">
        <w:rPr>
          <w:rFonts w:cs="Arial"/>
        </w:rPr>
        <w:t>jo</w:t>
      </w:r>
      <w:r w:rsidR="005D70A6" w:rsidRPr="006F26EB">
        <w:rPr>
          <w:rFonts w:cs="Arial"/>
        </w:rPr>
        <w:t xml:space="preserve"> spreminjati do konca izvedbe</w:t>
      </w:r>
      <w:r w:rsidR="00874C5C" w:rsidRPr="006F26EB">
        <w:rPr>
          <w:rFonts w:cs="Arial"/>
        </w:rPr>
        <w:t xml:space="preserve"> </w:t>
      </w:r>
      <w:r w:rsidR="005D70A6" w:rsidRPr="006F26EB">
        <w:rPr>
          <w:rFonts w:cs="Arial"/>
        </w:rPr>
        <w:t>pogodbenih obveznosti.</w:t>
      </w:r>
    </w:p>
    <w:p w14:paraId="73FD1A0C" w14:textId="77777777" w:rsidR="00992A52" w:rsidRPr="006F26EB" w:rsidRDefault="00992A52" w:rsidP="002F7EE8">
      <w:pPr>
        <w:spacing w:line="276" w:lineRule="auto"/>
        <w:rPr>
          <w:rFonts w:cs="Arial"/>
        </w:rPr>
      </w:pPr>
    </w:p>
    <w:p w14:paraId="3B8F7AD2" w14:textId="340199C2" w:rsidR="00027BE0" w:rsidRPr="006F26EB" w:rsidRDefault="009525C0" w:rsidP="002F7EE8">
      <w:pPr>
        <w:spacing w:line="276" w:lineRule="auto"/>
        <w:rPr>
          <w:rFonts w:cs="Arial"/>
        </w:rPr>
      </w:pPr>
      <w:r w:rsidRPr="006F26EB">
        <w:rPr>
          <w:rFonts w:cs="Arial"/>
        </w:rPr>
        <w:t>(</w:t>
      </w:r>
      <w:r w:rsidR="000B6831">
        <w:rPr>
          <w:rFonts w:cs="Arial"/>
        </w:rPr>
        <w:t>3</w:t>
      </w:r>
      <w:r w:rsidRPr="006F26EB">
        <w:rPr>
          <w:rFonts w:cs="Arial"/>
        </w:rPr>
        <w:t>) Cena iz prvega odstavka tega člena zajema vse stroške, ki so povezani z izvedbo javnega naročila. V ceni so prav tako vključeni potni stroški, stroški nastanitve,</w:t>
      </w:r>
      <w:r w:rsidR="00E1273A" w:rsidRPr="006F26EB">
        <w:rPr>
          <w:rFonts w:cs="Arial"/>
        </w:rPr>
        <w:t xml:space="preserve"> stroški morebitnih nadgradenj</w:t>
      </w:r>
      <w:r w:rsidRPr="006F26EB">
        <w:rPr>
          <w:rFonts w:cs="Arial"/>
        </w:rPr>
        <w:t xml:space="preserve"> itd.</w:t>
      </w:r>
      <w:bookmarkStart w:id="190" w:name="_Hlk521588097"/>
      <w:bookmarkEnd w:id="188"/>
      <w:bookmarkEnd w:id="189"/>
    </w:p>
    <w:p w14:paraId="385DDFB1" w14:textId="77777777" w:rsidR="00AA2498" w:rsidRDefault="00AA2498" w:rsidP="002F7EE8">
      <w:pPr>
        <w:spacing w:line="276" w:lineRule="auto"/>
        <w:rPr>
          <w:rFonts w:cs="Arial"/>
          <w:b/>
        </w:rPr>
      </w:pPr>
    </w:p>
    <w:p w14:paraId="466ACE1E" w14:textId="531A7095" w:rsidR="00A04085" w:rsidRDefault="00A04085" w:rsidP="002F7EE8">
      <w:pPr>
        <w:spacing w:line="276" w:lineRule="auto"/>
        <w:jc w:val="center"/>
        <w:rPr>
          <w:rFonts w:cs="Arial"/>
          <w:b/>
        </w:rPr>
      </w:pPr>
      <w:r w:rsidRPr="006F26EB">
        <w:rPr>
          <w:rFonts w:cs="Arial"/>
          <w:b/>
        </w:rPr>
        <w:lastRenderedPageBreak/>
        <w:t>DOBAVA BLAGA</w:t>
      </w:r>
    </w:p>
    <w:p w14:paraId="67167888" w14:textId="77777777" w:rsidR="008D16E6" w:rsidRPr="006F26EB" w:rsidRDefault="008D16E6" w:rsidP="002F7EE8">
      <w:pPr>
        <w:spacing w:line="276" w:lineRule="auto"/>
        <w:jc w:val="center"/>
        <w:rPr>
          <w:rFonts w:cs="Arial"/>
          <w:b/>
        </w:rPr>
      </w:pPr>
    </w:p>
    <w:p w14:paraId="0A72406D" w14:textId="77777777" w:rsidR="00A04085" w:rsidRPr="006F26EB" w:rsidRDefault="00A04085" w:rsidP="002F7EE8">
      <w:pPr>
        <w:pStyle w:val="BodyText3"/>
        <w:spacing w:line="276" w:lineRule="auto"/>
        <w:jc w:val="center"/>
        <w:rPr>
          <w:rFonts w:cs="Arial"/>
          <w:b/>
          <w:sz w:val="20"/>
          <w:lang w:val="sl-SI"/>
        </w:rPr>
      </w:pPr>
      <w:r w:rsidRPr="006F26EB">
        <w:rPr>
          <w:rFonts w:cs="Arial"/>
          <w:b/>
          <w:sz w:val="20"/>
          <w:lang w:val="sl-SI"/>
        </w:rPr>
        <w:t>5. člen</w:t>
      </w:r>
    </w:p>
    <w:p w14:paraId="5C1E3BCF" w14:textId="77777777" w:rsidR="00A04085" w:rsidRPr="006F26EB" w:rsidRDefault="00A04085" w:rsidP="002F7EE8">
      <w:pPr>
        <w:spacing w:line="276" w:lineRule="auto"/>
        <w:rPr>
          <w:rFonts w:cs="Arial"/>
        </w:rPr>
      </w:pPr>
    </w:p>
    <w:p w14:paraId="2B0CBD25" w14:textId="6AAAA83F" w:rsidR="00A04085" w:rsidRPr="006F26EB" w:rsidRDefault="00A04085" w:rsidP="002F7EE8">
      <w:pPr>
        <w:spacing w:line="276" w:lineRule="auto"/>
        <w:rPr>
          <w:rFonts w:cs="Arial"/>
        </w:rPr>
      </w:pPr>
      <w:bookmarkStart w:id="191" w:name="_Hlk520099503"/>
      <w:bookmarkStart w:id="192" w:name="_Hlk528058197"/>
      <w:r w:rsidRPr="006F26EB">
        <w:rPr>
          <w:rFonts w:cs="Arial"/>
        </w:rPr>
        <w:t>(1) Ponudnik mora dostaviti ponujeno opremo</w:t>
      </w:r>
      <w:r w:rsidR="000639BA" w:rsidRPr="006F26EB">
        <w:rPr>
          <w:rFonts w:cs="Arial"/>
        </w:rPr>
        <w:t xml:space="preserve"> </w:t>
      </w:r>
      <w:r w:rsidR="007270F0" w:rsidRPr="006F26EB">
        <w:rPr>
          <w:rFonts w:cs="Arial"/>
        </w:rPr>
        <w:t>v celotnem obsegu na</w:t>
      </w:r>
      <w:r w:rsidRPr="006F26EB">
        <w:rPr>
          <w:rFonts w:cs="Arial"/>
        </w:rPr>
        <w:t xml:space="preserve"> naslov naročnika:</w:t>
      </w:r>
      <w:r w:rsidR="007270F0" w:rsidRPr="006F26EB">
        <w:rPr>
          <w:rFonts w:cs="Arial"/>
        </w:rPr>
        <w:t xml:space="preserve"> </w:t>
      </w:r>
      <w:r w:rsidRPr="006F26EB">
        <w:rPr>
          <w:rFonts w:cs="Arial"/>
        </w:rPr>
        <w:t xml:space="preserve">Radiotelevizija Slovenija, </w:t>
      </w:r>
      <w:bookmarkStart w:id="193" w:name="_Hlk132971288"/>
      <w:r w:rsidR="000B6831">
        <w:rPr>
          <w:rFonts w:cs="Arial"/>
        </w:rPr>
        <w:t>dostavljeno v skladišče RTV Slovenija v Ljubljani, Čufarjeva ulica 6 (skladno z INCOTERMS 2020)</w:t>
      </w:r>
      <w:bookmarkEnd w:id="193"/>
      <w:r w:rsidR="007270F0" w:rsidRPr="006F26EB">
        <w:rPr>
          <w:rFonts w:cs="Arial"/>
        </w:rPr>
        <w:t>.</w:t>
      </w:r>
    </w:p>
    <w:p w14:paraId="21BEA188" w14:textId="5BD03C20" w:rsidR="00A04085" w:rsidRPr="006F26EB" w:rsidRDefault="00A04085" w:rsidP="002F7EE8">
      <w:pPr>
        <w:spacing w:line="276" w:lineRule="auto"/>
        <w:rPr>
          <w:rFonts w:cs="Arial"/>
          <w:b/>
        </w:rPr>
      </w:pPr>
    </w:p>
    <w:p w14:paraId="5E9F81DF" w14:textId="3BBD6AA7" w:rsidR="00A04085" w:rsidRPr="006F26EB" w:rsidRDefault="00A04085" w:rsidP="002F7EE8">
      <w:pPr>
        <w:spacing w:line="276" w:lineRule="auto"/>
        <w:rPr>
          <w:rFonts w:cs="Arial"/>
          <w:szCs w:val="20"/>
        </w:rPr>
      </w:pPr>
      <w:bookmarkStart w:id="194" w:name="_Hlk74816526"/>
      <w:r w:rsidRPr="006F26EB">
        <w:rPr>
          <w:rFonts w:cs="Arial"/>
        </w:rPr>
        <w:t>(2) Ponudnik mora dostaviti ponujeno opremo</w:t>
      </w:r>
      <w:r w:rsidR="006A08B8" w:rsidRPr="006F26EB">
        <w:rPr>
          <w:rFonts w:cs="Arial"/>
        </w:rPr>
        <w:t xml:space="preserve"> </w:t>
      </w:r>
      <w:r w:rsidR="00234D00">
        <w:rPr>
          <w:rFonts w:cs="Arial"/>
        </w:rPr>
        <w:t xml:space="preserve">in izvesti povezane storitve (inštalacija opreme, testiranje,…) </w:t>
      </w:r>
      <w:r w:rsidRPr="006F26EB">
        <w:rPr>
          <w:rFonts w:cs="Arial"/>
        </w:rPr>
        <w:t xml:space="preserve">najkasneje v roku </w:t>
      </w:r>
      <w:r w:rsidR="00234D00">
        <w:rPr>
          <w:rFonts w:cs="Arial"/>
        </w:rPr>
        <w:t>75</w:t>
      </w:r>
      <w:r w:rsidR="00052C50">
        <w:rPr>
          <w:rFonts w:cs="Arial"/>
        </w:rPr>
        <w:t xml:space="preserve"> </w:t>
      </w:r>
      <w:r w:rsidRPr="006F26EB">
        <w:rPr>
          <w:rFonts w:cs="Arial"/>
        </w:rPr>
        <w:t xml:space="preserve">dni od </w:t>
      </w:r>
      <w:r w:rsidR="007270F0" w:rsidRPr="006F26EB">
        <w:rPr>
          <w:rFonts w:cs="Arial"/>
          <w:szCs w:val="20"/>
        </w:rPr>
        <w:t>začetka veljavnosti pogodbe.</w:t>
      </w:r>
      <w:r w:rsidR="006A08B8" w:rsidRPr="006F26EB">
        <w:rPr>
          <w:rFonts w:cs="Arial"/>
          <w:szCs w:val="20"/>
        </w:rPr>
        <w:t xml:space="preserve"> </w:t>
      </w:r>
    </w:p>
    <w:bookmarkEnd w:id="191"/>
    <w:bookmarkEnd w:id="194"/>
    <w:p w14:paraId="6AD0E6A1" w14:textId="77777777" w:rsidR="00A04085" w:rsidRDefault="00A04085" w:rsidP="002F7EE8">
      <w:pPr>
        <w:spacing w:line="276" w:lineRule="auto"/>
      </w:pPr>
    </w:p>
    <w:p w14:paraId="1B0AA499" w14:textId="2DC90C73" w:rsidR="00A04085" w:rsidRPr="006F26EB" w:rsidRDefault="00A04085" w:rsidP="002F7EE8">
      <w:pPr>
        <w:spacing w:line="276" w:lineRule="auto"/>
      </w:pPr>
      <w:r w:rsidRPr="006F26EB">
        <w:t>(</w:t>
      </w:r>
      <w:r w:rsidR="000B6831">
        <w:t>3</w:t>
      </w:r>
      <w:r w:rsidRPr="006F26EB">
        <w:t>) Ponudnik mora hkrati z blagom ob pre</w:t>
      </w:r>
      <w:r w:rsidR="00AD3D22" w:rsidRPr="006F26EB">
        <w:t>v</w:t>
      </w:r>
      <w:r w:rsidRPr="006F26EB">
        <w:t>zemu naročniku izročiti še:</w:t>
      </w:r>
    </w:p>
    <w:p w14:paraId="025946F8" w14:textId="77777777" w:rsidR="00A04085" w:rsidRPr="006F26EB" w:rsidRDefault="00A04085" w:rsidP="002F7EE8">
      <w:pPr>
        <w:spacing w:line="276" w:lineRule="auto"/>
      </w:pPr>
      <w:r w:rsidRPr="006F26EB">
        <w:t>-</w:t>
      </w:r>
      <w:r w:rsidRPr="006F26EB">
        <w:tab/>
        <w:t>pravilno izpolnjeno dobavnico,</w:t>
      </w:r>
    </w:p>
    <w:p w14:paraId="5EF92485" w14:textId="77777777" w:rsidR="00A04085" w:rsidRPr="006F26EB" w:rsidRDefault="00A04085" w:rsidP="002F7EE8">
      <w:pPr>
        <w:spacing w:line="276" w:lineRule="auto"/>
      </w:pPr>
      <w:r w:rsidRPr="006F26EB">
        <w:t>-</w:t>
      </w:r>
      <w:r w:rsidRPr="006F26EB">
        <w:tab/>
        <w:t>podpisane in potrjene garancijske liste (za tehnično blago),</w:t>
      </w:r>
    </w:p>
    <w:p w14:paraId="16FAF45C" w14:textId="77777777" w:rsidR="00A04085" w:rsidRPr="006F26EB" w:rsidRDefault="00A04085" w:rsidP="002F7EE8">
      <w:pPr>
        <w:spacing w:line="276" w:lineRule="auto"/>
      </w:pPr>
      <w:r w:rsidRPr="006F26EB">
        <w:t>-</w:t>
      </w:r>
      <w:r w:rsidRPr="006F26EB">
        <w:tab/>
        <w:t>tehnično dokumentacijo in navodila za uporabo,</w:t>
      </w:r>
    </w:p>
    <w:p w14:paraId="347D326F" w14:textId="77777777" w:rsidR="00A04085" w:rsidRDefault="00A04085" w:rsidP="002F7EE8">
      <w:pPr>
        <w:spacing w:line="276" w:lineRule="auto"/>
      </w:pPr>
      <w:r w:rsidRPr="006F26EB">
        <w:t>-</w:t>
      </w:r>
      <w:r w:rsidRPr="006F26EB">
        <w:tab/>
        <w:t>druge dokumente, kot je opredeljeno v tehničnih specifikacijah.</w:t>
      </w:r>
    </w:p>
    <w:p w14:paraId="576C1378" w14:textId="77777777" w:rsidR="006847CB" w:rsidRPr="006F26EB" w:rsidRDefault="006847CB" w:rsidP="002F7EE8">
      <w:pPr>
        <w:spacing w:line="276" w:lineRule="auto"/>
      </w:pPr>
    </w:p>
    <w:p w14:paraId="42048AF7" w14:textId="77777777" w:rsidR="00A04085" w:rsidRPr="006F26EB" w:rsidRDefault="00A04085" w:rsidP="002F7EE8">
      <w:pPr>
        <w:spacing w:line="276" w:lineRule="auto"/>
      </w:pPr>
      <w:r w:rsidRPr="006F26EB">
        <w:t xml:space="preserve">Navodila za uporabo morajo biti v slovenskem ali angleškem jeziku. V slovenskem oziroma angleškem jeziku morajo biti tudi vse oznake opreme, nalepke z navodili za upravljanje. </w:t>
      </w:r>
    </w:p>
    <w:p w14:paraId="4353F9E0" w14:textId="77777777" w:rsidR="00A04085" w:rsidRPr="006F26EB" w:rsidRDefault="00A04085" w:rsidP="002F7EE8">
      <w:pPr>
        <w:spacing w:line="276" w:lineRule="auto"/>
        <w:rPr>
          <w:u w:val="single"/>
        </w:rPr>
      </w:pPr>
    </w:p>
    <w:p w14:paraId="07A5DF8B" w14:textId="40BB6E03" w:rsidR="00A04085" w:rsidRPr="006F26EB" w:rsidRDefault="00A04085" w:rsidP="002F7EE8">
      <w:pPr>
        <w:spacing w:line="276" w:lineRule="auto"/>
        <w:rPr>
          <w:rFonts w:cs="Arial"/>
        </w:rPr>
      </w:pPr>
      <w:r w:rsidRPr="006F26EB">
        <w:rPr>
          <w:rFonts w:cs="Arial"/>
        </w:rPr>
        <w:t>(</w:t>
      </w:r>
      <w:r w:rsidR="000B6831">
        <w:rPr>
          <w:rFonts w:cs="Arial"/>
        </w:rPr>
        <w:t>4</w:t>
      </w:r>
      <w:r w:rsidRPr="006F26EB">
        <w:rPr>
          <w:rFonts w:cs="Arial"/>
        </w:rPr>
        <w:t>) Ponudnik bo izpolnil naročilo skladno s pogoji ponudbene dokumentacije, ki je sestavni del te pogodbe, v količini, kvaliteti in rokih. Ponudnik se zavezuje dobaviti neoporečne izdelke.</w:t>
      </w:r>
      <w:r w:rsidR="0076257E" w:rsidRPr="006F26EB">
        <w:rPr>
          <w:rFonts w:cs="Arial"/>
        </w:rPr>
        <w:t xml:space="preserve"> </w:t>
      </w:r>
      <w:bookmarkStart w:id="195" w:name="_Hlk526418093"/>
      <w:r w:rsidR="00447ECB" w:rsidRPr="006F26EB">
        <w:rPr>
          <w:rFonts w:cs="Arial"/>
        </w:rPr>
        <w:t>V nasprotnem primeru bo naročnik unovčil garancijo za dobro izvedbo pogodbenih obveznosti.</w:t>
      </w:r>
    </w:p>
    <w:bookmarkEnd w:id="195"/>
    <w:p w14:paraId="017D90D2" w14:textId="77777777" w:rsidR="00A04085" w:rsidRPr="006F26EB" w:rsidRDefault="00A04085" w:rsidP="002F7EE8">
      <w:pPr>
        <w:spacing w:line="276" w:lineRule="auto"/>
        <w:rPr>
          <w:rFonts w:cs="Arial"/>
        </w:rPr>
      </w:pPr>
    </w:p>
    <w:p w14:paraId="49297A0B" w14:textId="2B5F30A5" w:rsidR="00A04085" w:rsidRPr="006F26EB" w:rsidRDefault="00A04085" w:rsidP="002F7EE8">
      <w:pPr>
        <w:spacing w:line="276" w:lineRule="auto"/>
        <w:rPr>
          <w:rFonts w:cs="Arial"/>
        </w:rPr>
      </w:pPr>
      <w:r w:rsidRPr="006F26EB">
        <w:rPr>
          <w:rFonts w:cs="Arial"/>
        </w:rPr>
        <w:t>(</w:t>
      </w:r>
      <w:r w:rsidR="000B6831">
        <w:rPr>
          <w:rFonts w:cs="Arial"/>
        </w:rPr>
        <w:t>5</w:t>
      </w:r>
      <w:r w:rsidRPr="006F26EB">
        <w:rPr>
          <w:rFonts w:cs="Arial"/>
        </w:rPr>
        <w:t xml:space="preserve">) Če dobava ni izvršena v predvidenem roku po ponudnikovi krivdi, razen v primeru višje sile, je ponudnik dolžan plačati naročniku kazen v višini </w:t>
      </w:r>
      <w:r w:rsidR="00FB04D3" w:rsidRPr="006F26EB">
        <w:rPr>
          <w:rFonts w:cs="Arial"/>
        </w:rPr>
        <w:t>1</w:t>
      </w:r>
      <w:r w:rsidRPr="006F26EB">
        <w:rPr>
          <w:rFonts w:cs="Arial"/>
        </w:rPr>
        <w:t xml:space="preserve"> odstotk</w:t>
      </w:r>
      <w:r w:rsidR="00FB04D3" w:rsidRPr="006F26EB">
        <w:rPr>
          <w:rFonts w:cs="Arial"/>
        </w:rPr>
        <w:t>a</w:t>
      </w:r>
      <w:r w:rsidRPr="006F26EB">
        <w:rPr>
          <w:rFonts w:cs="Arial"/>
        </w:rPr>
        <w:t xml:space="preserve"> vrednosti zadevne</w:t>
      </w:r>
      <w:r w:rsidR="00CC1781" w:rsidRPr="006F26EB">
        <w:rPr>
          <w:rFonts w:cs="Arial"/>
        </w:rPr>
        <w:t xml:space="preserve"> delne</w:t>
      </w:r>
      <w:r w:rsidRPr="006F26EB">
        <w:rPr>
          <w:rFonts w:cs="Arial"/>
        </w:rPr>
        <w:t xml:space="preserve"> dobave,  </w:t>
      </w:r>
      <w:r w:rsidR="00AD3D22" w:rsidRPr="006F26EB">
        <w:rPr>
          <w:rFonts w:cs="Arial"/>
          <w:szCs w:val="20"/>
        </w:rPr>
        <w:t>ki predstavlja funkcionalno enoto, za vsak zaključen teden,</w:t>
      </w:r>
      <w:r w:rsidR="00AD3D22" w:rsidRPr="006F26EB">
        <w:rPr>
          <w:rFonts w:cs="Arial"/>
        </w:rPr>
        <w:t xml:space="preserve"> </w:t>
      </w:r>
      <w:r w:rsidRPr="006F26EB">
        <w:rPr>
          <w:rFonts w:cs="Arial"/>
        </w:rPr>
        <w:t>vendar ne več kot 5 odstotkov celotne pogodbene vrednosti.</w:t>
      </w:r>
    </w:p>
    <w:p w14:paraId="573BC2D9" w14:textId="77777777" w:rsidR="00A04085" w:rsidRPr="006F26EB" w:rsidRDefault="00A04085" w:rsidP="002F7EE8">
      <w:pPr>
        <w:spacing w:line="276" w:lineRule="auto"/>
        <w:rPr>
          <w:rFonts w:cs="Arial"/>
        </w:rPr>
      </w:pPr>
      <w:r w:rsidRPr="006F26EB">
        <w:rPr>
          <w:rFonts w:cs="Arial"/>
        </w:rPr>
        <w:t xml:space="preserve"> </w:t>
      </w:r>
    </w:p>
    <w:p w14:paraId="35836689" w14:textId="2FE1208E" w:rsidR="00B77B1F" w:rsidRPr="006F26EB" w:rsidRDefault="00A04085" w:rsidP="002F7EE8">
      <w:pPr>
        <w:spacing w:line="276" w:lineRule="auto"/>
        <w:rPr>
          <w:rFonts w:cs="Arial"/>
        </w:rPr>
      </w:pPr>
      <w:r w:rsidRPr="006F26EB">
        <w:rPr>
          <w:rFonts w:cs="Arial"/>
        </w:rPr>
        <w:t>(</w:t>
      </w:r>
      <w:r w:rsidR="000B6831">
        <w:rPr>
          <w:rFonts w:cs="Arial"/>
        </w:rPr>
        <w:t>6</w:t>
      </w:r>
      <w:r w:rsidRPr="006F26EB">
        <w:rPr>
          <w:rFonts w:cs="Arial"/>
        </w:rPr>
        <w:t xml:space="preserve">) Kazen začne teči peti dan po poteku roka za dobavo. Če dobava zaostaja po ponudnikovi krivdi za več kot </w:t>
      </w:r>
      <w:r w:rsidR="00FB04D3" w:rsidRPr="006F26EB">
        <w:rPr>
          <w:rFonts w:cs="Arial"/>
        </w:rPr>
        <w:t>4</w:t>
      </w:r>
      <w:r w:rsidRPr="006F26EB">
        <w:rPr>
          <w:rFonts w:cs="Arial"/>
        </w:rPr>
        <w:t xml:space="preserve"> tedne, ima naročnik pravico, razen če uveljavlja kazenski zahtevek, da določi nov dobavni rok ali prekine pogodbo</w:t>
      </w:r>
      <w:bookmarkEnd w:id="190"/>
      <w:r w:rsidR="00136AD0" w:rsidRPr="006F26EB">
        <w:rPr>
          <w:rFonts w:cs="Arial"/>
        </w:rPr>
        <w:t>.</w:t>
      </w:r>
    </w:p>
    <w:bookmarkEnd w:id="192"/>
    <w:p w14:paraId="080488AC" w14:textId="77777777" w:rsidR="00A9237E" w:rsidRPr="006F26EB" w:rsidRDefault="00A9237E" w:rsidP="002F7EE8">
      <w:pPr>
        <w:spacing w:line="276" w:lineRule="auto"/>
        <w:rPr>
          <w:rFonts w:cs="Arial"/>
        </w:rPr>
      </w:pPr>
    </w:p>
    <w:p w14:paraId="6A4B65A1" w14:textId="592F8810" w:rsidR="00A04085" w:rsidRDefault="000B6831" w:rsidP="002F7EE8">
      <w:pPr>
        <w:spacing w:line="276" w:lineRule="auto"/>
        <w:jc w:val="center"/>
        <w:rPr>
          <w:rFonts w:cs="Arial"/>
          <w:b/>
        </w:rPr>
      </w:pPr>
      <w:bookmarkStart w:id="196" w:name="_Hlk528058426"/>
      <w:bookmarkStart w:id="197" w:name="_Hlk521588262"/>
      <w:r>
        <w:rPr>
          <w:rFonts w:cs="Arial"/>
          <w:b/>
        </w:rPr>
        <w:t>KOSOVNI</w:t>
      </w:r>
      <w:r w:rsidR="00BE7B45" w:rsidRPr="006F26EB">
        <w:rPr>
          <w:rFonts w:cs="Arial"/>
          <w:b/>
        </w:rPr>
        <w:t xml:space="preserve"> PREVZEM OPREME</w:t>
      </w:r>
    </w:p>
    <w:p w14:paraId="75D8F607" w14:textId="77777777" w:rsidR="008D16E6" w:rsidRPr="006F26EB" w:rsidRDefault="008D16E6" w:rsidP="002F7EE8">
      <w:pPr>
        <w:spacing w:line="276" w:lineRule="auto"/>
        <w:jc w:val="center"/>
        <w:rPr>
          <w:rFonts w:cs="Arial"/>
          <w:b/>
        </w:rPr>
      </w:pPr>
    </w:p>
    <w:p w14:paraId="6986D24A" w14:textId="3C22E24D" w:rsidR="00A04085" w:rsidRPr="006F26EB" w:rsidRDefault="00A04085" w:rsidP="002F7EE8">
      <w:pPr>
        <w:pStyle w:val="BodyText3"/>
        <w:spacing w:line="276" w:lineRule="auto"/>
        <w:jc w:val="center"/>
        <w:rPr>
          <w:rFonts w:cs="Arial"/>
          <w:b/>
          <w:sz w:val="20"/>
          <w:lang w:val="sl-SI"/>
        </w:rPr>
      </w:pPr>
      <w:r w:rsidRPr="006F26EB">
        <w:rPr>
          <w:rFonts w:cs="Arial"/>
          <w:b/>
          <w:sz w:val="20"/>
          <w:lang w:val="sl-SI"/>
        </w:rPr>
        <w:t>6. člen</w:t>
      </w:r>
    </w:p>
    <w:p w14:paraId="21507C17" w14:textId="27B54936" w:rsidR="00BE7B45" w:rsidRPr="006F26EB" w:rsidRDefault="00BE7B45" w:rsidP="002F7EE8">
      <w:pPr>
        <w:pStyle w:val="BodyText3"/>
        <w:spacing w:line="276" w:lineRule="auto"/>
        <w:jc w:val="center"/>
        <w:rPr>
          <w:rFonts w:cs="Arial"/>
          <w:b/>
          <w:sz w:val="20"/>
          <w:lang w:val="sl-SI"/>
        </w:rPr>
      </w:pPr>
    </w:p>
    <w:p w14:paraId="6763B49D" w14:textId="7D9F71BD" w:rsidR="007A0447" w:rsidRDefault="00BE7B45" w:rsidP="002F7EE8">
      <w:pPr>
        <w:spacing w:line="276" w:lineRule="auto"/>
      </w:pPr>
      <w:bookmarkStart w:id="198" w:name="_Hlk132971422"/>
      <w:r w:rsidRPr="006F26EB">
        <w:rPr>
          <w:rFonts w:cs="Arial"/>
        </w:rPr>
        <w:t xml:space="preserve">(1) </w:t>
      </w:r>
      <w:r w:rsidR="000B6831">
        <w:rPr>
          <w:rFonts w:eastAsia="Calibri" w:cs="Arial"/>
          <w:szCs w:val="20"/>
        </w:rPr>
        <w:t>Naročnik bo najkasneje v 5 (petih) delovnih dneh po prejemu opreme v skladišče naročnika opravil kosovni prevzem.</w:t>
      </w:r>
      <w:r w:rsidRPr="006F26EB">
        <w:rPr>
          <w:rFonts w:cs="Arial"/>
        </w:rPr>
        <w:t xml:space="preserve"> </w:t>
      </w:r>
    </w:p>
    <w:bookmarkEnd w:id="198"/>
    <w:p w14:paraId="72445B2E" w14:textId="77777777" w:rsidR="007A0447" w:rsidRDefault="007A0447" w:rsidP="002F7EE8">
      <w:pPr>
        <w:spacing w:line="276" w:lineRule="auto"/>
      </w:pPr>
    </w:p>
    <w:p w14:paraId="4F149561" w14:textId="77777777" w:rsidR="000B6831" w:rsidRDefault="007A0447" w:rsidP="000B6831">
      <w:pPr>
        <w:spacing w:line="276" w:lineRule="auto"/>
        <w:rPr>
          <w:rFonts w:eastAsia="Calibri" w:cs="Arial"/>
          <w:szCs w:val="20"/>
        </w:rPr>
      </w:pPr>
      <w:bookmarkStart w:id="199" w:name="_Hlk132971434"/>
      <w:r>
        <w:t>(2)</w:t>
      </w:r>
      <w:r w:rsidR="000B6831">
        <w:t xml:space="preserve"> </w:t>
      </w:r>
      <w:r w:rsidR="000B6831">
        <w:rPr>
          <w:rFonts w:eastAsia="Calibri" w:cs="Arial"/>
          <w:szCs w:val="20"/>
        </w:rPr>
        <w:t>S kosovnim prevzemom bo ugotovljena celovitost dobavljene opreme glede na zahtevane specifikacije.</w:t>
      </w:r>
    </w:p>
    <w:p w14:paraId="4D5722B5" w14:textId="77777777" w:rsidR="00F216E2" w:rsidRDefault="00F216E2" w:rsidP="000B6831">
      <w:pPr>
        <w:spacing w:line="276" w:lineRule="auto"/>
        <w:rPr>
          <w:rFonts w:eastAsia="Calibri" w:cs="Arial"/>
          <w:szCs w:val="20"/>
        </w:rPr>
      </w:pPr>
    </w:p>
    <w:p w14:paraId="21F8E97B" w14:textId="77777777" w:rsidR="00F216E2" w:rsidRPr="006F26EB" w:rsidRDefault="00F216E2" w:rsidP="00F216E2">
      <w:pPr>
        <w:pStyle w:val="BodyText3"/>
        <w:spacing w:line="276" w:lineRule="auto"/>
        <w:rPr>
          <w:sz w:val="20"/>
          <w:szCs w:val="24"/>
          <w:lang w:val="sl-SI"/>
        </w:rPr>
      </w:pPr>
      <w:r w:rsidRPr="006F26EB">
        <w:rPr>
          <w:sz w:val="20"/>
          <w:szCs w:val="24"/>
          <w:lang w:val="sl-SI"/>
        </w:rPr>
        <w:t>(3) Naročnik bo pri kosovnem prevzemu opreme, na podlagi priloženih dobavnic in drugih spremljajočih listin ter fizične kontrole prejete opreme, preveril ali je dobavljena vsa ponujena oz. naročena oprema.</w:t>
      </w:r>
    </w:p>
    <w:p w14:paraId="56309CB7" w14:textId="77777777" w:rsidR="00F216E2" w:rsidRDefault="00F216E2" w:rsidP="000B6831">
      <w:pPr>
        <w:spacing w:line="276" w:lineRule="auto"/>
        <w:rPr>
          <w:rFonts w:eastAsia="Calibri" w:cs="Arial"/>
          <w:szCs w:val="20"/>
        </w:rPr>
      </w:pPr>
    </w:p>
    <w:p w14:paraId="09C30F47" w14:textId="77777777" w:rsidR="00F216E2" w:rsidRPr="006F26EB" w:rsidRDefault="00F216E2" w:rsidP="00F216E2">
      <w:pPr>
        <w:pStyle w:val="BodyText3"/>
        <w:spacing w:line="276" w:lineRule="auto"/>
        <w:rPr>
          <w:sz w:val="20"/>
          <w:szCs w:val="24"/>
          <w:lang w:val="sl-SI"/>
        </w:rPr>
      </w:pPr>
      <w:r w:rsidRPr="006F26EB">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53666E60" w14:textId="4809D524" w:rsidR="007A0447" w:rsidRDefault="007A0447" w:rsidP="002F7EE8">
      <w:pPr>
        <w:spacing w:line="276" w:lineRule="auto"/>
      </w:pPr>
    </w:p>
    <w:p w14:paraId="5B22D475" w14:textId="77777777" w:rsidR="00F216E2" w:rsidRDefault="00F216E2" w:rsidP="002F7EE8">
      <w:pPr>
        <w:spacing w:line="276" w:lineRule="auto"/>
      </w:pPr>
    </w:p>
    <w:p w14:paraId="42ACE273" w14:textId="77777777" w:rsidR="008D16E6" w:rsidRDefault="008D16E6" w:rsidP="002F7EE8">
      <w:pPr>
        <w:spacing w:line="276" w:lineRule="auto"/>
      </w:pPr>
    </w:p>
    <w:p w14:paraId="5415D1D5" w14:textId="77777777" w:rsidR="008D16E6" w:rsidRDefault="008D16E6" w:rsidP="002F7EE8">
      <w:pPr>
        <w:spacing w:line="276" w:lineRule="auto"/>
      </w:pPr>
    </w:p>
    <w:bookmarkEnd w:id="196"/>
    <w:bookmarkEnd w:id="199"/>
    <w:p w14:paraId="2D26F5A2" w14:textId="6C9D0CA7" w:rsidR="00A53D28" w:rsidRDefault="00B24A91" w:rsidP="002F7EE8">
      <w:pPr>
        <w:spacing w:line="276" w:lineRule="auto"/>
        <w:jc w:val="center"/>
        <w:rPr>
          <w:rFonts w:cs="Arial"/>
          <w:b/>
        </w:rPr>
      </w:pPr>
      <w:r w:rsidRPr="00B24A91">
        <w:rPr>
          <w:rFonts w:cs="Arial"/>
          <w:b/>
        </w:rPr>
        <w:lastRenderedPageBreak/>
        <w:t>KONČNI</w:t>
      </w:r>
      <w:r w:rsidR="00A53D28" w:rsidRPr="00B24A91">
        <w:rPr>
          <w:rFonts w:cs="Arial"/>
          <w:b/>
        </w:rPr>
        <w:t xml:space="preserve"> PREVZEM OPREME</w:t>
      </w:r>
    </w:p>
    <w:p w14:paraId="67CB7097" w14:textId="77777777" w:rsidR="008D16E6" w:rsidRPr="006F26EB" w:rsidRDefault="008D16E6" w:rsidP="002F7EE8">
      <w:pPr>
        <w:spacing w:line="276" w:lineRule="auto"/>
        <w:jc w:val="center"/>
        <w:rPr>
          <w:rFonts w:cs="Arial"/>
          <w:b/>
        </w:rPr>
      </w:pPr>
    </w:p>
    <w:p w14:paraId="4AAA140E" w14:textId="21C98CBA" w:rsidR="00A53D28" w:rsidRPr="006F26EB" w:rsidRDefault="00A53D28" w:rsidP="002F7EE8">
      <w:pPr>
        <w:pStyle w:val="BodyText3"/>
        <w:spacing w:line="276" w:lineRule="auto"/>
        <w:jc w:val="center"/>
        <w:rPr>
          <w:rFonts w:cs="Arial"/>
          <w:b/>
          <w:sz w:val="20"/>
          <w:lang w:val="sl-SI"/>
        </w:rPr>
      </w:pPr>
      <w:r w:rsidRPr="006F26EB">
        <w:rPr>
          <w:rFonts w:cs="Arial"/>
          <w:b/>
          <w:sz w:val="20"/>
          <w:lang w:val="sl-SI"/>
        </w:rPr>
        <w:t>7. člen</w:t>
      </w:r>
    </w:p>
    <w:p w14:paraId="743E43EF" w14:textId="77777777" w:rsidR="00A04085" w:rsidRPr="006F26EB" w:rsidRDefault="00A04085" w:rsidP="002F7EE8">
      <w:pPr>
        <w:pStyle w:val="BodyText3"/>
        <w:spacing w:line="276" w:lineRule="auto"/>
        <w:rPr>
          <w:rFonts w:cs="Arial"/>
          <w:b/>
          <w:sz w:val="20"/>
          <w:lang w:val="sl-SI"/>
        </w:rPr>
      </w:pPr>
    </w:p>
    <w:p w14:paraId="4B5FE671" w14:textId="393761DC" w:rsidR="00F216E2" w:rsidRPr="001C2B64" w:rsidRDefault="00A04085" w:rsidP="00F216E2">
      <w:pPr>
        <w:spacing w:line="276" w:lineRule="auto"/>
        <w:rPr>
          <w:rFonts w:cs="Arial"/>
          <w:noProof/>
        </w:rPr>
      </w:pPr>
      <w:bookmarkStart w:id="200" w:name="_Hlk528058670"/>
      <w:bookmarkStart w:id="201" w:name="_Hlk526418165"/>
      <w:bookmarkStart w:id="202" w:name="_Hlk132973439"/>
      <w:r w:rsidRPr="006F26EB">
        <w:t>(1)</w:t>
      </w:r>
      <w:r w:rsidR="000354A4" w:rsidRPr="006F26EB">
        <w:t xml:space="preserve"> </w:t>
      </w:r>
      <w:r w:rsidRPr="006F26EB">
        <w:t xml:space="preserve"> </w:t>
      </w:r>
      <w:r w:rsidR="00F216E2" w:rsidRPr="001C2B64">
        <w:rPr>
          <w:rFonts w:cs="Arial"/>
          <w:noProof/>
        </w:rPr>
        <w:t>Končni prevzem bo uspešno opravljen, ko bo naročnik ugotovil, da vsa oprema deluje v skladu z v razpisnih pogojih zahtevanimi tehnološkimi in funkcionalnimi lastnostmi</w:t>
      </w:r>
      <w:r w:rsidR="00234D00">
        <w:rPr>
          <w:rFonts w:cs="Arial"/>
          <w:noProof/>
        </w:rPr>
        <w:t xml:space="preserve"> (inštalacija in testiranje opreme)</w:t>
      </w:r>
      <w:r w:rsidR="00F216E2" w:rsidRPr="001C2B64">
        <w:rPr>
          <w:rFonts w:cs="Arial"/>
          <w:noProof/>
        </w:rPr>
        <w:t xml:space="preserve">. Ob končnem prevzemu opreme je lahko prisoten predstavnik ponudnika. </w:t>
      </w:r>
    </w:p>
    <w:p w14:paraId="13C12CFA" w14:textId="39184B3D" w:rsidR="00A04085" w:rsidRDefault="00A04085" w:rsidP="002F7EE8">
      <w:pPr>
        <w:pStyle w:val="BodyText3"/>
        <w:spacing w:line="276" w:lineRule="auto"/>
        <w:rPr>
          <w:sz w:val="20"/>
          <w:szCs w:val="24"/>
          <w:lang w:val="sl-SI"/>
        </w:rPr>
      </w:pPr>
    </w:p>
    <w:p w14:paraId="6B18B991" w14:textId="367359D8" w:rsidR="00F216E2" w:rsidRPr="001C2B64" w:rsidRDefault="00F216E2" w:rsidP="00F216E2">
      <w:pPr>
        <w:rPr>
          <w:rFonts w:cs="Arial"/>
          <w:noProof/>
        </w:rPr>
      </w:pPr>
      <w:r w:rsidRPr="00CF1536">
        <w:rPr>
          <w:rFonts w:cs="Arial"/>
          <w:noProof/>
        </w:rPr>
        <w:t>(2) Naročnik mora pristopiti h končnemu prevzemu dobavljenega blaga (opreme) najkasneje v roku 21 dni od dneva kosovnega prevzema blaga.</w:t>
      </w:r>
    </w:p>
    <w:p w14:paraId="2E93DB6D" w14:textId="77777777" w:rsidR="00F216E2" w:rsidRPr="00345CF6" w:rsidRDefault="00F216E2" w:rsidP="00F216E2">
      <w:pPr>
        <w:suppressAutoHyphens/>
        <w:rPr>
          <w:noProof/>
          <w:szCs w:val="20"/>
          <w:lang w:eastAsia="ar-SA"/>
        </w:rPr>
      </w:pPr>
    </w:p>
    <w:p w14:paraId="79559FDD" w14:textId="729766EB" w:rsidR="00F216E2" w:rsidRPr="00345CF6" w:rsidRDefault="00F216E2" w:rsidP="00F216E2">
      <w:pPr>
        <w:rPr>
          <w:rFonts w:cs="Arial"/>
          <w:noProof/>
          <w:szCs w:val="20"/>
        </w:rPr>
      </w:pPr>
      <w:r>
        <w:rPr>
          <w:rFonts w:cs="Arial"/>
          <w:noProof/>
          <w:szCs w:val="20"/>
        </w:rPr>
        <w:t xml:space="preserve">(3) </w:t>
      </w:r>
      <w:r w:rsidRPr="00345CF6">
        <w:rPr>
          <w:rFonts w:cs="Arial"/>
          <w:noProof/>
          <w:szCs w:val="20"/>
        </w:rPr>
        <w:t xml:space="preserve">Vse morebitne nepravilnosti, ugotovljene pri postopku končnega prevzema (ki jih mora naročnik specificirati v pisni obliki), morajo biti odpravljene s strani ponudnika v roku </w:t>
      </w:r>
      <w:r w:rsidR="00234D00">
        <w:rPr>
          <w:rFonts w:cs="Arial"/>
          <w:noProof/>
          <w:szCs w:val="20"/>
        </w:rPr>
        <w:t>2</w:t>
      </w:r>
      <w:r>
        <w:rPr>
          <w:rFonts w:cs="Arial"/>
          <w:noProof/>
          <w:szCs w:val="20"/>
        </w:rPr>
        <w:t>1</w:t>
      </w:r>
      <w:r w:rsidRPr="00345CF6">
        <w:rPr>
          <w:rFonts w:cs="Arial"/>
          <w:noProof/>
          <w:szCs w:val="20"/>
        </w:rPr>
        <w:t xml:space="preserve"> dni po neuspešnem končnem prevzemu; po tem roku lahko naročnik unovči garancijo za dobro izvedbo pogodbenih obveznosti, ponudnik pa mora predložiti novo garancijo za dobro izvedbo pogodbenih obveznosti. </w:t>
      </w:r>
    </w:p>
    <w:p w14:paraId="64E2D51F" w14:textId="77777777" w:rsidR="00F216E2" w:rsidRDefault="00F216E2" w:rsidP="00F216E2">
      <w:pPr>
        <w:rPr>
          <w:rFonts w:cs="Arial"/>
          <w:noProof/>
          <w:szCs w:val="20"/>
        </w:rPr>
      </w:pPr>
    </w:p>
    <w:p w14:paraId="6D16FF91" w14:textId="3EA5EE53" w:rsidR="00F216E2" w:rsidRDefault="00F216E2" w:rsidP="00F216E2">
      <w:pPr>
        <w:rPr>
          <w:rFonts w:cs="Arial"/>
          <w:noProof/>
          <w:szCs w:val="20"/>
        </w:rPr>
      </w:pPr>
      <w:r>
        <w:rPr>
          <w:rFonts w:cs="Arial"/>
          <w:noProof/>
          <w:szCs w:val="20"/>
        </w:rPr>
        <w:t xml:space="preserve">(4) </w:t>
      </w:r>
      <w:r w:rsidRPr="00345CF6">
        <w:rPr>
          <w:rFonts w:cs="Arial"/>
          <w:noProof/>
          <w:szCs w:val="20"/>
        </w:rPr>
        <w:t>Končni prevzem bo izveden, ko so odpravljene vse morebitne nepravilnosti.</w:t>
      </w:r>
    </w:p>
    <w:p w14:paraId="2EA1A2CA" w14:textId="77777777" w:rsidR="00F216E2" w:rsidRDefault="00F216E2" w:rsidP="00F216E2">
      <w:pPr>
        <w:rPr>
          <w:rFonts w:cs="Arial"/>
          <w:noProof/>
          <w:szCs w:val="20"/>
        </w:rPr>
      </w:pPr>
    </w:p>
    <w:p w14:paraId="5E1C6898" w14:textId="3A0CC74E" w:rsidR="00F216E2" w:rsidRPr="006F26EB" w:rsidRDefault="00F216E2" w:rsidP="00F216E2">
      <w:pPr>
        <w:pStyle w:val="BodyText3"/>
        <w:spacing w:line="276" w:lineRule="auto"/>
        <w:rPr>
          <w:sz w:val="20"/>
          <w:szCs w:val="24"/>
          <w:lang w:val="sl-SI"/>
        </w:rPr>
      </w:pPr>
      <w:r w:rsidRPr="006F26EB">
        <w:rPr>
          <w:sz w:val="20"/>
          <w:szCs w:val="24"/>
          <w:lang w:val="sl-SI"/>
        </w:rPr>
        <w:t>(</w:t>
      </w:r>
      <w:r>
        <w:rPr>
          <w:sz w:val="20"/>
          <w:szCs w:val="24"/>
          <w:lang w:val="sl-SI"/>
        </w:rPr>
        <w:t>5</w:t>
      </w:r>
      <w:r w:rsidRPr="006F26EB">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265760CD" w14:textId="77777777" w:rsidR="00F216E2" w:rsidRDefault="00F216E2" w:rsidP="00F216E2"/>
    <w:p w14:paraId="01296D85" w14:textId="1402814D" w:rsidR="00F216E2" w:rsidRPr="00345CF6" w:rsidRDefault="00F216E2" w:rsidP="00F216E2">
      <w:pPr>
        <w:autoSpaceDE w:val="0"/>
        <w:autoSpaceDN w:val="0"/>
        <w:adjustRightInd w:val="0"/>
        <w:rPr>
          <w:rFonts w:eastAsiaTheme="minorHAnsi" w:cs="Arial"/>
          <w:noProof/>
          <w:szCs w:val="20"/>
        </w:rPr>
      </w:pPr>
      <w:r>
        <w:t xml:space="preserve">(6) Po uspešno opravljenem končnem prevzemu naročnik izstavi in podpiše zapisnik o končnem prevzemu. </w:t>
      </w:r>
      <w:r w:rsidRPr="00345CF6">
        <w:rPr>
          <w:noProof/>
        </w:rPr>
        <w:t>Z dnem, ko naročnik podpiše zapisnik o uspešno opravljenem končnem prevzemu opreme, prične teči garancijski rok.</w:t>
      </w:r>
    </w:p>
    <w:p w14:paraId="18FE33DF" w14:textId="77777777" w:rsidR="00F216E2" w:rsidRPr="006F26EB" w:rsidRDefault="00F216E2" w:rsidP="002F7EE8">
      <w:pPr>
        <w:pStyle w:val="BodyText3"/>
        <w:spacing w:line="276" w:lineRule="auto"/>
        <w:rPr>
          <w:sz w:val="20"/>
          <w:szCs w:val="24"/>
          <w:lang w:val="sl-SI"/>
        </w:rPr>
      </w:pPr>
    </w:p>
    <w:p w14:paraId="79906EFC" w14:textId="4E19D733" w:rsidR="003225BB" w:rsidRDefault="00321656" w:rsidP="002F7EE8">
      <w:pPr>
        <w:pStyle w:val="BodyText3"/>
        <w:spacing w:line="276" w:lineRule="auto"/>
        <w:jc w:val="center"/>
        <w:rPr>
          <w:rFonts w:cs="Arial"/>
          <w:b/>
          <w:sz w:val="20"/>
          <w:lang w:val="sl-SI"/>
        </w:rPr>
      </w:pPr>
      <w:bookmarkStart w:id="203" w:name="_Hlk521588331"/>
      <w:bookmarkEnd w:id="197"/>
      <w:bookmarkEnd w:id="200"/>
      <w:bookmarkEnd w:id="201"/>
      <w:bookmarkEnd w:id="202"/>
      <w:r w:rsidRPr="006F26EB">
        <w:rPr>
          <w:rFonts w:cs="Arial"/>
          <w:b/>
          <w:sz w:val="20"/>
          <w:lang w:val="sl-SI"/>
        </w:rPr>
        <w:t>PLAČILO</w:t>
      </w:r>
    </w:p>
    <w:p w14:paraId="5A04C9FE" w14:textId="77777777" w:rsidR="008D16E6" w:rsidRPr="006F26EB" w:rsidRDefault="008D16E6" w:rsidP="002F7EE8">
      <w:pPr>
        <w:pStyle w:val="BodyText3"/>
        <w:spacing w:line="276" w:lineRule="auto"/>
        <w:jc w:val="center"/>
        <w:rPr>
          <w:rFonts w:cs="Arial"/>
          <w:b/>
          <w:sz w:val="20"/>
          <w:lang w:val="sl-SI"/>
        </w:rPr>
      </w:pPr>
    </w:p>
    <w:p w14:paraId="603B94C5" w14:textId="3F5F0B6C" w:rsidR="00FD6C5C" w:rsidRPr="006F26EB" w:rsidRDefault="00B24A91" w:rsidP="002F7EE8">
      <w:pPr>
        <w:pStyle w:val="BodyText3"/>
        <w:spacing w:line="276" w:lineRule="auto"/>
        <w:jc w:val="center"/>
        <w:rPr>
          <w:rFonts w:cs="Arial"/>
          <w:b/>
          <w:sz w:val="20"/>
          <w:lang w:val="sl-SI"/>
        </w:rPr>
      </w:pPr>
      <w:r>
        <w:rPr>
          <w:rFonts w:cs="Arial"/>
          <w:b/>
          <w:sz w:val="20"/>
          <w:lang w:val="sl-SI"/>
        </w:rPr>
        <w:t>8</w:t>
      </w:r>
      <w:r w:rsidR="00321656" w:rsidRPr="006F26EB">
        <w:rPr>
          <w:rFonts w:cs="Arial"/>
          <w:b/>
          <w:sz w:val="20"/>
          <w:lang w:val="sl-SI"/>
        </w:rPr>
        <w:t>. člen</w:t>
      </w:r>
    </w:p>
    <w:p w14:paraId="7BA244C2" w14:textId="77777777" w:rsidR="00507533" w:rsidRPr="006F26EB" w:rsidRDefault="00507533" w:rsidP="002F7EE8">
      <w:pPr>
        <w:pStyle w:val="BodyText3"/>
        <w:spacing w:line="276" w:lineRule="auto"/>
        <w:rPr>
          <w:rFonts w:cs="Arial"/>
          <w:b/>
          <w:sz w:val="20"/>
          <w:lang w:val="sl-SI"/>
        </w:rPr>
      </w:pPr>
    </w:p>
    <w:p w14:paraId="209A06C7" w14:textId="1E879B19" w:rsidR="00921EBA" w:rsidRPr="006F26EB" w:rsidRDefault="00321656" w:rsidP="002F7EE8">
      <w:pPr>
        <w:spacing w:line="276" w:lineRule="auto"/>
        <w:rPr>
          <w:szCs w:val="20"/>
        </w:rPr>
      </w:pPr>
      <w:bookmarkStart w:id="204" w:name="_Hlk74816628"/>
      <w:r w:rsidRPr="006F26EB">
        <w:rPr>
          <w:szCs w:val="20"/>
        </w:rPr>
        <w:t>(</w:t>
      </w:r>
      <w:r w:rsidR="00921EBA" w:rsidRPr="006F26EB">
        <w:rPr>
          <w:szCs w:val="20"/>
        </w:rPr>
        <w:t>1</w:t>
      </w:r>
      <w:r w:rsidRPr="006F26EB">
        <w:rPr>
          <w:szCs w:val="20"/>
        </w:rPr>
        <w:t xml:space="preserve">) </w:t>
      </w:r>
      <w:r w:rsidR="005D70A6" w:rsidRPr="006F26EB">
        <w:rPr>
          <w:szCs w:val="20"/>
        </w:rPr>
        <w:t>Naročnik bo plačil</w:t>
      </w:r>
      <w:r w:rsidR="005037CD" w:rsidRPr="006F26EB">
        <w:rPr>
          <w:szCs w:val="20"/>
        </w:rPr>
        <w:t>o</w:t>
      </w:r>
      <w:r w:rsidR="005D70A6" w:rsidRPr="006F26EB">
        <w:rPr>
          <w:szCs w:val="20"/>
        </w:rPr>
        <w:t xml:space="preserve"> izvrš</w:t>
      </w:r>
      <w:r w:rsidR="005037CD" w:rsidRPr="006F26EB">
        <w:rPr>
          <w:szCs w:val="20"/>
        </w:rPr>
        <w:t>il</w:t>
      </w:r>
      <w:r w:rsidR="005D70A6" w:rsidRPr="006F26EB">
        <w:rPr>
          <w:szCs w:val="20"/>
        </w:rPr>
        <w:t xml:space="preserve"> na sledeči poslovni račun </w:t>
      </w:r>
      <w:r w:rsidR="00424D7C" w:rsidRPr="006F26EB">
        <w:rPr>
          <w:szCs w:val="20"/>
        </w:rPr>
        <w:t>ponudnika</w:t>
      </w:r>
      <w:r w:rsidR="005D70A6" w:rsidRPr="006F26EB">
        <w:rPr>
          <w:szCs w:val="20"/>
        </w:rPr>
        <w:t xml:space="preserve">: </w:t>
      </w:r>
      <w:r w:rsidRPr="006F26EB">
        <w:rPr>
          <w:szCs w:val="20"/>
        </w:rPr>
        <w:t xml:space="preserve">TRR številka </w:t>
      </w:r>
      <w:r w:rsidR="005D70A6" w:rsidRPr="006F26EB">
        <w:rPr>
          <w:szCs w:val="20"/>
        </w:rPr>
        <w:t>……………………..</w:t>
      </w:r>
      <w:r w:rsidRPr="006F26EB">
        <w:rPr>
          <w:szCs w:val="20"/>
        </w:rPr>
        <w:t xml:space="preserve">, odprt </w:t>
      </w:r>
      <w:r w:rsidR="005D70A6" w:rsidRPr="006F26EB">
        <w:rPr>
          <w:szCs w:val="20"/>
        </w:rPr>
        <w:t>pri banki …………………</w:t>
      </w:r>
      <w:r w:rsidRPr="006F26EB">
        <w:rPr>
          <w:szCs w:val="20"/>
        </w:rPr>
        <w:t>.</w:t>
      </w:r>
      <w:r w:rsidR="00921EBA" w:rsidRPr="006F26EB">
        <w:rPr>
          <w:szCs w:val="20"/>
        </w:rPr>
        <w:t>,</w:t>
      </w:r>
      <w:r w:rsidRPr="006F26EB">
        <w:rPr>
          <w:szCs w:val="20"/>
        </w:rPr>
        <w:t xml:space="preserve"> </w:t>
      </w:r>
      <w:r w:rsidR="00921EBA" w:rsidRPr="006F26EB">
        <w:rPr>
          <w:szCs w:val="20"/>
        </w:rPr>
        <w:t xml:space="preserve">v skladu z naslednjimi plačilnimi pogoji: </w:t>
      </w:r>
    </w:p>
    <w:p w14:paraId="74FB2070" w14:textId="77777777" w:rsidR="006A08B8" w:rsidRPr="006F26EB" w:rsidRDefault="006A08B8" w:rsidP="002F7EE8">
      <w:pPr>
        <w:spacing w:line="276" w:lineRule="auto"/>
        <w:rPr>
          <w:bCs/>
          <w:u w:val="single"/>
        </w:rPr>
      </w:pPr>
    </w:p>
    <w:bookmarkEnd w:id="204"/>
    <w:p w14:paraId="1F843377" w14:textId="4C1C5E52" w:rsidR="00D83B53" w:rsidRPr="006F26EB" w:rsidRDefault="00EC5512" w:rsidP="002F7EE8">
      <w:pPr>
        <w:numPr>
          <w:ilvl w:val="0"/>
          <w:numId w:val="9"/>
        </w:numPr>
        <w:spacing w:line="276" w:lineRule="auto"/>
      </w:pPr>
      <w:r>
        <w:t>10</w:t>
      </w:r>
      <w:r w:rsidR="00D83B53" w:rsidRPr="006F26EB">
        <w:t>0 % - roku 30 dni od dneva uspešno opravljenega končnega prevzema opreme in predložitve s strani naročnika podpisanega zapisnika o opravljenem končnem prevzemu opreme.</w:t>
      </w:r>
    </w:p>
    <w:p w14:paraId="29BC28E7" w14:textId="77777777" w:rsidR="006A08B8" w:rsidRPr="006F26EB" w:rsidRDefault="006A08B8" w:rsidP="002F7EE8">
      <w:pPr>
        <w:spacing w:line="276" w:lineRule="auto"/>
      </w:pPr>
    </w:p>
    <w:p w14:paraId="1EED7E93" w14:textId="336D1316" w:rsidR="005D70A6" w:rsidRPr="006F26EB" w:rsidRDefault="00321656" w:rsidP="002F7EE8">
      <w:pPr>
        <w:spacing w:line="276" w:lineRule="auto"/>
        <w:rPr>
          <w:rFonts w:cs="Arial"/>
        </w:rPr>
      </w:pPr>
      <w:r w:rsidRPr="006F26EB">
        <w:rPr>
          <w:rFonts w:cs="Arial"/>
        </w:rPr>
        <w:t>(</w:t>
      </w:r>
      <w:r w:rsidR="00921EBA" w:rsidRPr="006F26EB">
        <w:rPr>
          <w:rFonts w:cs="Arial"/>
        </w:rPr>
        <w:t>2</w:t>
      </w:r>
      <w:r w:rsidRPr="006F26EB">
        <w:rPr>
          <w:rFonts w:cs="Arial"/>
        </w:rPr>
        <w:t xml:space="preserve">) </w:t>
      </w:r>
      <w:r w:rsidR="005D70A6" w:rsidRPr="006F26EB">
        <w:rPr>
          <w:rFonts w:cs="Arial"/>
        </w:rPr>
        <w:t xml:space="preserve">Vsi dokumenti, ki jih izda </w:t>
      </w:r>
      <w:r w:rsidR="00424D7C" w:rsidRPr="006F26EB">
        <w:rPr>
          <w:rFonts w:cs="Arial"/>
        </w:rPr>
        <w:t>ponudnik</w:t>
      </w:r>
      <w:r w:rsidR="005D70A6" w:rsidRPr="006F26EB">
        <w:rPr>
          <w:rFonts w:cs="Arial"/>
        </w:rPr>
        <w:t xml:space="preserve"> (računi, dobavnice,..), morajo vsebovati tudi oznako pogodbe in navedbo številke naročil</w:t>
      </w:r>
      <w:r w:rsidR="004970DB" w:rsidRPr="006F26EB">
        <w:rPr>
          <w:rFonts w:cs="Arial"/>
        </w:rPr>
        <w:t>a</w:t>
      </w:r>
      <w:r w:rsidR="005D70A6" w:rsidRPr="006F26EB">
        <w:rPr>
          <w:rFonts w:cs="Arial"/>
        </w:rPr>
        <w:t>.</w:t>
      </w:r>
      <w:r w:rsidR="004970DB" w:rsidRPr="006F26EB">
        <w:rPr>
          <w:rFonts w:cs="Arial"/>
        </w:rPr>
        <w:t xml:space="preserve"> Naročilo bo ponudnik prejel po pričetku veljavnosti pogodbe.</w:t>
      </w:r>
      <w:r w:rsidR="005D70A6" w:rsidRPr="006F26EB">
        <w:rPr>
          <w:rFonts w:cs="Arial"/>
        </w:rPr>
        <w:t xml:space="preserve"> </w:t>
      </w:r>
    </w:p>
    <w:p w14:paraId="181D99F2" w14:textId="77777777" w:rsidR="005D70A6" w:rsidRPr="006F26EB" w:rsidRDefault="005D70A6" w:rsidP="002F7EE8">
      <w:pPr>
        <w:spacing w:line="276" w:lineRule="auto"/>
        <w:rPr>
          <w:rFonts w:cs="Arial"/>
        </w:rPr>
      </w:pPr>
    </w:p>
    <w:p w14:paraId="0298968E" w14:textId="0AE9FEF5" w:rsidR="000A78DF" w:rsidRPr="006F26EB" w:rsidRDefault="005D70A6" w:rsidP="002F7EE8">
      <w:pPr>
        <w:spacing w:line="276" w:lineRule="auto"/>
        <w:rPr>
          <w:i/>
          <w:iCs/>
        </w:rPr>
      </w:pPr>
      <w:r w:rsidRPr="006F26EB">
        <w:rPr>
          <w:i/>
          <w:iCs/>
        </w:rPr>
        <w:t>Naročnik ne bo predložil garancije za zavarovanje odloženih plačil, kakor tudi ne bo predložil kakšnega drugega instrumenta za zavarovanje plačil</w:t>
      </w:r>
      <w:bookmarkEnd w:id="203"/>
      <w:r w:rsidR="00362962" w:rsidRPr="006F26EB">
        <w:rPr>
          <w:i/>
          <w:iCs/>
        </w:rPr>
        <w:t>.</w:t>
      </w:r>
    </w:p>
    <w:p w14:paraId="582806F6" w14:textId="775B4CC6" w:rsidR="00B77B1F" w:rsidRDefault="00B77B1F" w:rsidP="002F7EE8">
      <w:pPr>
        <w:pStyle w:val="BodyText3"/>
        <w:spacing w:line="276" w:lineRule="auto"/>
        <w:rPr>
          <w:rFonts w:cs="Arial"/>
          <w:b/>
          <w:sz w:val="20"/>
          <w:lang w:val="sl-SI"/>
        </w:rPr>
      </w:pPr>
      <w:bookmarkStart w:id="205" w:name="_Hlk521588352"/>
    </w:p>
    <w:p w14:paraId="049D31BB" w14:textId="77777777" w:rsidR="00EC5512" w:rsidRPr="006F26EB" w:rsidRDefault="00EC5512" w:rsidP="002F7EE8">
      <w:pPr>
        <w:pStyle w:val="BodyText3"/>
        <w:spacing w:line="276" w:lineRule="auto"/>
        <w:rPr>
          <w:rFonts w:cs="Arial"/>
          <w:b/>
          <w:sz w:val="20"/>
          <w:lang w:val="sl-SI"/>
        </w:rPr>
      </w:pPr>
    </w:p>
    <w:p w14:paraId="28BBE86F" w14:textId="5061AF89" w:rsidR="003225BB" w:rsidRDefault="00C2295D" w:rsidP="002F7EE8">
      <w:pPr>
        <w:pStyle w:val="BodyText3"/>
        <w:spacing w:line="276" w:lineRule="auto"/>
        <w:jc w:val="center"/>
        <w:rPr>
          <w:rFonts w:cs="Arial"/>
          <w:b/>
          <w:sz w:val="20"/>
          <w:lang w:val="sl-SI"/>
        </w:rPr>
      </w:pPr>
      <w:r w:rsidRPr="006F26EB">
        <w:rPr>
          <w:rFonts w:cs="Arial"/>
          <w:b/>
          <w:sz w:val="20"/>
          <w:lang w:val="sl-SI"/>
        </w:rPr>
        <w:t>ODGOVORNE OSEBE</w:t>
      </w:r>
    </w:p>
    <w:p w14:paraId="37CC44B5" w14:textId="77777777" w:rsidR="008D16E6" w:rsidRPr="006F26EB" w:rsidRDefault="008D16E6" w:rsidP="002F7EE8">
      <w:pPr>
        <w:pStyle w:val="BodyText3"/>
        <w:spacing w:line="276" w:lineRule="auto"/>
        <w:jc w:val="center"/>
        <w:rPr>
          <w:rFonts w:cs="Arial"/>
          <w:b/>
          <w:sz w:val="20"/>
          <w:lang w:val="sl-SI"/>
        </w:rPr>
      </w:pPr>
    </w:p>
    <w:p w14:paraId="052D71B0" w14:textId="280332E5" w:rsidR="00FD6C5C" w:rsidRPr="006F26EB" w:rsidRDefault="00B24A91" w:rsidP="002F7EE8">
      <w:pPr>
        <w:pStyle w:val="BodyText3"/>
        <w:spacing w:line="276" w:lineRule="auto"/>
        <w:jc w:val="center"/>
        <w:rPr>
          <w:rFonts w:cs="Arial"/>
          <w:b/>
          <w:sz w:val="20"/>
          <w:lang w:val="sl-SI"/>
        </w:rPr>
      </w:pPr>
      <w:r>
        <w:rPr>
          <w:rFonts w:cs="Arial"/>
          <w:b/>
          <w:sz w:val="20"/>
          <w:lang w:val="sl-SI"/>
        </w:rPr>
        <w:t>9</w:t>
      </w:r>
      <w:r w:rsidR="00FD6C5C" w:rsidRPr="006F26EB">
        <w:rPr>
          <w:rFonts w:cs="Arial"/>
          <w:b/>
          <w:sz w:val="20"/>
          <w:lang w:val="sl-SI"/>
        </w:rPr>
        <w:t>. člen</w:t>
      </w:r>
    </w:p>
    <w:p w14:paraId="37947DF8" w14:textId="77777777" w:rsidR="00C2295D" w:rsidRPr="006F26EB" w:rsidRDefault="00C2295D" w:rsidP="002F7EE8">
      <w:pPr>
        <w:spacing w:line="276" w:lineRule="auto"/>
        <w:rPr>
          <w:szCs w:val="20"/>
        </w:rPr>
      </w:pPr>
    </w:p>
    <w:p w14:paraId="4072FFF2" w14:textId="1E011931" w:rsidR="00C2295D" w:rsidRPr="006F26EB" w:rsidRDefault="006D2BB3" w:rsidP="002F7EE8">
      <w:pPr>
        <w:spacing w:line="276" w:lineRule="auto"/>
        <w:rPr>
          <w:szCs w:val="20"/>
        </w:rPr>
      </w:pPr>
      <w:r w:rsidRPr="006F26EB">
        <w:rPr>
          <w:szCs w:val="20"/>
        </w:rPr>
        <w:t xml:space="preserve">(1) </w:t>
      </w:r>
      <w:r w:rsidR="00C2295D" w:rsidRPr="006F26EB">
        <w:rPr>
          <w:szCs w:val="20"/>
        </w:rPr>
        <w:t xml:space="preserve">S strani </w:t>
      </w:r>
      <w:r w:rsidR="00224E42" w:rsidRPr="006F26EB">
        <w:rPr>
          <w:szCs w:val="20"/>
        </w:rPr>
        <w:t>ponudnik</w:t>
      </w:r>
      <w:r w:rsidR="00C2295D" w:rsidRPr="006F26EB">
        <w:rPr>
          <w:szCs w:val="20"/>
        </w:rPr>
        <w:t>a je za sodelovanje z naročnikom odgovoren:</w:t>
      </w:r>
      <w:r w:rsidR="001A6B5A" w:rsidRPr="006F26EB">
        <w:t xml:space="preserve"> </w:t>
      </w:r>
      <w:r w:rsidR="00C2295D" w:rsidRPr="006F26EB">
        <w:t>.........................</w:t>
      </w:r>
      <w:r w:rsidR="00261075" w:rsidRPr="006F26EB">
        <w:t>, t</w:t>
      </w:r>
      <w:r w:rsidR="00C2295D" w:rsidRPr="006F26EB">
        <w:t>el</w:t>
      </w:r>
      <w:r w:rsidR="001A6B5A" w:rsidRPr="006F26EB">
        <w:t>efon</w:t>
      </w:r>
      <w:r w:rsidR="00C2295D" w:rsidRPr="006F26EB">
        <w:t>: ..................................</w:t>
      </w:r>
      <w:r w:rsidR="00261075" w:rsidRPr="006F26EB">
        <w:t>, e</w:t>
      </w:r>
      <w:r w:rsidR="001A6B5A" w:rsidRPr="006F26EB">
        <w:t xml:space="preserve">lektronski </w:t>
      </w:r>
      <w:r w:rsidR="00261075" w:rsidRPr="006F26EB">
        <w:t>naslov</w:t>
      </w:r>
      <w:r w:rsidR="00C2295D" w:rsidRPr="006F26EB">
        <w:t>: ................................................</w:t>
      </w:r>
      <w:r w:rsidR="001A6B5A" w:rsidRPr="006F26EB">
        <w:t xml:space="preserve"> .</w:t>
      </w:r>
    </w:p>
    <w:p w14:paraId="00BCC2DE" w14:textId="77777777" w:rsidR="00261075" w:rsidRPr="006F26EB" w:rsidRDefault="00261075" w:rsidP="002F7EE8">
      <w:pPr>
        <w:spacing w:line="276" w:lineRule="auto"/>
        <w:rPr>
          <w:szCs w:val="20"/>
        </w:rPr>
      </w:pPr>
    </w:p>
    <w:p w14:paraId="511A47AF" w14:textId="42F38557" w:rsidR="00186ACB" w:rsidRPr="006F26EB" w:rsidRDefault="006D2BB3" w:rsidP="002F7EE8">
      <w:pPr>
        <w:spacing w:line="276" w:lineRule="auto"/>
        <w:rPr>
          <w:szCs w:val="20"/>
        </w:rPr>
      </w:pPr>
      <w:r w:rsidRPr="006F26EB">
        <w:rPr>
          <w:szCs w:val="20"/>
        </w:rPr>
        <w:t xml:space="preserve">(2) </w:t>
      </w:r>
      <w:r w:rsidR="00C2295D" w:rsidRPr="006F26EB">
        <w:rPr>
          <w:szCs w:val="20"/>
        </w:rPr>
        <w:t>S strani naročnika je za sodelovanje</w:t>
      </w:r>
      <w:r w:rsidR="00224E42" w:rsidRPr="006F26EB">
        <w:rPr>
          <w:szCs w:val="20"/>
        </w:rPr>
        <w:t xml:space="preserve"> s ponudnikom</w:t>
      </w:r>
      <w:r w:rsidR="00C2295D" w:rsidRPr="006F26EB">
        <w:rPr>
          <w:szCs w:val="20"/>
        </w:rPr>
        <w:t xml:space="preserve"> odgovoren g. </w:t>
      </w:r>
      <w:r w:rsidR="00BE72D7" w:rsidRPr="006F26EB">
        <w:rPr>
          <w:szCs w:val="20"/>
        </w:rPr>
        <w:t>……………</w:t>
      </w:r>
      <w:r w:rsidR="00C2295D" w:rsidRPr="006F26EB">
        <w:rPr>
          <w:szCs w:val="20"/>
        </w:rPr>
        <w:t>, tel</w:t>
      </w:r>
      <w:r w:rsidR="001A6B5A" w:rsidRPr="006F26EB">
        <w:rPr>
          <w:szCs w:val="20"/>
        </w:rPr>
        <w:t xml:space="preserve">efon: </w:t>
      </w:r>
      <w:r w:rsidR="00BE72D7" w:rsidRPr="006F26EB">
        <w:rPr>
          <w:szCs w:val="20"/>
        </w:rPr>
        <w:t>……………..</w:t>
      </w:r>
      <w:r w:rsidR="00C2295D" w:rsidRPr="006F26EB">
        <w:rPr>
          <w:szCs w:val="20"/>
        </w:rPr>
        <w:t xml:space="preserve"> mobi</w:t>
      </w:r>
      <w:r w:rsidR="0098405A" w:rsidRPr="006F26EB">
        <w:rPr>
          <w:szCs w:val="20"/>
        </w:rPr>
        <w:t>l</w:t>
      </w:r>
      <w:r w:rsidR="001A6B5A" w:rsidRPr="006F26EB">
        <w:rPr>
          <w:szCs w:val="20"/>
        </w:rPr>
        <w:t xml:space="preserve">na številka: </w:t>
      </w:r>
      <w:r w:rsidR="000B2EAE" w:rsidRPr="006F26EB">
        <w:rPr>
          <w:szCs w:val="20"/>
        </w:rPr>
        <w:t>………………….</w:t>
      </w:r>
      <w:r w:rsidR="00C2295D" w:rsidRPr="006F26EB">
        <w:rPr>
          <w:szCs w:val="20"/>
        </w:rPr>
        <w:t>, e</w:t>
      </w:r>
      <w:r w:rsidR="001A6B5A" w:rsidRPr="006F26EB">
        <w:rPr>
          <w:szCs w:val="20"/>
        </w:rPr>
        <w:t xml:space="preserve">lektronski </w:t>
      </w:r>
      <w:r w:rsidR="00261075" w:rsidRPr="006F26EB">
        <w:rPr>
          <w:szCs w:val="20"/>
        </w:rPr>
        <w:t>naslov</w:t>
      </w:r>
      <w:r w:rsidR="00C2295D" w:rsidRPr="006F26EB">
        <w:rPr>
          <w:szCs w:val="20"/>
        </w:rPr>
        <w:t>:</w:t>
      </w:r>
      <w:r w:rsidR="000B2EAE" w:rsidRPr="006F26EB">
        <w:rPr>
          <w:rStyle w:val="Hyperlink"/>
          <w:szCs w:val="20"/>
        </w:rPr>
        <w:t xml:space="preserve"> </w:t>
      </w:r>
      <w:r w:rsidR="000B2EAE" w:rsidRPr="006F26EB">
        <w:rPr>
          <w:rStyle w:val="Hyperlink"/>
          <w:color w:val="auto"/>
          <w:szCs w:val="20"/>
        </w:rPr>
        <w:t>……………………….</w:t>
      </w:r>
      <w:r w:rsidR="00C2295D" w:rsidRPr="006F26EB">
        <w:rPr>
          <w:szCs w:val="20"/>
        </w:rPr>
        <w:t xml:space="preserve">. </w:t>
      </w:r>
      <w:bookmarkStart w:id="206" w:name="_Hlk521588377"/>
      <w:bookmarkEnd w:id="205"/>
    </w:p>
    <w:p w14:paraId="754C5F67" w14:textId="77777777" w:rsidR="00BE768A" w:rsidRDefault="00BE768A" w:rsidP="002F7EE8">
      <w:pPr>
        <w:pStyle w:val="BodyText3"/>
        <w:spacing w:line="276" w:lineRule="auto"/>
        <w:rPr>
          <w:rFonts w:cs="Arial"/>
          <w:b/>
          <w:sz w:val="20"/>
          <w:lang w:val="sl-SI"/>
        </w:rPr>
      </w:pPr>
    </w:p>
    <w:p w14:paraId="42766368" w14:textId="77777777" w:rsidR="008D16E6" w:rsidRDefault="008D16E6" w:rsidP="002F7EE8">
      <w:pPr>
        <w:pStyle w:val="BodyText3"/>
        <w:spacing w:line="276" w:lineRule="auto"/>
        <w:rPr>
          <w:rFonts w:cs="Arial"/>
          <w:b/>
          <w:sz w:val="20"/>
          <w:lang w:val="sl-SI"/>
        </w:rPr>
      </w:pPr>
    </w:p>
    <w:p w14:paraId="1FBE7648" w14:textId="77777777" w:rsidR="008D16E6" w:rsidRPr="006F26EB" w:rsidRDefault="008D16E6" w:rsidP="002F7EE8">
      <w:pPr>
        <w:pStyle w:val="BodyText3"/>
        <w:spacing w:line="276" w:lineRule="auto"/>
        <w:rPr>
          <w:rFonts w:cs="Arial"/>
          <w:b/>
          <w:sz w:val="20"/>
          <w:lang w:val="sl-SI"/>
        </w:rPr>
      </w:pPr>
    </w:p>
    <w:p w14:paraId="09227785" w14:textId="77777777" w:rsidR="006A08B8" w:rsidRPr="006F26EB" w:rsidRDefault="006A08B8" w:rsidP="002F7EE8">
      <w:pPr>
        <w:pStyle w:val="BodyText3"/>
        <w:spacing w:line="276" w:lineRule="auto"/>
        <w:jc w:val="center"/>
        <w:rPr>
          <w:rFonts w:cs="Arial"/>
          <w:b/>
          <w:sz w:val="20"/>
          <w:lang w:val="sl-SI"/>
        </w:rPr>
      </w:pPr>
    </w:p>
    <w:p w14:paraId="1D3116D8" w14:textId="3279E3BC" w:rsidR="00A04085" w:rsidRDefault="00A04085" w:rsidP="002F7EE8">
      <w:pPr>
        <w:pStyle w:val="BodyText3"/>
        <w:spacing w:line="276" w:lineRule="auto"/>
        <w:jc w:val="center"/>
        <w:rPr>
          <w:rFonts w:cs="Arial"/>
          <w:b/>
          <w:sz w:val="20"/>
          <w:lang w:val="sl-SI"/>
        </w:rPr>
      </w:pPr>
      <w:r w:rsidRPr="006F26EB">
        <w:rPr>
          <w:rFonts w:cs="Arial"/>
          <w:b/>
          <w:sz w:val="20"/>
          <w:lang w:val="sl-SI"/>
        </w:rPr>
        <w:lastRenderedPageBreak/>
        <w:t>JAMSTVA IN GARANCIJSKE OBVEZNOSTI PONUDNIKA</w:t>
      </w:r>
    </w:p>
    <w:p w14:paraId="04E99040" w14:textId="77777777" w:rsidR="008D16E6" w:rsidRPr="006F26EB" w:rsidRDefault="008D16E6" w:rsidP="002F7EE8">
      <w:pPr>
        <w:pStyle w:val="BodyText3"/>
        <w:spacing w:line="276" w:lineRule="auto"/>
        <w:jc w:val="center"/>
        <w:rPr>
          <w:rFonts w:cs="Arial"/>
          <w:b/>
          <w:sz w:val="20"/>
          <w:lang w:val="sl-SI"/>
        </w:rPr>
      </w:pPr>
    </w:p>
    <w:p w14:paraId="7F461AA8" w14:textId="0CF9A85F" w:rsidR="00A04085" w:rsidRPr="006F26EB" w:rsidRDefault="00C704C4" w:rsidP="002F7EE8">
      <w:pPr>
        <w:pStyle w:val="BodyText3"/>
        <w:spacing w:line="276" w:lineRule="auto"/>
        <w:jc w:val="center"/>
        <w:rPr>
          <w:rFonts w:cs="Arial"/>
          <w:b/>
          <w:sz w:val="20"/>
          <w:lang w:val="sl-SI"/>
        </w:rPr>
      </w:pPr>
      <w:r w:rsidRPr="006F26EB">
        <w:rPr>
          <w:rFonts w:cs="Arial"/>
          <w:b/>
          <w:sz w:val="20"/>
          <w:lang w:val="sl-SI"/>
        </w:rPr>
        <w:t>1</w:t>
      </w:r>
      <w:r w:rsidR="00B24A91">
        <w:rPr>
          <w:rFonts w:cs="Arial"/>
          <w:b/>
          <w:sz w:val="20"/>
          <w:lang w:val="sl-SI"/>
        </w:rPr>
        <w:t>0</w:t>
      </w:r>
      <w:r w:rsidR="00A04085" w:rsidRPr="006F26EB">
        <w:rPr>
          <w:rFonts w:cs="Arial"/>
          <w:b/>
          <w:sz w:val="20"/>
          <w:lang w:val="sl-SI"/>
        </w:rPr>
        <w:t>. člen</w:t>
      </w:r>
    </w:p>
    <w:p w14:paraId="3F799618" w14:textId="77777777" w:rsidR="00A04085" w:rsidRPr="006F26EB" w:rsidRDefault="00A04085" w:rsidP="002F7EE8">
      <w:pPr>
        <w:pStyle w:val="BodyText3"/>
        <w:spacing w:line="276" w:lineRule="auto"/>
        <w:rPr>
          <w:rFonts w:cs="Arial"/>
          <w:sz w:val="20"/>
          <w:lang w:val="sl-SI"/>
        </w:rPr>
      </w:pPr>
      <w:bookmarkStart w:id="207" w:name="_Hlk528060371"/>
      <w:bookmarkStart w:id="208" w:name="_Hlk132976240"/>
      <w:r w:rsidRPr="006F26EB">
        <w:rPr>
          <w:rFonts w:cs="Arial"/>
          <w:sz w:val="20"/>
          <w:lang w:val="sl-SI"/>
        </w:rPr>
        <w:t>(1) Ponudnik naročniku jamči:</w:t>
      </w:r>
    </w:p>
    <w:p w14:paraId="367FE253" w14:textId="77777777" w:rsidR="00A04085" w:rsidRPr="006F26EB" w:rsidRDefault="00A04085" w:rsidP="002F7EE8">
      <w:pPr>
        <w:pStyle w:val="BodyText3"/>
        <w:spacing w:line="276" w:lineRule="auto"/>
        <w:rPr>
          <w:rFonts w:cs="Arial"/>
          <w:sz w:val="20"/>
          <w:lang w:val="sl-SI"/>
        </w:rPr>
      </w:pPr>
    </w:p>
    <w:p w14:paraId="631A4831" w14:textId="1B3A3260" w:rsidR="00A04085" w:rsidRPr="006F26EB" w:rsidRDefault="00A04085" w:rsidP="002F7EE8">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kupljena oprema</w:t>
      </w:r>
      <w:r w:rsidRPr="006F26EB">
        <w:rPr>
          <w:rFonts w:cs="Arial"/>
          <w:sz w:val="20"/>
          <w:lang w:val="sl-SI"/>
        </w:rPr>
        <w:t xml:space="preserve"> deluje brezhibno in nima skritih napak,</w:t>
      </w:r>
    </w:p>
    <w:p w14:paraId="025068EE" w14:textId="59606900" w:rsidR="00A04085" w:rsidRPr="006F26EB" w:rsidRDefault="00A04085" w:rsidP="002F7EE8">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oprema</w:t>
      </w:r>
      <w:r w:rsidRPr="006F26EB">
        <w:rPr>
          <w:rFonts w:cs="Arial"/>
          <w:sz w:val="20"/>
          <w:lang w:val="sl-SI"/>
        </w:rPr>
        <w:t>, ki je predmet te</w:t>
      </w:r>
      <w:r w:rsidR="002C139D" w:rsidRPr="006F26EB">
        <w:rPr>
          <w:rFonts w:cs="Arial"/>
          <w:sz w:val="20"/>
          <w:lang w:val="sl-SI"/>
        </w:rPr>
        <w:t xml:space="preserve"> pogodbe</w:t>
      </w:r>
      <w:r w:rsidRPr="006F26EB">
        <w:rPr>
          <w:rFonts w:cs="Arial"/>
          <w:sz w:val="20"/>
          <w:lang w:val="sl-SI"/>
        </w:rPr>
        <w:t>, ni obremenjeno s pravicami tretjih oseb,</w:t>
      </w:r>
    </w:p>
    <w:p w14:paraId="61D61FDE" w14:textId="001459E4" w:rsidR="00A04085" w:rsidRPr="006F26EB" w:rsidRDefault="00A04085" w:rsidP="002F7EE8">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oprema</w:t>
      </w:r>
      <w:r w:rsidRPr="006F26EB">
        <w:rPr>
          <w:rFonts w:cs="Arial"/>
          <w:sz w:val="20"/>
          <w:lang w:val="sl-SI"/>
        </w:rPr>
        <w:t xml:space="preserve"> popolnoma ustreza vsem tehničnim opisom, karakteristikam in specifikacijam, ki so bila dana v okviru </w:t>
      </w:r>
      <w:r w:rsidR="002C139D" w:rsidRPr="006F26EB">
        <w:rPr>
          <w:rFonts w:cs="Arial"/>
          <w:sz w:val="20"/>
          <w:lang w:val="sl-SI"/>
        </w:rPr>
        <w:t>D</w:t>
      </w:r>
      <w:r w:rsidRPr="006F26EB">
        <w:rPr>
          <w:rFonts w:cs="Arial"/>
          <w:sz w:val="20"/>
          <w:lang w:val="sl-SI"/>
        </w:rPr>
        <w:t>okumentacije v zvezi z oddajo naročila in ponudbene dokumentacije ali so priloga te pogodbe,</w:t>
      </w:r>
    </w:p>
    <w:p w14:paraId="6E916456" w14:textId="57D8E2F3" w:rsidR="00A04085" w:rsidRPr="006F26EB" w:rsidRDefault="00A04085" w:rsidP="002F7EE8">
      <w:pPr>
        <w:pStyle w:val="BodyText3"/>
        <w:numPr>
          <w:ilvl w:val="0"/>
          <w:numId w:val="8"/>
        </w:numPr>
        <w:spacing w:line="276" w:lineRule="auto"/>
        <w:rPr>
          <w:rFonts w:cs="Arial"/>
          <w:sz w:val="20"/>
          <w:lang w:val="sl-SI"/>
        </w:rPr>
      </w:pPr>
      <w:r w:rsidRPr="006F26EB">
        <w:rPr>
          <w:rFonts w:cs="Arial"/>
          <w:sz w:val="20"/>
          <w:lang w:val="sl-SI"/>
        </w:rPr>
        <w:t xml:space="preserve">da bo naročnik pridobil vse pravice, ki so vezane na </w:t>
      </w:r>
      <w:r w:rsidR="00136AD0" w:rsidRPr="006F26EB">
        <w:rPr>
          <w:rFonts w:cs="Arial"/>
          <w:sz w:val="20"/>
          <w:lang w:val="sl-SI"/>
        </w:rPr>
        <w:t>opremo</w:t>
      </w:r>
      <w:r w:rsidRPr="006F26EB">
        <w:rPr>
          <w:rFonts w:cs="Arial"/>
          <w:sz w:val="20"/>
          <w:lang w:val="sl-SI"/>
        </w:rPr>
        <w:t xml:space="preserve">, ponudnik pa bo brezhibno izvrševal vse obveznosti, ki so vezane na </w:t>
      </w:r>
      <w:r w:rsidR="00136AD0" w:rsidRPr="006F26EB">
        <w:rPr>
          <w:rFonts w:cs="Arial"/>
          <w:sz w:val="20"/>
          <w:lang w:val="sl-SI"/>
        </w:rPr>
        <w:t>opremo</w:t>
      </w:r>
      <w:r w:rsidRPr="006F26EB">
        <w:rPr>
          <w:rFonts w:cs="Arial"/>
          <w:sz w:val="20"/>
          <w:lang w:val="sl-SI"/>
        </w:rPr>
        <w:t>.</w:t>
      </w:r>
    </w:p>
    <w:p w14:paraId="5AC31C2B" w14:textId="77777777" w:rsidR="00A04085" w:rsidRPr="006F26EB" w:rsidRDefault="00A04085" w:rsidP="002F7EE8">
      <w:pPr>
        <w:pStyle w:val="BodyText3"/>
        <w:spacing w:line="276" w:lineRule="auto"/>
        <w:rPr>
          <w:rFonts w:cs="Arial"/>
          <w:sz w:val="20"/>
          <w:lang w:val="sl-SI"/>
        </w:rPr>
      </w:pPr>
    </w:p>
    <w:p w14:paraId="7C5FD12F" w14:textId="162235BD" w:rsidR="00234D00" w:rsidRDefault="00A04085" w:rsidP="002F7EE8">
      <w:pPr>
        <w:pStyle w:val="BodyText3"/>
        <w:spacing w:line="276" w:lineRule="auto"/>
        <w:rPr>
          <w:rFonts w:cs="Arial"/>
          <w:sz w:val="20"/>
          <w:lang w:val="sl-SI"/>
        </w:rPr>
      </w:pPr>
      <w:r w:rsidRPr="006F26EB">
        <w:rPr>
          <w:rFonts w:cs="Arial"/>
          <w:sz w:val="20"/>
          <w:lang w:val="sl-SI"/>
        </w:rPr>
        <w:t xml:space="preserve">(2) Za </w:t>
      </w:r>
      <w:r w:rsidR="00C704C4" w:rsidRPr="006F26EB">
        <w:rPr>
          <w:rFonts w:cs="Arial"/>
          <w:sz w:val="20"/>
          <w:lang w:val="sl-SI"/>
        </w:rPr>
        <w:t>opremo</w:t>
      </w:r>
      <w:r w:rsidRPr="006F26EB">
        <w:rPr>
          <w:rFonts w:cs="Arial"/>
          <w:sz w:val="20"/>
          <w:lang w:val="sl-SI"/>
        </w:rPr>
        <w:t xml:space="preserve">, ki je predmet te pogodbe, daje ponudnik </w:t>
      </w:r>
      <w:r w:rsidR="00234D00">
        <w:rPr>
          <w:rFonts w:cs="Arial"/>
          <w:sz w:val="20"/>
          <w:lang w:val="sl-SI"/>
        </w:rPr>
        <w:t>najmanj;</w:t>
      </w:r>
    </w:p>
    <w:p w14:paraId="32E7D99B" w14:textId="3B7F6B2B" w:rsidR="00234D00" w:rsidRDefault="00234D00" w:rsidP="00234D00">
      <w:pPr>
        <w:pStyle w:val="ListParagraph"/>
        <w:numPr>
          <w:ilvl w:val="0"/>
          <w:numId w:val="30"/>
        </w:numPr>
        <w:spacing w:line="276" w:lineRule="auto"/>
        <w:rPr>
          <w:rFonts w:cs="Arial"/>
          <w:noProof/>
          <w:szCs w:val="20"/>
        </w:rPr>
      </w:pPr>
      <w:bookmarkStart w:id="209" w:name="_Hlk139962434"/>
      <w:r>
        <w:rPr>
          <w:rFonts w:cs="Arial"/>
          <w:noProof/>
          <w:szCs w:val="20"/>
        </w:rPr>
        <w:t>…… (</w:t>
      </w:r>
      <w:r w:rsidRPr="00724B75">
        <w:rPr>
          <w:rFonts w:cs="Arial"/>
          <w:noProof/>
          <w:szCs w:val="20"/>
        </w:rPr>
        <w:t>60 mesečno</w:t>
      </w:r>
      <w:r>
        <w:rPr>
          <w:rFonts w:cs="Arial"/>
          <w:noProof/>
          <w:szCs w:val="20"/>
        </w:rPr>
        <w:t>)</w:t>
      </w:r>
      <w:r w:rsidRPr="00724B75">
        <w:rPr>
          <w:rFonts w:cs="Arial"/>
          <w:noProof/>
          <w:szCs w:val="20"/>
        </w:rPr>
        <w:t xml:space="preserve"> garancijo proizvajalca za SAN diskovno</w:t>
      </w:r>
      <w:r>
        <w:rPr>
          <w:rFonts w:cs="Arial"/>
          <w:noProof/>
          <w:szCs w:val="20"/>
        </w:rPr>
        <w:t xml:space="preserve"> polje, pri čemer ponudnik zagotavlja da bo za čas garancije nudil sledeče garancijsko vzdrževane:</w:t>
      </w:r>
    </w:p>
    <w:p w14:paraId="0393E328" w14:textId="77777777" w:rsidR="00234D00" w:rsidRDefault="00234D00" w:rsidP="00234D00">
      <w:pPr>
        <w:pStyle w:val="ListParagraph"/>
        <w:numPr>
          <w:ilvl w:val="1"/>
          <w:numId w:val="30"/>
        </w:numPr>
        <w:spacing w:after="120" w:line="276" w:lineRule="auto"/>
        <w:rPr>
          <w:rFonts w:cs="Arial"/>
          <w:szCs w:val="20"/>
          <w:lang w:eastAsia="zh-TW"/>
        </w:rPr>
      </w:pPr>
      <w:r w:rsidRPr="00B13BE7">
        <w:rPr>
          <w:rFonts w:cs="Arial"/>
          <w:szCs w:val="20"/>
          <w:lang w:eastAsia="zh-TW"/>
        </w:rPr>
        <w:t>vzdrževanje za strojno opremo v režimu vzdrževanja 5x9, 4</w:t>
      </w:r>
      <w:r>
        <w:rPr>
          <w:rFonts w:cs="Arial"/>
          <w:szCs w:val="20"/>
          <w:lang w:eastAsia="zh-TW"/>
        </w:rPr>
        <w:t>-</w:t>
      </w:r>
      <w:r w:rsidRPr="00B13BE7">
        <w:rPr>
          <w:rFonts w:cs="Arial"/>
          <w:szCs w:val="20"/>
          <w:lang w:eastAsia="zh-TW"/>
        </w:rPr>
        <w:t>ur</w:t>
      </w:r>
      <w:r>
        <w:rPr>
          <w:rFonts w:cs="Arial"/>
          <w:szCs w:val="20"/>
          <w:lang w:eastAsia="zh-TW"/>
        </w:rPr>
        <w:t>n</w:t>
      </w:r>
      <w:r w:rsidRPr="00B13BE7">
        <w:rPr>
          <w:rFonts w:cs="Arial"/>
          <w:szCs w:val="20"/>
          <w:lang w:eastAsia="zh-TW"/>
        </w:rPr>
        <w:t>i odzivni čas in popravilo strojne</w:t>
      </w:r>
      <w:r>
        <w:rPr>
          <w:rFonts w:cs="Arial"/>
          <w:szCs w:val="20"/>
          <w:lang w:eastAsia="zh-TW"/>
        </w:rPr>
        <w:t xml:space="preserve"> </w:t>
      </w:r>
      <w:r w:rsidRPr="00B13BE7">
        <w:rPr>
          <w:rFonts w:cs="Arial"/>
          <w:szCs w:val="20"/>
          <w:lang w:eastAsia="zh-TW"/>
        </w:rPr>
        <w:t xml:space="preserve">opreme v primeru odpovedi v roku </w:t>
      </w:r>
      <w:r>
        <w:rPr>
          <w:rFonts w:cs="Arial"/>
          <w:szCs w:val="20"/>
          <w:lang w:eastAsia="zh-TW"/>
        </w:rPr>
        <w:t>dveh delovnih dni</w:t>
      </w:r>
      <w:r w:rsidRPr="00B13BE7">
        <w:rPr>
          <w:rFonts w:cs="Arial"/>
          <w:szCs w:val="20"/>
          <w:lang w:eastAsia="zh-TW"/>
        </w:rPr>
        <w:t xml:space="preserve"> od prijave okvare</w:t>
      </w:r>
      <w:r>
        <w:rPr>
          <w:rFonts w:cs="Arial"/>
          <w:szCs w:val="20"/>
          <w:lang w:eastAsia="zh-TW"/>
        </w:rPr>
        <w:t>,</w:t>
      </w:r>
    </w:p>
    <w:p w14:paraId="5B7E32D2" w14:textId="77777777" w:rsidR="00234D00" w:rsidRDefault="00234D00" w:rsidP="00234D00">
      <w:pPr>
        <w:pStyle w:val="ListParagraph"/>
        <w:numPr>
          <w:ilvl w:val="1"/>
          <w:numId w:val="30"/>
        </w:numPr>
        <w:spacing w:after="120" w:line="276" w:lineRule="auto"/>
        <w:rPr>
          <w:rFonts w:cs="Arial"/>
          <w:szCs w:val="20"/>
          <w:lang w:eastAsia="zh-TW"/>
        </w:rPr>
      </w:pPr>
      <w:r>
        <w:rPr>
          <w:rFonts w:cs="Arial"/>
          <w:szCs w:val="20"/>
          <w:lang w:eastAsia="zh-TW"/>
        </w:rPr>
        <w:t>r</w:t>
      </w:r>
      <w:r w:rsidRPr="00B13BE7">
        <w:rPr>
          <w:rFonts w:cs="Arial"/>
          <w:szCs w:val="20"/>
          <w:lang w:eastAsia="zh-TW"/>
        </w:rPr>
        <w:t xml:space="preserve">edni pregledi </w:t>
      </w:r>
      <w:r>
        <w:rPr>
          <w:rFonts w:cs="Arial"/>
          <w:szCs w:val="20"/>
          <w:lang w:eastAsia="zh-TW"/>
        </w:rPr>
        <w:t xml:space="preserve">diskovnega polja </w:t>
      </w:r>
      <w:r w:rsidRPr="00B13BE7">
        <w:rPr>
          <w:rFonts w:cs="Arial"/>
          <w:szCs w:val="20"/>
          <w:lang w:eastAsia="zh-TW"/>
        </w:rPr>
        <w:t>in nadgradnj</w:t>
      </w:r>
      <w:r>
        <w:rPr>
          <w:rFonts w:cs="Arial"/>
          <w:szCs w:val="20"/>
          <w:lang w:eastAsia="zh-TW"/>
        </w:rPr>
        <w:t>a</w:t>
      </w:r>
      <w:r w:rsidRPr="00B13BE7">
        <w:rPr>
          <w:rFonts w:cs="Arial"/>
          <w:szCs w:val="20"/>
          <w:lang w:eastAsia="zh-TW"/>
        </w:rPr>
        <w:t xml:space="preserve"> </w:t>
      </w:r>
      <w:proofErr w:type="spellStart"/>
      <w:r w:rsidRPr="00B13BE7">
        <w:rPr>
          <w:rFonts w:cs="Arial"/>
          <w:szCs w:val="20"/>
          <w:lang w:eastAsia="zh-TW"/>
        </w:rPr>
        <w:t>mikro</w:t>
      </w:r>
      <w:proofErr w:type="spellEnd"/>
      <w:r w:rsidRPr="00B13BE7">
        <w:rPr>
          <w:rFonts w:cs="Arial"/>
          <w:szCs w:val="20"/>
          <w:lang w:eastAsia="zh-TW"/>
        </w:rPr>
        <w:t xml:space="preserve"> kode vsaj 1x letno</w:t>
      </w:r>
      <w:r>
        <w:rPr>
          <w:rFonts w:cs="Arial"/>
          <w:szCs w:val="20"/>
          <w:lang w:eastAsia="zh-TW"/>
        </w:rPr>
        <w:t>,</w:t>
      </w:r>
    </w:p>
    <w:p w14:paraId="13709276" w14:textId="77777777" w:rsidR="00234D00" w:rsidRDefault="00234D00" w:rsidP="00234D00">
      <w:pPr>
        <w:pStyle w:val="ListParagraph"/>
        <w:numPr>
          <w:ilvl w:val="1"/>
          <w:numId w:val="30"/>
        </w:numPr>
        <w:spacing w:after="120" w:line="276" w:lineRule="auto"/>
        <w:rPr>
          <w:rFonts w:cs="Arial"/>
          <w:szCs w:val="20"/>
          <w:lang w:eastAsia="zh-TW"/>
        </w:rPr>
      </w:pPr>
      <w:r>
        <w:rPr>
          <w:rFonts w:cs="Arial"/>
          <w:szCs w:val="20"/>
          <w:lang w:eastAsia="zh-TW"/>
        </w:rPr>
        <w:t>v</w:t>
      </w:r>
      <w:r w:rsidRPr="00B13BE7">
        <w:rPr>
          <w:rFonts w:cs="Arial"/>
          <w:szCs w:val="20"/>
          <w:lang w:eastAsia="zh-TW"/>
        </w:rPr>
        <w:t xml:space="preserve">zdrževanje za programsko opremo </w:t>
      </w:r>
      <w:r>
        <w:rPr>
          <w:rFonts w:cs="Arial"/>
          <w:szCs w:val="20"/>
          <w:lang w:eastAsia="zh-TW"/>
        </w:rPr>
        <w:t xml:space="preserve">v režimu </w:t>
      </w:r>
      <w:r w:rsidRPr="00B13BE7">
        <w:rPr>
          <w:rFonts w:cs="Arial"/>
          <w:szCs w:val="20"/>
          <w:lang w:eastAsia="zh-TW"/>
        </w:rPr>
        <w:t>5x9, 4-urni odzivni čas</w:t>
      </w:r>
      <w:r>
        <w:rPr>
          <w:rFonts w:cs="Arial"/>
          <w:szCs w:val="20"/>
          <w:lang w:eastAsia="zh-TW"/>
        </w:rPr>
        <w:t>,</w:t>
      </w:r>
    </w:p>
    <w:p w14:paraId="60AF691F" w14:textId="77777777" w:rsidR="00234D00" w:rsidRDefault="00234D00" w:rsidP="00234D00">
      <w:pPr>
        <w:pStyle w:val="ListParagraph"/>
        <w:numPr>
          <w:ilvl w:val="1"/>
          <w:numId w:val="30"/>
        </w:numPr>
        <w:spacing w:after="120" w:line="276" w:lineRule="auto"/>
        <w:rPr>
          <w:rFonts w:cs="Arial"/>
          <w:szCs w:val="20"/>
          <w:lang w:eastAsia="zh-TW"/>
        </w:rPr>
      </w:pPr>
      <w:r>
        <w:rPr>
          <w:rFonts w:cs="Arial"/>
          <w:szCs w:val="20"/>
          <w:lang w:eastAsia="zh-TW"/>
        </w:rPr>
        <w:t>pravica do popravkov in nadgradenj strojnih kod in ostale programske opreme,</w:t>
      </w:r>
    </w:p>
    <w:p w14:paraId="4460A334" w14:textId="77777777" w:rsidR="00234D00" w:rsidRDefault="00234D00" w:rsidP="00234D00">
      <w:pPr>
        <w:pStyle w:val="ListParagraph"/>
        <w:numPr>
          <w:ilvl w:val="1"/>
          <w:numId w:val="30"/>
        </w:numPr>
        <w:spacing w:line="276" w:lineRule="auto"/>
        <w:rPr>
          <w:rFonts w:cs="Arial"/>
          <w:noProof/>
          <w:szCs w:val="20"/>
        </w:rPr>
      </w:pPr>
      <w:r w:rsidRPr="00B13BE7">
        <w:rPr>
          <w:rFonts w:cs="Arial"/>
          <w:szCs w:val="20"/>
          <w:lang w:eastAsia="zh-TW"/>
        </w:rPr>
        <w:t>pregledi in nadgradnje programske opreme in novih verzij strojne kode vsaj 1x letno</w:t>
      </w:r>
    </w:p>
    <w:p w14:paraId="0825D0C5" w14:textId="77777777" w:rsidR="009C637A" w:rsidRDefault="00234D00" w:rsidP="009C637A">
      <w:pPr>
        <w:pStyle w:val="ListParagraph"/>
        <w:numPr>
          <w:ilvl w:val="0"/>
          <w:numId w:val="30"/>
        </w:numPr>
        <w:spacing w:line="276" w:lineRule="auto"/>
        <w:rPr>
          <w:rFonts w:cs="Arial"/>
          <w:noProof/>
          <w:szCs w:val="20"/>
        </w:rPr>
      </w:pPr>
      <w:r>
        <w:rPr>
          <w:rFonts w:cs="Arial"/>
          <w:noProof/>
          <w:szCs w:val="20"/>
        </w:rPr>
        <w:t xml:space="preserve">……(36 mesečno) garancijo proizvajalca na lokaciji naročnika za delovne postaje </w:t>
      </w:r>
      <w:r w:rsidRPr="00CA1703">
        <w:rPr>
          <w:rFonts w:cs="Arial"/>
          <w:noProof/>
          <w:szCs w:val="20"/>
        </w:rPr>
        <w:t xml:space="preserve">tipa </w:t>
      </w:r>
    </w:p>
    <w:p w14:paraId="4A61CCAB" w14:textId="7690A86F" w:rsidR="00234D00" w:rsidRPr="00234D00" w:rsidRDefault="009C637A" w:rsidP="009C637A">
      <w:pPr>
        <w:pStyle w:val="ListParagraph"/>
        <w:spacing w:line="276" w:lineRule="auto"/>
        <w:rPr>
          <w:rFonts w:cs="Arial"/>
          <w:noProof/>
          <w:szCs w:val="20"/>
        </w:rPr>
      </w:pPr>
      <w:r>
        <w:rPr>
          <w:rFonts w:cs="Arial"/>
          <w:noProof/>
          <w:szCs w:val="20"/>
        </w:rPr>
        <w:t xml:space="preserve">              </w:t>
      </w:r>
      <w:r w:rsidR="00234D00" w:rsidRPr="00CA1703">
        <w:rPr>
          <w:rFonts w:eastAsia="Calibri" w:cs="Arial"/>
          <w:color w:val="000000"/>
          <w:szCs w:val="20"/>
        </w:rPr>
        <w:t>DP-GAL-ST in DP-GAL-RA</w:t>
      </w:r>
      <w:r w:rsidR="00234D00">
        <w:rPr>
          <w:rFonts w:eastAsia="Calibri" w:cs="Arial"/>
          <w:color w:val="000000"/>
          <w:szCs w:val="20"/>
        </w:rPr>
        <w:t>,</w:t>
      </w:r>
    </w:p>
    <w:p w14:paraId="24F5A09A" w14:textId="6CA6A640" w:rsidR="00234D00" w:rsidRPr="00234D00" w:rsidRDefault="00234D00" w:rsidP="009C637A">
      <w:pPr>
        <w:pStyle w:val="ListParagraph"/>
        <w:numPr>
          <w:ilvl w:val="0"/>
          <w:numId w:val="30"/>
        </w:numPr>
        <w:spacing w:line="276" w:lineRule="auto"/>
        <w:rPr>
          <w:rFonts w:cs="Arial"/>
          <w:noProof/>
          <w:szCs w:val="20"/>
        </w:rPr>
      </w:pPr>
      <w:r>
        <w:rPr>
          <w:rFonts w:cs="Arial"/>
          <w:noProof/>
          <w:szCs w:val="20"/>
        </w:rPr>
        <w:t xml:space="preserve">……(12 mesečno) garancijo ponudnika za delovne postaje </w:t>
      </w:r>
      <w:r w:rsidRPr="00CA1703">
        <w:rPr>
          <w:rFonts w:cs="Arial"/>
          <w:noProof/>
          <w:szCs w:val="20"/>
        </w:rPr>
        <w:t xml:space="preserve">tipa </w:t>
      </w:r>
      <w:r w:rsidRPr="00CA1703">
        <w:rPr>
          <w:rFonts w:eastAsia="Calibri" w:cs="Arial"/>
          <w:color w:val="000000"/>
          <w:szCs w:val="20"/>
        </w:rPr>
        <w:t>DP-GAL-NANO</w:t>
      </w:r>
      <w:r>
        <w:rPr>
          <w:rFonts w:eastAsia="Calibri" w:cs="Arial"/>
          <w:color w:val="000000"/>
          <w:szCs w:val="20"/>
        </w:rPr>
        <w:t>,</w:t>
      </w:r>
    </w:p>
    <w:p w14:paraId="7E1EFDAC" w14:textId="746A85AF" w:rsidR="00234D00" w:rsidRPr="00234D00" w:rsidRDefault="00234D00" w:rsidP="009C637A">
      <w:pPr>
        <w:pStyle w:val="ListParagraph"/>
        <w:numPr>
          <w:ilvl w:val="0"/>
          <w:numId w:val="30"/>
        </w:numPr>
        <w:spacing w:line="276" w:lineRule="auto"/>
        <w:rPr>
          <w:rFonts w:cs="Arial"/>
          <w:noProof/>
          <w:szCs w:val="20"/>
        </w:rPr>
      </w:pPr>
      <w:r>
        <w:rPr>
          <w:rFonts w:eastAsia="Calibri" w:cs="Arial"/>
          <w:color w:val="000000"/>
          <w:szCs w:val="20"/>
        </w:rPr>
        <w:t xml:space="preserve">……(36 mesečno) svetovno garancijo za prenosno delovno postajo tipa </w:t>
      </w:r>
      <w:r w:rsidRPr="00CA1703">
        <w:rPr>
          <w:rFonts w:eastAsia="Calibri" w:cs="Arial"/>
          <w:color w:val="000000"/>
          <w:szCs w:val="20"/>
        </w:rPr>
        <w:t>DP-GAL-MO</w:t>
      </w:r>
      <w:r>
        <w:rPr>
          <w:rFonts w:eastAsia="Calibri" w:cs="Arial"/>
          <w:color w:val="000000"/>
          <w:szCs w:val="20"/>
        </w:rPr>
        <w:t xml:space="preserve"> ter</w:t>
      </w:r>
    </w:p>
    <w:p w14:paraId="05F6A580" w14:textId="38834B0D" w:rsidR="00234D00" w:rsidRPr="00CA1703" w:rsidRDefault="00234D00" w:rsidP="009C637A">
      <w:pPr>
        <w:pStyle w:val="ListParagraph"/>
        <w:numPr>
          <w:ilvl w:val="0"/>
          <w:numId w:val="30"/>
        </w:numPr>
        <w:spacing w:line="276" w:lineRule="auto"/>
        <w:rPr>
          <w:rFonts w:cs="Arial"/>
          <w:noProof/>
          <w:szCs w:val="20"/>
        </w:rPr>
      </w:pPr>
      <w:r>
        <w:rPr>
          <w:rFonts w:eastAsia="Calibri" w:cs="Arial"/>
          <w:color w:val="000000"/>
          <w:szCs w:val="20"/>
        </w:rPr>
        <w:t xml:space="preserve">……(36 mesečno) garancijo za računalniške monitorje tipa </w:t>
      </w:r>
      <w:r w:rsidRPr="00CA1703">
        <w:rPr>
          <w:rFonts w:eastAsia="Calibri" w:cs="Arial"/>
          <w:color w:val="000000"/>
          <w:szCs w:val="20"/>
        </w:rPr>
        <w:t>MON-LED-U27</w:t>
      </w:r>
      <w:r w:rsidR="009C637A">
        <w:rPr>
          <w:rFonts w:eastAsia="Calibri" w:cs="Arial"/>
          <w:color w:val="000000"/>
          <w:szCs w:val="20"/>
        </w:rPr>
        <w:t>,</w:t>
      </w:r>
    </w:p>
    <w:bookmarkEnd w:id="209"/>
    <w:p w14:paraId="36391B29" w14:textId="77777777" w:rsidR="00234D00" w:rsidRDefault="00234D00" w:rsidP="002F7EE8">
      <w:pPr>
        <w:pStyle w:val="BodyText3"/>
        <w:spacing w:line="276" w:lineRule="auto"/>
        <w:rPr>
          <w:rFonts w:cs="Arial"/>
          <w:sz w:val="20"/>
          <w:lang w:val="sl-SI"/>
        </w:rPr>
      </w:pPr>
    </w:p>
    <w:p w14:paraId="0A1C913D" w14:textId="69106D2C" w:rsidR="00A04085" w:rsidRPr="006F26EB" w:rsidRDefault="00A04085" w:rsidP="002F7EE8">
      <w:pPr>
        <w:pStyle w:val="BodyText3"/>
        <w:spacing w:line="276" w:lineRule="auto"/>
        <w:rPr>
          <w:rFonts w:cs="Arial"/>
          <w:sz w:val="20"/>
          <w:lang w:val="sl-SI"/>
        </w:rPr>
      </w:pPr>
      <w:r w:rsidRPr="006F26EB">
        <w:rPr>
          <w:rFonts w:cs="Arial"/>
          <w:sz w:val="20"/>
          <w:lang w:val="sl-SI"/>
        </w:rPr>
        <w:t>za brezhibno tehnično delovanje</w:t>
      </w:r>
      <w:r w:rsidR="00CE6F04" w:rsidRPr="006F26EB">
        <w:rPr>
          <w:rFonts w:cs="Arial"/>
          <w:sz w:val="20"/>
          <w:lang w:val="sl-SI"/>
        </w:rPr>
        <w:t>.</w:t>
      </w:r>
      <w:r w:rsidRPr="006F26EB">
        <w:rPr>
          <w:rFonts w:cs="Arial"/>
          <w:sz w:val="20"/>
          <w:lang w:val="sl-SI"/>
        </w:rPr>
        <w:t xml:space="preserve"> Garancijski rok teče od dneva podpisa zapisnika</w:t>
      </w:r>
      <w:r w:rsidR="000C712E" w:rsidRPr="006F26EB">
        <w:rPr>
          <w:rFonts w:cs="Arial"/>
          <w:sz w:val="20"/>
          <w:lang w:val="sl-SI"/>
        </w:rPr>
        <w:t xml:space="preserve"> o </w:t>
      </w:r>
      <w:r w:rsidR="002943EE" w:rsidRPr="006F26EB">
        <w:rPr>
          <w:rFonts w:cs="Arial"/>
          <w:sz w:val="20"/>
          <w:lang w:val="sl-SI"/>
        </w:rPr>
        <w:t>uspešnem</w:t>
      </w:r>
      <w:r w:rsidR="000C712E" w:rsidRPr="006F26EB">
        <w:rPr>
          <w:rFonts w:cs="Arial"/>
          <w:sz w:val="20"/>
          <w:lang w:val="sl-SI"/>
        </w:rPr>
        <w:t xml:space="preserve"> </w:t>
      </w:r>
      <w:r w:rsidR="00C704C4" w:rsidRPr="006F26EB">
        <w:rPr>
          <w:rFonts w:cs="Arial"/>
          <w:sz w:val="20"/>
          <w:lang w:val="sl-SI"/>
        </w:rPr>
        <w:t xml:space="preserve">končnem </w:t>
      </w:r>
      <w:r w:rsidR="000C712E" w:rsidRPr="006F26EB">
        <w:rPr>
          <w:rFonts w:cs="Arial"/>
          <w:sz w:val="20"/>
          <w:lang w:val="sl-SI"/>
        </w:rPr>
        <w:t>prevzemu</w:t>
      </w:r>
      <w:r w:rsidRPr="006F26EB">
        <w:rPr>
          <w:rFonts w:cs="Arial"/>
          <w:sz w:val="20"/>
          <w:lang w:val="sl-SI"/>
        </w:rPr>
        <w:t>. Če je bilo blago v garancijskem roku zamenjano ali bistveno popravljeno, začne teči garancijski rok znova in je dobavitelj dolžan izdati nov garancijski list.</w:t>
      </w:r>
    </w:p>
    <w:p w14:paraId="7F64EB59" w14:textId="5DA5A220" w:rsidR="00793C26" w:rsidRPr="006F26EB" w:rsidRDefault="00793C26" w:rsidP="002F7EE8">
      <w:pPr>
        <w:pStyle w:val="BodyText3"/>
        <w:spacing w:line="276" w:lineRule="auto"/>
        <w:rPr>
          <w:rFonts w:cs="Arial"/>
          <w:sz w:val="20"/>
          <w:lang w:val="sl-SI"/>
        </w:rPr>
      </w:pPr>
    </w:p>
    <w:p w14:paraId="31413C70" w14:textId="7238E727" w:rsidR="00C704C4" w:rsidRPr="006F26EB" w:rsidRDefault="00793C26" w:rsidP="002F7EE8">
      <w:pPr>
        <w:pStyle w:val="BodyText3"/>
        <w:spacing w:line="276" w:lineRule="auto"/>
        <w:rPr>
          <w:rFonts w:cs="Arial"/>
          <w:sz w:val="20"/>
          <w:lang w:val="sl-SI"/>
        </w:rPr>
      </w:pPr>
      <w:r w:rsidRPr="006F26EB">
        <w:rPr>
          <w:rFonts w:cs="Arial"/>
          <w:sz w:val="20"/>
          <w:lang w:val="sl-SI"/>
        </w:rPr>
        <w:t xml:space="preserve">(3) </w:t>
      </w:r>
      <w:r w:rsidR="0034502B" w:rsidRPr="006F26EB">
        <w:rPr>
          <w:rFonts w:cs="Arial"/>
          <w:sz w:val="20"/>
          <w:lang w:val="sl-SI"/>
        </w:rPr>
        <w:t xml:space="preserve">Ponudnik mora za celotno ponujeno opremo, v času garancijskega roka iz </w:t>
      </w:r>
      <w:r w:rsidR="00C704C4" w:rsidRPr="006F26EB">
        <w:rPr>
          <w:rFonts w:cs="Arial"/>
          <w:sz w:val="20"/>
          <w:lang w:val="sl-SI"/>
        </w:rPr>
        <w:t>drugega</w:t>
      </w:r>
      <w:r w:rsidR="0034502B" w:rsidRPr="006F26EB">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052C50">
        <w:rPr>
          <w:rFonts w:cs="Arial"/>
          <w:sz w:val="20"/>
          <w:lang w:val="sl-SI"/>
        </w:rPr>
        <w:t>i</w:t>
      </w:r>
      <w:r w:rsidR="0034502B" w:rsidRPr="006F26EB">
        <w:rPr>
          <w:rFonts w:cs="Arial"/>
          <w:sz w:val="20"/>
          <w:lang w:val="sl-SI"/>
        </w:rPr>
        <w:t xml:space="preserve"> odpravljanju napak, s pomočjo telefonskega klica ali elektronske pošte.</w:t>
      </w:r>
    </w:p>
    <w:p w14:paraId="4AF84B64" w14:textId="77777777" w:rsidR="006847CB" w:rsidRDefault="006847CB" w:rsidP="002F7EE8">
      <w:pPr>
        <w:tabs>
          <w:tab w:val="left" w:pos="0"/>
        </w:tabs>
        <w:spacing w:line="276" w:lineRule="auto"/>
        <w:rPr>
          <w:rFonts w:cs="Arial"/>
        </w:rPr>
      </w:pPr>
    </w:p>
    <w:p w14:paraId="485DFA1A" w14:textId="371AC63C" w:rsidR="00D02E1E" w:rsidRPr="006F26EB" w:rsidRDefault="00D02E1E" w:rsidP="002F7EE8">
      <w:pPr>
        <w:tabs>
          <w:tab w:val="left" w:pos="0"/>
        </w:tabs>
        <w:spacing w:line="276" w:lineRule="auto"/>
      </w:pPr>
      <w:r w:rsidRPr="006F26EB">
        <w:rPr>
          <w:rFonts w:cs="Arial"/>
        </w:rPr>
        <w:t>(</w:t>
      </w:r>
      <w:r w:rsidR="006847CB">
        <w:rPr>
          <w:rFonts w:cs="Arial"/>
        </w:rPr>
        <w:t>4</w:t>
      </w:r>
      <w:r w:rsidRPr="006F26EB">
        <w:rPr>
          <w:rFonts w:cs="Arial"/>
        </w:rPr>
        <w:t>)</w:t>
      </w:r>
      <w:r w:rsidRPr="006F26EB">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04813A46" w14:textId="52426DC8" w:rsidR="00D02E1E" w:rsidRPr="006F26EB" w:rsidRDefault="00D02E1E" w:rsidP="002F7EE8">
      <w:pPr>
        <w:pStyle w:val="BodyText3"/>
        <w:spacing w:line="276" w:lineRule="auto"/>
        <w:rPr>
          <w:rFonts w:cs="Arial"/>
          <w:sz w:val="20"/>
          <w:lang w:val="sl-SI"/>
        </w:rPr>
      </w:pPr>
    </w:p>
    <w:p w14:paraId="57F15FD7" w14:textId="6FE48A65" w:rsidR="00C704C4" w:rsidRPr="006F26EB" w:rsidRDefault="00D02E1E" w:rsidP="002F7EE8">
      <w:pPr>
        <w:pStyle w:val="BodyText3"/>
        <w:spacing w:line="276" w:lineRule="auto"/>
        <w:rPr>
          <w:rFonts w:cs="Arial"/>
          <w:sz w:val="20"/>
          <w:lang w:val="sl-SI"/>
        </w:rPr>
      </w:pPr>
      <w:r w:rsidRPr="006F26EB">
        <w:rPr>
          <w:rFonts w:cs="Arial"/>
          <w:sz w:val="20"/>
          <w:lang w:val="sl-SI"/>
        </w:rPr>
        <w:t>(</w:t>
      </w:r>
      <w:r w:rsidR="006847CB">
        <w:rPr>
          <w:rFonts w:cs="Arial"/>
          <w:sz w:val="20"/>
          <w:lang w:val="sl-SI"/>
        </w:rPr>
        <w:t>5</w:t>
      </w:r>
      <w:r w:rsidRPr="006F26EB">
        <w:rPr>
          <w:rFonts w:cs="Arial"/>
          <w:sz w:val="20"/>
          <w:lang w:val="sl-SI"/>
        </w:rPr>
        <w:t>) V primeru šestih ali več napak na isti napravi mora ponudnik  na lastne stroške zagotovili zamenjavo okvarjene naprave z novo napravo v roku 15 dni od prijave šeste napake.</w:t>
      </w:r>
    </w:p>
    <w:p w14:paraId="52602567" w14:textId="4D87B709" w:rsidR="00D02E1E" w:rsidRPr="006F26EB" w:rsidRDefault="00D02E1E" w:rsidP="002F7EE8">
      <w:pPr>
        <w:pStyle w:val="BodyText3"/>
        <w:spacing w:line="276" w:lineRule="auto"/>
        <w:rPr>
          <w:rFonts w:cs="Arial"/>
          <w:sz w:val="20"/>
          <w:lang w:val="sl-SI"/>
        </w:rPr>
      </w:pPr>
    </w:p>
    <w:p w14:paraId="043657FE" w14:textId="2BD43638" w:rsidR="00D02E1E" w:rsidRPr="006F26EB" w:rsidRDefault="00D02E1E" w:rsidP="002F7EE8">
      <w:pPr>
        <w:pStyle w:val="BodyText3"/>
        <w:spacing w:line="276" w:lineRule="auto"/>
        <w:rPr>
          <w:rFonts w:cs="Arial"/>
          <w:sz w:val="20"/>
          <w:lang w:val="sl-SI"/>
        </w:rPr>
      </w:pPr>
      <w:r w:rsidRPr="006F26EB">
        <w:rPr>
          <w:rFonts w:cs="Arial"/>
          <w:sz w:val="20"/>
          <w:lang w:val="sl-SI"/>
        </w:rPr>
        <w:t>(</w:t>
      </w:r>
      <w:r w:rsidR="006847CB">
        <w:rPr>
          <w:rFonts w:cs="Arial"/>
          <w:sz w:val="20"/>
          <w:lang w:val="sl-SI"/>
        </w:rPr>
        <w:t>6</w:t>
      </w:r>
      <w:r w:rsidRPr="006F26EB">
        <w:rPr>
          <w:rFonts w:cs="Arial"/>
          <w:sz w:val="20"/>
          <w:lang w:val="sl-SI"/>
        </w:rPr>
        <w:t>) O vsaki intervenciji (popravilu napake) mora ponudnik naročniku izdati pisno poročilo o opravljenem delu in morebitnih zamenjanih komponentah.</w:t>
      </w:r>
    </w:p>
    <w:p w14:paraId="5DF5A074" w14:textId="77777777" w:rsidR="00D02E1E" w:rsidRPr="006F26EB" w:rsidRDefault="00D02E1E" w:rsidP="002F7EE8">
      <w:pPr>
        <w:pStyle w:val="BodyText3"/>
        <w:spacing w:line="276" w:lineRule="auto"/>
        <w:rPr>
          <w:rFonts w:cs="Arial"/>
          <w:sz w:val="20"/>
          <w:lang w:val="sl-SI"/>
        </w:rPr>
      </w:pPr>
    </w:p>
    <w:p w14:paraId="4C37D37B" w14:textId="361F378B" w:rsidR="00BA74D4" w:rsidRDefault="00A04085" w:rsidP="002F7EE8">
      <w:pPr>
        <w:pStyle w:val="BodyText3"/>
        <w:spacing w:line="276" w:lineRule="auto"/>
        <w:rPr>
          <w:rFonts w:cs="Arial"/>
          <w:sz w:val="20"/>
          <w:lang w:val="sl-SI"/>
        </w:rPr>
      </w:pPr>
      <w:r w:rsidRPr="006847CB">
        <w:rPr>
          <w:rFonts w:cs="Arial"/>
          <w:sz w:val="20"/>
          <w:lang w:val="sl-SI"/>
        </w:rPr>
        <w:t>(</w:t>
      </w:r>
      <w:r w:rsidR="006847CB" w:rsidRPr="006847CB">
        <w:rPr>
          <w:rFonts w:cs="Arial"/>
          <w:sz w:val="20"/>
          <w:lang w:val="sl-SI"/>
        </w:rPr>
        <w:t>7</w:t>
      </w:r>
      <w:r w:rsidRPr="006847CB">
        <w:rPr>
          <w:rFonts w:cs="Arial"/>
          <w:sz w:val="20"/>
          <w:lang w:val="sl-SI"/>
        </w:rPr>
        <w:t xml:space="preserve">) Ponudnik mora zagotoviti razpoložljivost in združljivost nadomestnih delov najmanj </w:t>
      </w:r>
      <w:r w:rsidR="006847CB" w:rsidRPr="006847CB">
        <w:rPr>
          <w:rFonts w:cs="Arial"/>
          <w:sz w:val="20"/>
          <w:lang w:val="sl-SI"/>
        </w:rPr>
        <w:t>5</w:t>
      </w:r>
      <w:r w:rsidRPr="006847CB">
        <w:rPr>
          <w:rFonts w:cs="Arial"/>
          <w:sz w:val="20"/>
          <w:lang w:val="sl-SI"/>
        </w:rPr>
        <w:t xml:space="preserve"> let</w:t>
      </w:r>
      <w:r w:rsidR="00A665CC" w:rsidRPr="006847CB">
        <w:rPr>
          <w:rFonts w:cs="Arial"/>
          <w:sz w:val="20"/>
          <w:lang w:val="sl-SI"/>
        </w:rPr>
        <w:t xml:space="preserve"> </w:t>
      </w:r>
      <w:r w:rsidRPr="006847CB">
        <w:rPr>
          <w:rFonts w:cs="Arial"/>
          <w:sz w:val="20"/>
          <w:lang w:val="sl-SI"/>
        </w:rPr>
        <w:t xml:space="preserve">od </w:t>
      </w:r>
      <w:r w:rsidR="00D02E1E" w:rsidRPr="006847CB">
        <w:rPr>
          <w:rFonts w:cs="Arial"/>
          <w:sz w:val="20"/>
          <w:lang w:val="sl-SI"/>
        </w:rPr>
        <w:t>datuma</w:t>
      </w:r>
      <w:r w:rsidR="00D02E1E" w:rsidRPr="006F26EB">
        <w:rPr>
          <w:rFonts w:cs="Arial"/>
          <w:sz w:val="20"/>
          <w:lang w:val="sl-SI"/>
        </w:rPr>
        <w:t xml:space="preserve"> končnega prevzema ponujene opreme. Za čas trajanja garancijske dobe so vsi nadomestni deli vključeni v ceno iz prvega odstavka 4. člena te pogodbe.</w:t>
      </w:r>
      <w:bookmarkStart w:id="210" w:name="_Hlk521588595"/>
      <w:bookmarkEnd w:id="206"/>
      <w:bookmarkEnd w:id="207"/>
    </w:p>
    <w:p w14:paraId="05FCDFCF" w14:textId="77777777" w:rsidR="006847CB" w:rsidRDefault="006847CB" w:rsidP="002F7EE8">
      <w:pPr>
        <w:pStyle w:val="BodyText3"/>
        <w:spacing w:line="276" w:lineRule="auto"/>
        <w:rPr>
          <w:rFonts w:cs="Arial"/>
          <w:sz w:val="20"/>
          <w:lang w:val="sl-SI"/>
        </w:rPr>
      </w:pPr>
    </w:p>
    <w:p w14:paraId="3F2FEEDF" w14:textId="77777777" w:rsidR="006847CB" w:rsidRDefault="006847CB" w:rsidP="002F7EE8">
      <w:pPr>
        <w:pStyle w:val="BodyText3"/>
        <w:spacing w:line="276" w:lineRule="auto"/>
        <w:rPr>
          <w:rFonts w:cs="Arial"/>
          <w:sz w:val="20"/>
          <w:lang w:val="sl-SI"/>
        </w:rPr>
      </w:pPr>
    </w:p>
    <w:p w14:paraId="7F98B0FD" w14:textId="77777777" w:rsidR="006847CB" w:rsidRDefault="006847CB" w:rsidP="002F7EE8">
      <w:pPr>
        <w:pStyle w:val="BodyText3"/>
        <w:spacing w:line="276" w:lineRule="auto"/>
        <w:rPr>
          <w:rFonts w:cs="Arial"/>
          <w:sz w:val="20"/>
          <w:lang w:val="sl-SI"/>
        </w:rPr>
      </w:pPr>
    </w:p>
    <w:p w14:paraId="66C0B6EA" w14:textId="77777777" w:rsidR="006847CB" w:rsidRPr="006F26EB" w:rsidRDefault="006847CB" w:rsidP="002F7EE8">
      <w:pPr>
        <w:pStyle w:val="BodyText3"/>
        <w:spacing w:line="276" w:lineRule="auto"/>
        <w:rPr>
          <w:rFonts w:cs="Arial"/>
          <w:sz w:val="20"/>
          <w:lang w:val="sl-SI"/>
        </w:rPr>
      </w:pPr>
    </w:p>
    <w:bookmarkEnd w:id="208"/>
    <w:p w14:paraId="6E6F4F54" w14:textId="7EAF9960" w:rsidR="003225BB" w:rsidRDefault="006D2BB3" w:rsidP="002F7EE8">
      <w:pPr>
        <w:pStyle w:val="BodyText3"/>
        <w:spacing w:line="276" w:lineRule="auto"/>
        <w:jc w:val="center"/>
        <w:rPr>
          <w:rFonts w:cs="Arial"/>
          <w:b/>
          <w:sz w:val="20"/>
          <w:lang w:val="sl-SI"/>
        </w:rPr>
      </w:pPr>
      <w:r w:rsidRPr="006F26EB">
        <w:rPr>
          <w:rFonts w:cs="Arial"/>
          <w:b/>
          <w:sz w:val="20"/>
          <w:lang w:val="sl-SI"/>
        </w:rPr>
        <w:lastRenderedPageBreak/>
        <w:t>REKLAMACIJE IN ODGOVORNOST</w:t>
      </w:r>
    </w:p>
    <w:p w14:paraId="79EFFA42" w14:textId="77777777" w:rsidR="008D16E6" w:rsidRPr="006F26EB" w:rsidRDefault="008D16E6" w:rsidP="002F7EE8">
      <w:pPr>
        <w:pStyle w:val="BodyText3"/>
        <w:spacing w:line="276" w:lineRule="auto"/>
        <w:jc w:val="center"/>
        <w:rPr>
          <w:rFonts w:cs="Arial"/>
          <w:b/>
          <w:sz w:val="20"/>
          <w:lang w:val="sl-SI"/>
        </w:rPr>
      </w:pPr>
    </w:p>
    <w:p w14:paraId="3267F511" w14:textId="4BD8DE36" w:rsidR="006D2BB3" w:rsidRPr="006F26EB" w:rsidRDefault="00106C95" w:rsidP="002F7EE8">
      <w:pPr>
        <w:pStyle w:val="BodyText3"/>
        <w:spacing w:line="276" w:lineRule="auto"/>
        <w:jc w:val="center"/>
        <w:rPr>
          <w:rFonts w:cs="Arial"/>
          <w:b/>
          <w:sz w:val="20"/>
          <w:lang w:val="sl-SI"/>
        </w:rPr>
      </w:pPr>
      <w:r w:rsidRPr="006F26EB">
        <w:rPr>
          <w:rFonts w:cs="Arial"/>
          <w:b/>
          <w:sz w:val="20"/>
          <w:lang w:val="sl-SI"/>
        </w:rPr>
        <w:t>1</w:t>
      </w:r>
      <w:r w:rsidR="00B24A91">
        <w:rPr>
          <w:rFonts w:cs="Arial"/>
          <w:b/>
          <w:sz w:val="20"/>
          <w:lang w:val="sl-SI"/>
        </w:rPr>
        <w:t>1</w:t>
      </w:r>
      <w:r w:rsidR="006D2BB3" w:rsidRPr="006F26EB">
        <w:rPr>
          <w:rFonts w:cs="Arial"/>
          <w:b/>
          <w:sz w:val="20"/>
          <w:lang w:val="sl-SI"/>
        </w:rPr>
        <w:t xml:space="preserve"> člen</w:t>
      </w:r>
    </w:p>
    <w:p w14:paraId="49505F87" w14:textId="6FBC9BC0" w:rsidR="000B1088" w:rsidRPr="006F26EB" w:rsidRDefault="000B1088" w:rsidP="002F7EE8">
      <w:pPr>
        <w:spacing w:line="276" w:lineRule="auto"/>
        <w:rPr>
          <w:szCs w:val="20"/>
        </w:rPr>
      </w:pPr>
    </w:p>
    <w:p w14:paraId="25CDF057" w14:textId="26FDF06F" w:rsidR="000B1088" w:rsidRPr="006F26EB" w:rsidRDefault="000B1088" w:rsidP="002F7EE8">
      <w:pPr>
        <w:spacing w:line="276" w:lineRule="auto"/>
        <w:rPr>
          <w:szCs w:val="20"/>
        </w:rPr>
      </w:pPr>
      <w:r w:rsidRPr="006F26EB">
        <w:rPr>
          <w:szCs w:val="20"/>
        </w:rPr>
        <w:t>(</w:t>
      </w:r>
      <w:r w:rsidR="002547F5" w:rsidRPr="006F26EB">
        <w:rPr>
          <w:szCs w:val="20"/>
        </w:rPr>
        <w:t>1</w:t>
      </w:r>
      <w:r w:rsidRPr="006F26EB">
        <w:rPr>
          <w:szCs w:val="20"/>
        </w:rPr>
        <w:t xml:space="preserve">) </w:t>
      </w:r>
      <w:r w:rsidR="009077B5" w:rsidRPr="006F26EB">
        <w:rPr>
          <w:szCs w:val="20"/>
        </w:rPr>
        <w:t>Ponudnik</w:t>
      </w:r>
      <w:r w:rsidRPr="006F26EB">
        <w:rPr>
          <w:szCs w:val="20"/>
        </w:rPr>
        <w:t xml:space="preserve"> odgovarja za skrite napake na dobavljenem blagu. Skrite napake so tiste, ki jih naročnik ni mogel odkriti z običajnim pregledom dobavljenega blaga. Naročnik mora obvestiti </w:t>
      </w:r>
      <w:r w:rsidR="009077B5" w:rsidRPr="006F26EB">
        <w:rPr>
          <w:szCs w:val="20"/>
        </w:rPr>
        <w:t>ponudnika</w:t>
      </w:r>
      <w:r w:rsidRPr="006F26EB">
        <w:rPr>
          <w:szCs w:val="20"/>
        </w:rPr>
        <w:t xml:space="preserve"> o napaki v osmih (8) dneh od dneva, ko je napako opazil.</w:t>
      </w:r>
    </w:p>
    <w:p w14:paraId="34AB3F57" w14:textId="77777777" w:rsidR="000B1088" w:rsidRPr="006F26EB" w:rsidRDefault="000B1088" w:rsidP="002F7EE8">
      <w:pPr>
        <w:spacing w:line="276" w:lineRule="auto"/>
        <w:rPr>
          <w:szCs w:val="20"/>
        </w:rPr>
      </w:pPr>
    </w:p>
    <w:p w14:paraId="012919B3" w14:textId="4D314383" w:rsidR="006D2BB3" w:rsidRPr="006F26EB" w:rsidRDefault="000B1088" w:rsidP="002F7EE8">
      <w:pPr>
        <w:spacing w:line="276" w:lineRule="auto"/>
        <w:rPr>
          <w:szCs w:val="20"/>
        </w:rPr>
      </w:pPr>
      <w:r w:rsidRPr="006F26EB">
        <w:rPr>
          <w:szCs w:val="20"/>
        </w:rPr>
        <w:t>(</w:t>
      </w:r>
      <w:r w:rsidR="002547F5" w:rsidRPr="006F26EB">
        <w:rPr>
          <w:szCs w:val="20"/>
        </w:rPr>
        <w:t>2</w:t>
      </w:r>
      <w:r w:rsidRPr="006F26EB">
        <w:rPr>
          <w:szCs w:val="20"/>
        </w:rPr>
        <w:t xml:space="preserve">) </w:t>
      </w:r>
      <w:r w:rsidR="006D2BB3" w:rsidRPr="006F26EB">
        <w:rPr>
          <w:szCs w:val="20"/>
        </w:rPr>
        <w:t>Naročnik bo napake</w:t>
      </w:r>
      <w:r w:rsidR="0087006D" w:rsidRPr="006F26EB">
        <w:rPr>
          <w:szCs w:val="20"/>
        </w:rPr>
        <w:t xml:space="preserve"> v kakovosti</w:t>
      </w:r>
      <w:r w:rsidR="006D2BB3" w:rsidRPr="006F26EB">
        <w:rPr>
          <w:szCs w:val="20"/>
        </w:rPr>
        <w:t xml:space="preserve"> reklamiral takoj, ko jih bo ugotovil.  </w:t>
      </w:r>
    </w:p>
    <w:p w14:paraId="357BA590" w14:textId="77777777" w:rsidR="000B1088" w:rsidRPr="006F26EB" w:rsidRDefault="000B1088" w:rsidP="002F7EE8">
      <w:pPr>
        <w:spacing w:line="276" w:lineRule="auto"/>
        <w:rPr>
          <w:szCs w:val="20"/>
        </w:rPr>
      </w:pPr>
    </w:p>
    <w:p w14:paraId="2B5DA68C" w14:textId="53269C95" w:rsidR="000A78DF" w:rsidRPr="006F26EB" w:rsidRDefault="000B1088" w:rsidP="002F7EE8">
      <w:pPr>
        <w:spacing w:line="276" w:lineRule="auto"/>
        <w:rPr>
          <w:szCs w:val="20"/>
        </w:rPr>
      </w:pPr>
      <w:r w:rsidRPr="006F26EB">
        <w:rPr>
          <w:szCs w:val="20"/>
        </w:rPr>
        <w:t>(</w:t>
      </w:r>
      <w:r w:rsidR="002547F5" w:rsidRPr="006F26EB">
        <w:rPr>
          <w:szCs w:val="20"/>
        </w:rPr>
        <w:t>3</w:t>
      </w:r>
      <w:r w:rsidRPr="006F26EB">
        <w:rPr>
          <w:szCs w:val="20"/>
        </w:rPr>
        <w:t xml:space="preserve">) </w:t>
      </w:r>
      <w:r w:rsidR="006D2BB3" w:rsidRPr="006F26EB">
        <w:rPr>
          <w:szCs w:val="20"/>
        </w:rPr>
        <w:t xml:space="preserve">Rok za rešitev reklamacije je največ </w:t>
      </w:r>
      <w:r w:rsidR="00791C70" w:rsidRPr="006F26EB">
        <w:rPr>
          <w:szCs w:val="20"/>
        </w:rPr>
        <w:t>1</w:t>
      </w:r>
      <w:r w:rsidR="00C66CA6" w:rsidRPr="006F26EB">
        <w:rPr>
          <w:szCs w:val="20"/>
        </w:rPr>
        <w:t>0</w:t>
      </w:r>
      <w:r w:rsidR="006D2BB3" w:rsidRPr="006F26EB">
        <w:rPr>
          <w:szCs w:val="20"/>
        </w:rPr>
        <w:t xml:space="preserve"> </w:t>
      </w:r>
      <w:r w:rsidRPr="006F26EB">
        <w:rPr>
          <w:szCs w:val="20"/>
        </w:rPr>
        <w:t>delovn</w:t>
      </w:r>
      <w:r w:rsidR="00C66CA6" w:rsidRPr="006F26EB">
        <w:rPr>
          <w:szCs w:val="20"/>
        </w:rPr>
        <w:t>ih</w:t>
      </w:r>
      <w:r w:rsidRPr="006F26EB">
        <w:rPr>
          <w:szCs w:val="20"/>
        </w:rPr>
        <w:t xml:space="preserve"> </w:t>
      </w:r>
      <w:r w:rsidR="006D2BB3" w:rsidRPr="006F26EB">
        <w:rPr>
          <w:szCs w:val="20"/>
        </w:rPr>
        <w:t xml:space="preserve">dni od prejema pisnega ali ustnega obvestila naročnika o reklamaciji. Vsi morebitni stroški reklamacij bremenijo </w:t>
      </w:r>
      <w:r w:rsidR="009077B5" w:rsidRPr="006F26EB">
        <w:rPr>
          <w:szCs w:val="20"/>
        </w:rPr>
        <w:t>ponudnik</w:t>
      </w:r>
      <w:r w:rsidRPr="006F26EB">
        <w:rPr>
          <w:szCs w:val="20"/>
        </w:rPr>
        <w:t>a</w:t>
      </w:r>
      <w:r w:rsidR="006D2BB3" w:rsidRPr="006F26EB">
        <w:rPr>
          <w:szCs w:val="20"/>
        </w:rPr>
        <w:t>.</w:t>
      </w:r>
    </w:p>
    <w:p w14:paraId="732F6E52" w14:textId="0C08A8D9" w:rsidR="00CC229C" w:rsidRDefault="00CC229C" w:rsidP="002F7EE8">
      <w:pPr>
        <w:tabs>
          <w:tab w:val="center" w:pos="4153"/>
          <w:tab w:val="right" w:pos="8306"/>
        </w:tabs>
        <w:spacing w:line="276" w:lineRule="auto"/>
        <w:jc w:val="center"/>
        <w:outlineLvl w:val="0"/>
        <w:rPr>
          <w:rFonts w:cs="Arial"/>
          <w:b/>
          <w:bCs/>
          <w:color w:val="000000"/>
          <w:szCs w:val="20"/>
        </w:rPr>
      </w:pPr>
      <w:bookmarkStart w:id="211" w:name="_Hlk521588649"/>
      <w:bookmarkEnd w:id="210"/>
    </w:p>
    <w:p w14:paraId="257B5751" w14:textId="455E220C" w:rsidR="003225BB" w:rsidRDefault="00C038FF" w:rsidP="002F7EE8">
      <w:pPr>
        <w:tabs>
          <w:tab w:val="center" w:pos="4153"/>
          <w:tab w:val="right" w:pos="8306"/>
        </w:tabs>
        <w:spacing w:line="276" w:lineRule="auto"/>
        <w:jc w:val="center"/>
        <w:outlineLvl w:val="0"/>
        <w:rPr>
          <w:rFonts w:cs="Arial"/>
          <w:b/>
          <w:bCs/>
          <w:color w:val="000000"/>
          <w:szCs w:val="20"/>
        </w:rPr>
      </w:pPr>
      <w:r w:rsidRPr="006F26EB">
        <w:rPr>
          <w:rFonts w:cs="Arial"/>
          <w:b/>
          <w:bCs/>
          <w:color w:val="000000"/>
          <w:szCs w:val="20"/>
        </w:rPr>
        <w:t>VIŠJA SILA</w:t>
      </w:r>
    </w:p>
    <w:p w14:paraId="47DACD37" w14:textId="77777777" w:rsidR="008D16E6" w:rsidRPr="006F26EB" w:rsidRDefault="008D16E6" w:rsidP="002F7EE8">
      <w:pPr>
        <w:tabs>
          <w:tab w:val="center" w:pos="4153"/>
          <w:tab w:val="right" w:pos="8306"/>
        </w:tabs>
        <w:spacing w:line="276" w:lineRule="auto"/>
        <w:jc w:val="center"/>
        <w:outlineLvl w:val="0"/>
        <w:rPr>
          <w:rFonts w:cs="Arial"/>
          <w:b/>
          <w:bCs/>
          <w:color w:val="000000"/>
          <w:szCs w:val="20"/>
        </w:rPr>
      </w:pPr>
    </w:p>
    <w:p w14:paraId="47E31EF3" w14:textId="5A8C3F94" w:rsidR="00423F09" w:rsidRPr="006F26EB" w:rsidRDefault="00C038FF" w:rsidP="002F7EE8">
      <w:pPr>
        <w:tabs>
          <w:tab w:val="center" w:pos="4153"/>
          <w:tab w:val="right" w:pos="8306"/>
        </w:tabs>
        <w:spacing w:line="276" w:lineRule="auto"/>
        <w:jc w:val="center"/>
        <w:outlineLvl w:val="0"/>
        <w:rPr>
          <w:rFonts w:cs="Arial"/>
          <w:b/>
          <w:bCs/>
          <w:color w:val="000000"/>
          <w:szCs w:val="20"/>
        </w:rPr>
      </w:pPr>
      <w:r w:rsidRPr="006F26EB">
        <w:rPr>
          <w:rFonts w:cs="Arial"/>
          <w:b/>
          <w:bCs/>
          <w:color w:val="000000"/>
          <w:szCs w:val="20"/>
        </w:rPr>
        <w:t>1</w:t>
      </w:r>
      <w:r w:rsidR="00B24A91">
        <w:rPr>
          <w:rFonts w:cs="Arial"/>
          <w:b/>
          <w:bCs/>
          <w:color w:val="000000"/>
          <w:szCs w:val="20"/>
        </w:rPr>
        <w:t>2</w:t>
      </w:r>
      <w:r w:rsidR="00423F09" w:rsidRPr="006F26EB">
        <w:rPr>
          <w:rFonts w:cs="Arial"/>
          <w:b/>
          <w:bCs/>
          <w:color w:val="000000"/>
          <w:szCs w:val="20"/>
        </w:rPr>
        <w:t>. člen</w:t>
      </w:r>
    </w:p>
    <w:p w14:paraId="6F273966" w14:textId="77777777" w:rsidR="00423F09" w:rsidRPr="006F26EB" w:rsidRDefault="00423F09" w:rsidP="002F7EE8">
      <w:pPr>
        <w:spacing w:line="276" w:lineRule="auto"/>
        <w:rPr>
          <w:rFonts w:cs="Arial"/>
          <w:color w:val="000000"/>
          <w:szCs w:val="20"/>
        </w:rPr>
      </w:pPr>
    </w:p>
    <w:p w14:paraId="683A94BD" w14:textId="0EFD929C" w:rsidR="00C038FF" w:rsidRPr="006F26EB" w:rsidRDefault="00C038FF" w:rsidP="002F7EE8">
      <w:pPr>
        <w:spacing w:line="276" w:lineRule="auto"/>
        <w:rPr>
          <w:rFonts w:cs="Arial"/>
          <w:bCs/>
        </w:rPr>
      </w:pPr>
      <w:r w:rsidRPr="006F26EB">
        <w:rPr>
          <w:rFonts w:cs="Arial"/>
          <w:bCs/>
        </w:rPr>
        <w:t xml:space="preserve">(1) </w:t>
      </w:r>
      <w:r w:rsidR="005D70A6" w:rsidRPr="006F26EB">
        <w:rPr>
          <w:rFonts w:cs="Arial"/>
          <w:bCs/>
        </w:rPr>
        <w:t xml:space="preserve">V primeru višje sile kot so požar, poplava, potres, vojna, stavke in podobno, se lahko naročnik in </w:t>
      </w:r>
      <w:r w:rsidR="00D470C1" w:rsidRPr="006F26EB">
        <w:rPr>
          <w:rFonts w:cs="Arial"/>
          <w:bCs/>
        </w:rPr>
        <w:t>ponudnik</w:t>
      </w:r>
      <w:r w:rsidR="005D70A6" w:rsidRPr="006F26EB">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6F26EB" w:rsidRDefault="00C038FF" w:rsidP="002F7EE8">
      <w:pPr>
        <w:spacing w:line="276" w:lineRule="auto"/>
        <w:rPr>
          <w:rFonts w:cs="Arial"/>
          <w:bCs/>
        </w:rPr>
      </w:pPr>
    </w:p>
    <w:p w14:paraId="6739211D" w14:textId="73175087" w:rsidR="00EA30EB" w:rsidRPr="006F26EB" w:rsidRDefault="00C038FF" w:rsidP="002F7EE8">
      <w:pPr>
        <w:spacing w:line="276" w:lineRule="auto"/>
        <w:rPr>
          <w:rFonts w:cs="Arial"/>
        </w:rPr>
      </w:pPr>
      <w:r w:rsidRPr="006F26EB">
        <w:rPr>
          <w:rFonts w:cs="Arial"/>
          <w:bCs/>
        </w:rPr>
        <w:t xml:space="preserve">(2) </w:t>
      </w:r>
      <w:r w:rsidR="005D70A6" w:rsidRPr="006F26EB">
        <w:rPr>
          <w:rFonts w:cs="Arial"/>
          <w:bCs/>
        </w:rPr>
        <w:t>Prekinitev ali podaljšanje</w:t>
      </w:r>
      <w:r w:rsidR="00874C5C" w:rsidRPr="006F26EB">
        <w:rPr>
          <w:rFonts w:cs="Arial"/>
          <w:bCs/>
        </w:rPr>
        <w:t xml:space="preserve"> </w:t>
      </w:r>
      <w:r w:rsidR="005D70A6" w:rsidRPr="006F26EB">
        <w:rPr>
          <w:rFonts w:cs="Arial"/>
          <w:bCs/>
        </w:rPr>
        <w:t xml:space="preserve">pogodbe mora biti v pisni obliki. </w:t>
      </w:r>
      <w:r w:rsidR="005D70A6" w:rsidRPr="006F26EB">
        <w:rPr>
          <w:rFonts w:cs="Arial"/>
        </w:rPr>
        <w:t xml:space="preserve">V primeru daljšega trajanja višje sile pogodbeni stranki lahko pogodbo razdreta, vsaka stranka nosi svoje, do razdrtja pogodbe nastale stroške. </w:t>
      </w:r>
    </w:p>
    <w:p w14:paraId="0DEA9300" w14:textId="77777777" w:rsidR="00B77B1F" w:rsidRPr="006F26EB" w:rsidRDefault="00B77B1F" w:rsidP="002F7EE8">
      <w:pPr>
        <w:spacing w:line="276" w:lineRule="auto"/>
        <w:rPr>
          <w:rFonts w:cs="Arial"/>
          <w:b/>
          <w:color w:val="000000"/>
        </w:rPr>
      </w:pPr>
      <w:bookmarkStart w:id="212" w:name="_Hlk521588682"/>
      <w:bookmarkEnd w:id="211"/>
    </w:p>
    <w:p w14:paraId="0C7DF4E4" w14:textId="7DA8387F" w:rsidR="003225BB" w:rsidRDefault="00C038FF" w:rsidP="002F7EE8">
      <w:pPr>
        <w:spacing w:line="276" w:lineRule="auto"/>
        <w:jc w:val="center"/>
        <w:rPr>
          <w:rFonts w:cs="Arial"/>
          <w:b/>
          <w:color w:val="000000"/>
        </w:rPr>
      </w:pPr>
      <w:r w:rsidRPr="006F26EB">
        <w:rPr>
          <w:rFonts w:cs="Arial"/>
          <w:b/>
          <w:color w:val="000000"/>
        </w:rPr>
        <w:t>VELJAVNOST POGODBE</w:t>
      </w:r>
    </w:p>
    <w:p w14:paraId="7B46AFBE" w14:textId="77777777" w:rsidR="008D16E6" w:rsidRPr="006F26EB" w:rsidRDefault="008D16E6" w:rsidP="002F7EE8">
      <w:pPr>
        <w:spacing w:line="276" w:lineRule="auto"/>
        <w:jc w:val="center"/>
        <w:rPr>
          <w:rFonts w:cs="Arial"/>
          <w:b/>
          <w:color w:val="000000"/>
        </w:rPr>
      </w:pPr>
    </w:p>
    <w:p w14:paraId="2C31FBFD" w14:textId="4DCFEABF" w:rsidR="00423F09" w:rsidRPr="006F26EB" w:rsidRDefault="00A873FC" w:rsidP="002F7EE8">
      <w:pPr>
        <w:spacing w:line="276" w:lineRule="auto"/>
        <w:jc w:val="center"/>
        <w:rPr>
          <w:rFonts w:cs="Arial"/>
          <w:b/>
          <w:color w:val="000000"/>
        </w:rPr>
      </w:pPr>
      <w:r w:rsidRPr="006F26EB">
        <w:rPr>
          <w:rFonts w:cs="Arial"/>
          <w:b/>
          <w:color w:val="000000"/>
        </w:rPr>
        <w:t>1</w:t>
      </w:r>
      <w:r w:rsidR="00B24A91">
        <w:rPr>
          <w:rFonts w:cs="Arial"/>
          <w:b/>
          <w:color w:val="000000"/>
        </w:rPr>
        <w:t>3</w:t>
      </w:r>
      <w:r w:rsidR="00423F09" w:rsidRPr="006F26EB">
        <w:rPr>
          <w:rFonts w:cs="Arial"/>
          <w:b/>
          <w:color w:val="000000"/>
        </w:rPr>
        <w:t>. člen</w:t>
      </w:r>
    </w:p>
    <w:p w14:paraId="149CDC20" w14:textId="77777777" w:rsidR="00423F09" w:rsidRPr="006F26EB" w:rsidRDefault="00423F09" w:rsidP="002F7EE8">
      <w:pPr>
        <w:spacing w:line="276" w:lineRule="auto"/>
        <w:rPr>
          <w:rFonts w:cs="Arial"/>
          <w:color w:val="000000"/>
        </w:rPr>
      </w:pPr>
    </w:p>
    <w:p w14:paraId="6A5E5153" w14:textId="479DE656" w:rsidR="00C870B7" w:rsidRPr="006F26EB" w:rsidRDefault="00E82AA3" w:rsidP="002F7EE8">
      <w:pPr>
        <w:spacing w:line="276" w:lineRule="auto"/>
      </w:pPr>
      <w:r w:rsidRPr="006F26EB">
        <w:t xml:space="preserve">(1) </w:t>
      </w:r>
      <w:r w:rsidR="00C870B7" w:rsidRPr="006F26EB">
        <w:t xml:space="preserve">Pogodba je sklenjena z </w:t>
      </w:r>
      <w:proofErr w:type="spellStart"/>
      <w:r w:rsidR="00C870B7" w:rsidRPr="006F26EB">
        <w:t>odložnim</w:t>
      </w:r>
      <w:proofErr w:type="spellEnd"/>
      <w:r w:rsidR="00C870B7" w:rsidRPr="006F26EB">
        <w:t xml:space="preserve"> pogojem in stopi v veljavo:</w:t>
      </w:r>
    </w:p>
    <w:p w14:paraId="3F62D08B" w14:textId="77777777" w:rsidR="00C870B7" w:rsidRPr="006F26EB" w:rsidRDefault="00C870B7" w:rsidP="002F7EE8">
      <w:pPr>
        <w:spacing w:line="276" w:lineRule="auto"/>
      </w:pPr>
    </w:p>
    <w:p w14:paraId="4CE733D8" w14:textId="77777777" w:rsidR="00C870B7" w:rsidRPr="006F26EB" w:rsidRDefault="00C870B7" w:rsidP="002F7EE8">
      <w:pPr>
        <w:numPr>
          <w:ilvl w:val="0"/>
          <w:numId w:val="12"/>
        </w:numPr>
        <w:tabs>
          <w:tab w:val="left" w:pos="360"/>
        </w:tabs>
        <w:suppressAutoHyphens/>
        <w:spacing w:line="276" w:lineRule="auto"/>
        <w:ind w:right="245"/>
        <w:rPr>
          <w:rFonts w:cs="Arial"/>
        </w:rPr>
      </w:pPr>
      <w:r w:rsidRPr="006F26EB">
        <w:rPr>
          <w:rFonts w:cs="Arial"/>
        </w:rPr>
        <w:t>z dnem obojestranskega podpisa  s strani pooblaščenih podpisnikov naročnika in ponudnika ter veljavnim žigom obeh pogodbenih strank;</w:t>
      </w:r>
    </w:p>
    <w:p w14:paraId="5CBCCD05" w14:textId="77777777" w:rsidR="00C870B7" w:rsidRPr="006F26EB" w:rsidRDefault="00C870B7" w:rsidP="002F7EE8">
      <w:pPr>
        <w:tabs>
          <w:tab w:val="left" w:pos="360"/>
        </w:tabs>
        <w:spacing w:line="276" w:lineRule="auto"/>
        <w:ind w:left="360" w:right="245"/>
        <w:rPr>
          <w:rFonts w:cs="Arial"/>
        </w:rPr>
      </w:pPr>
    </w:p>
    <w:p w14:paraId="521213B4" w14:textId="461A8614" w:rsidR="00C870B7" w:rsidRPr="006F26EB" w:rsidRDefault="00C870B7" w:rsidP="002F7EE8">
      <w:pPr>
        <w:numPr>
          <w:ilvl w:val="0"/>
          <w:numId w:val="12"/>
        </w:numPr>
        <w:tabs>
          <w:tab w:val="left" w:pos="360"/>
        </w:tabs>
        <w:suppressAutoHyphens/>
        <w:spacing w:line="276" w:lineRule="auto"/>
        <w:ind w:right="245"/>
        <w:rPr>
          <w:rFonts w:cs="Arial"/>
        </w:rPr>
      </w:pPr>
      <w:r w:rsidRPr="006F26EB">
        <w:rPr>
          <w:rFonts w:cs="Arial"/>
        </w:rPr>
        <w:t>s predložitvijo garancije za dobro izvedbo pogodbenih obveznosti</w:t>
      </w:r>
      <w:r w:rsidR="00EF6107" w:rsidRPr="006F26EB">
        <w:rPr>
          <w:rFonts w:cs="Arial"/>
        </w:rPr>
        <w:t xml:space="preserve">, </w:t>
      </w:r>
      <w:r w:rsidRPr="006F26EB">
        <w:rPr>
          <w:rFonts w:cs="Arial"/>
        </w:rPr>
        <w:t xml:space="preserve">izdano s strani banke ali zavarovalnice, brezpogojne, nepreklicne in plačljive na prvi poziv, v višini 10 % pogodbene vrednosti in z veljavnostjo </w:t>
      </w:r>
      <w:r w:rsidR="007B729D" w:rsidRPr="006F26EB">
        <w:t xml:space="preserve">še </w:t>
      </w:r>
      <w:r w:rsidR="006A08B8" w:rsidRPr="006F26EB">
        <w:t>10</w:t>
      </w:r>
      <w:r w:rsidR="007B729D" w:rsidRPr="006F26EB">
        <w:t xml:space="preserve"> mesecev od datuma veljavnosti pogodbe</w:t>
      </w:r>
      <w:r w:rsidRPr="006F26EB">
        <w:rPr>
          <w:rFonts w:cs="Arial"/>
        </w:rPr>
        <w:t>. Ponudnik je dolžan predložiti garancijo za dobro izvedbo pogodbenih obveznosti najkasneje 10 dni po</w:t>
      </w:r>
      <w:r w:rsidR="00EF6107" w:rsidRPr="006F26EB">
        <w:rPr>
          <w:rFonts w:cs="Arial"/>
        </w:rPr>
        <w:t xml:space="preserve"> prejemu</w:t>
      </w:r>
      <w:r w:rsidRPr="006F26EB">
        <w:rPr>
          <w:rFonts w:cs="Arial"/>
        </w:rPr>
        <w:t xml:space="preserve"> podpis</w:t>
      </w:r>
      <w:r w:rsidR="00EF6107" w:rsidRPr="006F26EB">
        <w:rPr>
          <w:rFonts w:cs="Arial"/>
        </w:rPr>
        <w:t>ane</w:t>
      </w:r>
      <w:r w:rsidRPr="006F26EB">
        <w:rPr>
          <w:rFonts w:cs="Arial"/>
        </w:rPr>
        <w:t xml:space="preserve"> pogodbe</w:t>
      </w:r>
      <w:r w:rsidR="00EF6107" w:rsidRPr="006F26EB">
        <w:rPr>
          <w:rFonts w:cs="Arial"/>
        </w:rPr>
        <w:t xml:space="preserve"> s strani naročnika.</w:t>
      </w:r>
    </w:p>
    <w:p w14:paraId="1A8AC6E5" w14:textId="77777777" w:rsidR="00C870B7" w:rsidRPr="006F26EB" w:rsidRDefault="00C870B7" w:rsidP="002F7EE8">
      <w:pPr>
        <w:spacing w:line="276" w:lineRule="auto"/>
        <w:rPr>
          <w:rFonts w:cs="Tahoma"/>
          <w:sz w:val="18"/>
          <w:szCs w:val="18"/>
        </w:rPr>
      </w:pPr>
    </w:p>
    <w:p w14:paraId="1A056BDE" w14:textId="50EAE501" w:rsidR="00B77B1F" w:rsidRPr="006F26EB" w:rsidRDefault="00E82AA3" w:rsidP="002F7EE8">
      <w:pPr>
        <w:spacing w:line="276" w:lineRule="auto"/>
        <w:rPr>
          <w:rFonts w:cs="Arial"/>
          <w:szCs w:val="20"/>
        </w:rPr>
      </w:pPr>
      <w:r w:rsidRPr="006F26EB">
        <w:rPr>
          <w:rFonts w:eastAsia="Calibri" w:cs="Arial"/>
          <w:bCs/>
          <w:szCs w:val="20"/>
        </w:rPr>
        <w:t xml:space="preserve">(2) </w:t>
      </w:r>
      <w:r w:rsidR="00C870B7" w:rsidRPr="006F26EB">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6F26EB">
        <w:rPr>
          <w:rFonts w:cs="Arial"/>
          <w:szCs w:val="20"/>
        </w:rPr>
        <w:t>ki so bile ugotovljene v tem garancijskem roku ter ko se izteče rok, v katerem mora ponudnik zagotoviti dobavo rezervnih delov.</w:t>
      </w:r>
      <w:bookmarkStart w:id="213" w:name="_Hlk521588739"/>
      <w:bookmarkEnd w:id="212"/>
    </w:p>
    <w:p w14:paraId="0063AC04" w14:textId="50DABDB2" w:rsidR="00423F09" w:rsidRPr="006F26EB" w:rsidRDefault="00423F09" w:rsidP="002F7EE8">
      <w:pPr>
        <w:spacing w:line="276" w:lineRule="auto"/>
        <w:jc w:val="center"/>
        <w:rPr>
          <w:rFonts w:cs="Arial"/>
          <w:b/>
          <w:bCs/>
          <w:color w:val="000000"/>
        </w:rPr>
      </w:pPr>
      <w:r w:rsidRPr="006F26EB">
        <w:rPr>
          <w:rFonts w:cs="Arial"/>
          <w:b/>
          <w:bCs/>
          <w:color w:val="000000"/>
        </w:rPr>
        <w:t>1</w:t>
      </w:r>
      <w:r w:rsidR="00B24A91">
        <w:rPr>
          <w:rFonts w:cs="Arial"/>
          <w:b/>
          <w:bCs/>
          <w:color w:val="000000"/>
        </w:rPr>
        <w:t>4</w:t>
      </w:r>
      <w:r w:rsidRPr="006F26EB">
        <w:rPr>
          <w:rFonts w:cs="Arial"/>
          <w:b/>
          <w:bCs/>
          <w:color w:val="000000"/>
        </w:rPr>
        <w:t>. člen</w:t>
      </w:r>
    </w:p>
    <w:p w14:paraId="0ACAC303" w14:textId="77777777" w:rsidR="00423F09" w:rsidRPr="006F26EB" w:rsidRDefault="00423F09" w:rsidP="002F7EE8">
      <w:pPr>
        <w:spacing w:line="276" w:lineRule="auto"/>
        <w:rPr>
          <w:rFonts w:cs="Arial"/>
          <w:b/>
          <w:bCs/>
          <w:color w:val="000000"/>
        </w:rPr>
      </w:pPr>
    </w:p>
    <w:p w14:paraId="5EEEA0CB" w14:textId="5405F7FB" w:rsidR="00BA74D4" w:rsidRDefault="005D70A6" w:rsidP="002F7EE8">
      <w:pPr>
        <w:pStyle w:val="BESEDILO"/>
        <w:keepLines w:val="0"/>
        <w:widowControl/>
        <w:tabs>
          <w:tab w:val="clear" w:pos="2155"/>
        </w:tabs>
        <w:spacing w:line="276" w:lineRule="auto"/>
        <w:rPr>
          <w:rFonts w:cs="Arial"/>
          <w:kern w:val="0"/>
          <w:szCs w:val="24"/>
        </w:rPr>
      </w:pPr>
      <w:r w:rsidRPr="006F26EB">
        <w:rPr>
          <w:rFonts w:cs="Arial"/>
        </w:rPr>
        <w:t>Določila te pogodbe so fiksna in se jih ne sme spreminjati v času trajanja pogodbe, razen v</w:t>
      </w:r>
      <w:r w:rsidRPr="006F26EB">
        <w:rPr>
          <w:rFonts w:cs="Arial"/>
          <w:bCs/>
        </w:rPr>
        <w:t xml:space="preserve"> primeru višje sile (požar, poplava, potres, vojna, stavke) oz. v primeru, če nastanejo izredni pogoji, ki bi onemogočali izpolnjevanje pogodbenih določil. V navedenih primerih lahko pogodbeni stranki </w:t>
      </w:r>
      <w:r w:rsidRPr="006F26EB">
        <w:rPr>
          <w:rFonts w:cs="Arial"/>
          <w:kern w:val="0"/>
          <w:szCs w:val="24"/>
        </w:rPr>
        <w:t>skleneta aneks k pogodbi v pisni obliki. Ta mora biti podpisan in žigosan s strani obeh pooblaščenih pogodbenih predstavnikov.</w:t>
      </w:r>
      <w:bookmarkStart w:id="214" w:name="_Hlk521588765"/>
      <w:bookmarkEnd w:id="213"/>
    </w:p>
    <w:p w14:paraId="054B15D0" w14:textId="77777777" w:rsidR="00E2246B" w:rsidRPr="006F26EB" w:rsidRDefault="00E2246B" w:rsidP="002F7EE8">
      <w:pPr>
        <w:pStyle w:val="BESEDILO"/>
        <w:keepLines w:val="0"/>
        <w:widowControl/>
        <w:tabs>
          <w:tab w:val="clear" w:pos="2155"/>
        </w:tabs>
        <w:spacing w:line="276" w:lineRule="auto"/>
        <w:rPr>
          <w:rFonts w:cs="Arial"/>
          <w:kern w:val="0"/>
          <w:szCs w:val="24"/>
        </w:rPr>
      </w:pPr>
    </w:p>
    <w:p w14:paraId="55502537" w14:textId="77777777" w:rsidR="00C57120" w:rsidRDefault="00C57120" w:rsidP="002F7EE8">
      <w:pPr>
        <w:pStyle w:val="BESEDILO"/>
        <w:keepLines w:val="0"/>
        <w:widowControl/>
        <w:tabs>
          <w:tab w:val="clear" w:pos="2155"/>
        </w:tabs>
        <w:spacing w:line="276" w:lineRule="auto"/>
        <w:jc w:val="center"/>
        <w:rPr>
          <w:b/>
          <w:bCs/>
          <w:kern w:val="0"/>
          <w:szCs w:val="24"/>
        </w:rPr>
      </w:pPr>
    </w:p>
    <w:p w14:paraId="2695A94B" w14:textId="708910A3" w:rsidR="00BE768A" w:rsidRDefault="003225BB" w:rsidP="002F7EE8">
      <w:pPr>
        <w:pStyle w:val="BESEDILO"/>
        <w:keepLines w:val="0"/>
        <w:widowControl/>
        <w:tabs>
          <w:tab w:val="clear" w:pos="2155"/>
        </w:tabs>
        <w:spacing w:line="276" w:lineRule="auto"/>
        <w:jc w:val="center"/>
        <w:rPr>
          <w:b/>
          <w:bCs/>
          <w:kern w:val="0"/>
          <w:szCs w:val="24"/>
        </w:rPr>
      </w:pPr>
      <w:r w:rsidRPr="006F26EB">
        <w:rPr>
          <w:b/>
          <w:bCs/>
          <w:kern w:val="0"/>
          <w:szCs w:val="24"/>
        </w:rPr>
        <w:lastRenderedPageBreak/>
        <w:t>PROTIKORUPCIJSKA KLAVZULA</w:t>
      </w:r>
    </w:p>
    <w:p w14:paraId="28F1DFB9" w14:textId="77777777" w:rsidR="008D16E6" w:rsidRPr="006F26EB" w:rsidRDefault="008D16E6" w:rsidP="002F7EE8">
      <w:pPr>
        <w:pStyle w:val="BESEDILO"/>
        <w:keepLines w:val="0"/>
        <w:widowControl/>
        <w:tabs>
          <w:tab w:val="clear" w:pos="2155"/>
        </w:tabs>
        <w:spacing w:line="276" w:lineRule="auto"/>
        <w:jc w:val="center"/>
        <w:rPr>
          <w:b/>
          <w:bCs/>
          <w:kern w:val="0"/>
          <w:szCs w:val="24"/>
        </w:rPr>
      </w:pPr>
    </w:p>
    <w:p w14:paraId="14F4AE0D" w14:textId="54988329" w:rsidR="00BE768A" w:rsidRPr="006F26EB" w:rsidRDefault="003225BB" w:rsidP="002F7EE8">
      <w:pPr>
        <w:pStyle w:val="BESEDILO"/>
        <w:keepLines w:val="0"/>
        <w:widowControl/>
        <w:tabs>
          <w:tab w:val="clear" w:pos="2155"/>
        </w:tabs>
        <w:spacing w:line="276" w:lineRule="auto"/>
        <w:jc w:val="center"/>
        <w:rPr>
          <w:b/>
          <w:bCs/>
          <w:kern w:val="0"/>
          <w:szCs w:val="24"/>
        </w:rPr>
      </w:pPr>
      <w:r w:rsidRPr="006F26EB">
        <w:rPr>
          <w:b/>
          <w:bCs/>
          <w:kern w:val="0"/>
          <w:szCs w:val="24"/>
        </w:rPr>
        <w:t>1</w:t>
      </w:r>
      <w:r w:rsidR="00B24A91">
        <w:rPr>
          <w:b/>
          <w:bCs/>
          <w:kern w:val="0"/>
          <w:szCs w:val="24"/>
        </w:rPr>
        <w:t>5</w:t>
      </w:r>
      <w:r w:rsidRPr="006F26EB">
        <w:rPr>
          <w:b/>
          <w:bCs/>
          <w:kern w:val="0"/>
          <w:szCs w:val="24"/>
        </w:rPr>
        <w:t>. člen</w:t>
      </w:r>
    </w:p>
    <w:p w14:paraId="34C20290" w14:textId="77777777" w:rsidR="003225BB" w:rsidRPr="006F26EB" w:rsidRDefault="003225BB" w:rsidP="002F7EE8">
      <w:pPr>
        <w:pStyle w:val="BESEDILO"/>
        <w:keepLines w:val="0"/>
        <w:widowControl/>
        <w:tabs>
          <w:tab w:val="clear" w:pos="2155"/>
        </w:tabs>
        <w:spacing w:line="276" w:lineRule="auto"/>
        <w:jc w:val="center"/>
        <w:rPr>
          <w:b/>
          <w:bCs/>
          <w:kern w:val="0"/>
          <w:szCs w:val="24"/>
        </w:rPr>
      </w:pPr>
    </w:p>
    <w:p w14:paraId="38969343" w14:textId="5730D42F" w:rsidR="003225BB" w:rsidRPr="006F26EB" w:rsidRDefault="003225BB" w:rsidP="002F7EE8">
      <w:pPr>
        <w:suppressAutoHyphens/>
        <w:autoSpaceDE w:val="0"/>
        <w:spacing w:line="276" w:lineRule="auto"/>
        <w:rPr>
          <w:rFonts w:eastAsia="Calibri" w:cs="Arial"/>
          <w:bCs/>
          <w:iCs/>
          <w:szCs w:val="20"/>
          <w:lang w:eastAsia="ar-SA"/>
        </w:rPr>
      </w:pPr>
      <w:r w:rsidRPr="006F26EB">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6F26EB" w:rsidRDefault="003225BB" w:rsidP="002F7EE8">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pridobitev posla, </w:t>
      </w:r>
    </w:p>
    <w:p w14:paraId="1EF70A22" w14:textId="77777777" w:rsidR="003225BB" w:rsidRPr="006F26EB" w:rsidRDefault="003225BB" w:rsidP="002F7EE8">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sklenitev posla pod ugodnejšimi pogoji, </w:t>
      </w:r>
    </w:p>
    <w:p w14:paraId="064C867C" w14:textId="77777777" w:rsidR="003225BB" w:rsidRPr="006F26EB" w:rsidRDefault="003225BB" w:rsidP="002F7EE8">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opustitev dolžnega nadzora nad izvajanjem pogodbenih obveznosti ali </w:t>
      </w:r>
    </w:p>
    <w:p w14:paraId="40CFE524" w14:textId="77777777" w:rsidR="003225BB" w:rsidRPr="006F26EB" w:rsidRDefault="003225BB" w:rsidP="002F7EE8">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18972DB" w14:textId="0748E10D" w:rsidR="00B77B1F" w:rsidRPr="006F26EB" w:rsidRDefault="003225BB" w:rsidP="002F7EE8">
      <w:pPr>
        <w:suppressAutoHyphens/>
        <w:autoSpaceDE w:val="0"/>
        <w:spacing w:line="276" w:lineRule="auto"/>
        <w:rPr>
          <w:rFonts w:eastAsia="Calibri" w:cs="Arial"/>
          <w:bCs/>
          <w:iCs/>
          <w:szCs w:val="20"/>
          <w:lang w:eastAsia="ar-SA"/>
        </w:rPr>
      </w:pPr>
      <w:r w:rsidRPr="006F26EB">
        <w:rPr>
          <w:rFonts w:eastAsia="Calibri" w:cs="Arial"/>
          <w:bCs/>
          <w:iCs/>
          <w:szCs w:val="20"/>
          <w:lang w:eastAsia="ar-SA"/>
        </w:rPr>
        <w:t> je pogodba nična.</w:t>
      </w:r>
      <w:bookmarkStart w:id="215" w:name="_Hlk521588866"/>
      <w:bookmarkEnd w:id="214"/>
    </w:p>
    <w:p w14:paraId="32B59358" w14:textId="11EE5843" w:rsidR="003225BB" w:rsidRDefault="003225BB" w:rsidP="002F7EE8">
      <w:pPr>
        <w:spacing w:line="276" w:lineRule="auto"/>
        <w:jc w:val="center"/>
        <w:rPr>
          <w:rFonts w:cs="Arial"/>
          <w:b/>
          <w:bCs/>
          <w:color w:val="000000"/>
        </w:rPr>
      </w:pPr>
      <w:r w:rsidRPr="006F26EB">
        <w:rPr>
          <w:rFonts w:cs="Arial"/>
          <w:b/>
          <w:bCs/>
          <w:color w:val="000000"/>
        </w:rPr>
        <w:t>ODPOVED IN ODSTOP OD POGODBE</w:t>
      </w:r>
    </w:p>
    <w:p w14:paraId="1399E508" w14:textId="77777777" w:rsidR="008D16E6" w:rsidRPr="006F26EB" w:rsidRDefault="008D16E6" w:rsidP="002F7EE8">
      <w:pPr>
        <w:spacing w:line="276" w:lineRule="auto"/>
        <w:jc w:val="center"/>
        <w:rPr>
          <w:rFonts w:cs="Arial"/>
          <w:b/>
          <w:bCs/>
          <w:color w:val="000000"/>
        </w:rPr>
      </w:pPr>
    </w:p>
    <w:p w14:paraId="7559212B" w14:textId="068F0413" w:rsidR="00423F09" w:rsidRPr="006F26EB" w:rsidRDefault="00FE26FF" w:rsidP="002F7EE8">
      <w:pPr>
        <w:spacing w:line="276" w:lineRule="auto"/>
        <w:jc w:val="center"/>
        <w:rPr>
          <w:rFonts w:cs="Arial"/>
          <w:b/>
          <w:bCs/>
          <w:color w:val="000000"/>
        </w:rPr>
      </w:pPr>
      <w:r w:rsidRPr="006F26EB">
        <w:rPr>
          <w:rFonts w:cs="Arial"/>
          <w:b/>
          <w:bCs/>
          <w:color w:val="000000"/>
        </w:rPr>
        <w:t>1</w:t>
      </w:r>
      <w:r w:rsidR="00B24A91">
        <w:rPr>
          <w:rFonts w:cs="Arial"/>
          <w:b/>
          <w:bCs/>
          <w:color w:val="000000"/>
        </w:rPr>
        <w:t>6</w:t>
      </w:r>
      <w:r w:rsidR="00423F09" w:rsidRPr="006F26EB">
        <w:rPr>
          <w:rFonts w:cs="Arial"/>
          <w:b/>
          <w:bCs/>
          <w:color w:val="000000"/>
        </w:rPr>
        <w:t>. člen</w:t>
      </w:r>
    </w:p>
    <w:p w14:paraId="775A738A" w14:textId="77777777" w:rsidR="00423F09" w:rsidRPr="006F26EB" w:rsidRDefault="00423F09" w:rsidP="002F7EE8">
      <w:pPr>
        <w:spacing w:line="276" w:lineRule="auto"/>
        <w:rPr>
          <w:rFonts w:cs="Arial"/>
          <w:bCs/>
          <w:szCs w:val="20"/>
        </w:rPr>
      </w:pPr>
    </w:p>
    <w:p w14:paraId="0EA04276" w14:textId="585FE0F7" w:rsidR="005D70A6" w:rsidRPr="006F26EB" w:rsidRDefault="003225BB" w:rsidP="002F7EE8">
      <w:pPr>
        <w:spacing w:line="276" w:lineRule="auto"/>
        <w:rPr>
          <w:rFonts w:cs="Arial"/>
          <w:szCs w:val="20"/>
        </w:rPr>
      </w:pPr>
      <w:r w:rsidRPr="006F26EB">
        <w:rPr>
          <w:rFonts w:cs="Arial"/>
          <w:szCs w:val="20"/>
        </w:rPr>
        <w:t xml:space="preserve">(1) </w:t>
      </w:r>
      <w:r w:rsidR="005D70A6" w:rsidRPr="006F26EB">
        <w:rPr>
          <w:rFonts w:cs="Arial"/>
          <w:szCs w:val="20"/>
        </w:rPr>
        <w:t>Pogodbeni stranki izjavljata, da je to pogodbo možno odpovedati pred</w:t>
      </w:r>
      <w:r w:rsidR="00874C5C" w:rsidRPr="006F26EB">
        <w:rPr>
          <w:rFonts w:cs="Arial"/>
          <w:szCs w:val="20"/>
        </w:rPr>
        <w:t xml:space="preserve"> </w:t>
      </w:r>
      <w:r w:rsidR="005D70A6" w:rsidRPr="006F26EB">
        <w:rPr>
          <w:rFonts w:cs="Arial"/>
          <w:szCs w:val="20"/>
        </w:rPr>
        <w:t>njeno izpolnitvijo v primeru, da nastopi ena od naslednjih spodaj navedenih okoliščin.</w:t>
      </w:r>
    </w:p>
    <w:p w14:paraId="35226F87" w14:textId="77777777" w:rsidR="005D70A6" w:rsidRPr="006F26EB" w:rsidRDefault="005D70A6" w:rsidP="002F7EE8">
      <w:pPr>
        <w:spacing w:line="276" w:lineRule="auto"/>
        <w:rPr>
          <w:rFonts w:cs="Arial"/>
        </w:rPr>
      </w:pPr>
    </w:p>
    <w:p w14:paraId="051D4C89" w14:textId="41DB02BC" w:rsidR="005D70A6" w:rsidRPr="006F26EB" w:rsidRDefault="003225BB" w:rsidP="002F7EE8">
      <w:pPr>
        <w:spacing w:line="276" w:lineRule="auto"/>
        <w:rPr>
          <w:rFonts w:cs="Arial"/>
        </w:rPr>
      </w:pPr>
      <w:r w:rsidRPr="006F26EB">
        <w:rPr>
          <w:rFonts w:cs="Arial"/>
        </w:rPr>
        <w:t xml:space="preserve">(2) </w:t>
      </w:r>
      <w:r w:rsidR="005D70A6" w:rsidRPr="006F26EB">
        <w:rPr>
          <w:rFonts w:cs="Arial"/>
        </w:rPr>
        <w:t>Naročnik lahko odpove pogodbo pred njeno izpolnitvijo:</w:t>
      </w:r>
    </w:p>
    <w:p w14:paraId="500DE9FA" w14:textId="45AEFC4E" w:rsidR="005D70A6" w:rsidRPr="006F26EB" w:rsidRDefault="005D70A6" w:rsidP="002F7EE8">
      <w:pPr>
        <w:numPr>
          <w:ilvl w:val="0"/>
          <w:numId w:val="13"/>
        </w:numPr>
        <w:spacing w:line="276" w:lineRule="auto"/>
        <w:rPr>
          <w:rFonts w:cs="Arial"/>
        </w:rPr>
      </w:pPr>
      <w:r w:rsidRPr="006F26EB">
        <w:rPr>
          <w:rFonts w:cs="Arial"/>
        </w:rPr>
        <w:t>če je proti</w:t>
      </w:r>
      <w:r w:rsidR="00874C5C" w:rsidRPr="006F26EB">
        <w:rPr>
          <w:rFonts w:cs="Arial"/>
        </w:rPr>
        <w:t xml:space="preserve"> </w:t>
      </w:r>
      <w:r w:rsidR="00D470C1" w:rsidRPr="006F26EB">
        <w:rPr>
          <w:rFonts w:cs="Arial"/>
        </w:rPr>
        <w:t>ponudniku</w:t>
      </w:r>
      <w:r w:rsidRPr="006F26EB">
        <w:rPr>
          <w:rFonts w:cs="Arial"/>
        </w:rPr>
        <w:t xml:space="preserve"> uveden stečaj ali prisilna poravnava,</w:t>
      </w:r>
    </w:p>
    <w:p w14:paraId="40D5FD3A" w14:textId="3E7F9251" w:rsidR="005D70A6" w:rsidRPr="006F26EB" w:rsidRDefault="005D70A6" w:rsidP="002F7EE8">
      <w:pPr>
        <w:numPr>
          <w:ilvl w:val="0"/>
          <w:numId w:val="13"/>
        </w:numPr>
        <w:spacing w:line="276" w:lineRule="auto"/>
        <w:rPr>
          <w:rFonts w:cs="Arial"/>
        </w:rPr>
      </w:pPr>
      <w:r w:rsidRPr="006F26EB">
        <w:rPr>
          <w:rFonts w:cs="Arial"/>
          <w:kern w:val="16"/>
          <w:szCs w:val="20"/>
        </w:rPr>
        <w:t xml:space="preserve">če je neuspešno pretekel pogodbeno določen rok, pa </w:t>
      </w:r>
      <w:r w:rsidR="00D470C1" w:rsidRPr="006F26EB">
        <w:rPr>
          <w:rFonts w:cs="Arial"/>
          <w:kern w:val="16"/>
          <w:szCs w:val="20"/>
        </w:rPr>
        <w:t>ponudnik</w:t>
      </w:r>
      <w:r w:rsidRPr="006F26EB">
        <w:rPr>
          <w:rFonts w:cs="Arial"/>
          <w:kern w:val="16"/>
          <w:szCs w:val="20"/>
        </w:rPr>
        <w:t xml:space="preserve"> ni izpolnil pogodbenih obveznosti,</w:t>
      </w:r>
    </w:p>
    <w:p w14:paraId="6C607901" w14:textId="46D68F29" w:rsidR="005D70A6" w:rsidRPr="006F26EB" w:rsidRDefault="005D70A6" w:rsidP="002F7EE8">
      <w:pPr>
        <w:numPr>
          <w:ilvl w:val="0"/>
          <w:numId w:val="13"/>
        </w:numPr>
        <w:spacing w:line="276" w:lineRule="auto"/>
        <w:rPr>
          <w:rFonts w:cs="Arial"/>
        </w:rPr>
      </w:pPr>
      <w:r w:rsidRPr="006F26EB">
        <w:rPr>
          <w:rFonts w:cs="Arial"/>
        </w:rPr>
        <w:t xml:space="preserve">če </w:t>
      </w:r>
      <w:r w:rsidR="00D470C1" w:rsidRPr="006F26EB">
        <w:rPr>
          <w:rFonts w:cs="Arial"/>
        </w:rPr>
        <w:t>ponudnik</w:t>
      </w:r>
      <w:r w:rsidRPr="006F26EB">
        <w:rPr>
          <w:rFonts w:cs="Arial"/>
        </w:rPr>
        <w:t xml:space="preserve"> ni odpravil ugovarjanih napak oz. odprava napak ni možna</w:t>
      </w:r>
      <w:r w:rsidR="00FE2D16" w:rsidRPr="006F26EB">
        <w:rPr>
          <w:rFonts w:cs="Arial"/>
        </w:rPr>
        <w:t>,</w:t>
      </w:r>
    </w:p>
    <w:p w14:paraId="303EF256" w14:textId="3ED83CA8" w:rsidR="00FE2D16" w:rsidRPr="006F26EB" w:rsidRDefault="00FE2D16" w:rsidP="002F7EE8">
      <w:pPr>
        <w:numPr>
          <w:ilvl w:val="0"/>
          <w:numId w:val="13"/>
        </w:numPr>
        <w:spacing w:line="276" w:lineRule="auto"/>
        <w:rPr>
          <w:rFonts w:cs="Arial"/>
        </w:rPr>
      </w:pPr>
      <w:r w:rsidRPr="006F26EB">
        <w:rPr>
          <w:rFonts w:cs="Arial"/>
        </w:rPr>
        <w:t>če je ponudnik dobavil blago, ki ne izpolnjuje tehničnih zahtev naročnika.</w:t>
      </w:r>
    </w:p>
    <w:p w14:paraId="5E03BA87" w14:textId="77777777" w:rsidR="00FE2D16" w:rsidRPr="006F26EB" w:rsidRDefault="00FE2D16" w:rsidP="002F7EE8">
      <w:pPr>
        <w:spacing w:line="276" w:lineRule="auto"/>
        <w:rPr>
          <w:rFonts w:cs="Arial"/>
        </w:rPr>
      </w:pPr>
    </w:p>
    <w:p w14:paraId="23F394AF" w14:textId="089BD9EB" w:rsidR="005D70A6" w:rsidRPr="006F26EB" w:rsidRDefault="00F51D7C" w:rsidP="002F7EE8">
      <w:pPr>
        <w:spacing w:line="276" w:lineRule="auto"/>
        <w:rPr>
          <w:rFonts w:cs="Arial"/>
        </w:rPr>
      </w:pPr>
      <w:r w:rsidRPr="006F26EB">
        <w:rPr>
          <w:rFonts w:cs="Arial"/>
        </w:rPr>
        <w:t>Ponudnik</w:t>
      </w:r>
      <w:r w:rsidR="005D70A6" w:rsidRPr="006F26EB">
        <w:rPr>
          <w:rFonts w:cs="Arial"/>
        </w:rPr>
        <w:t xml:space="preserve"> lahko odpove pogodbo</w:t>
      </w:r>
      <w:r w:rsidR="003225BB" w:rsidRPr="006F26EB">
        <w:rPr>
          <w:rFonts w:cs="Arial"/>
        </w:rPr>
        <w:t xml:space="preserve">, </w:t>
      </w:r>
      <w:r w:rsidR="005D70A6" w:rsidRPr="006F26EB">
        <w:rPr>
          <w:rFonts w:cs="Arial"/>
        </w:rPr>
        <w:t>če naročnik ne plača</w:t>
      </w:r>
      <w:r w:rsidR="00874C5C" w:rsidRPr="006F26EB">
        <w:rPr>
          <w:rFonts w:cs="Arial"/>
        </w:rPr>
        <w:t xml:space="preserve"> </w:t>
      </w:r>
      <w:r w:rsidR="005D70A6" w:rsidRPr="006F26EB">
        <w:rPr>
          <w:rFonts w:cs="Arial"/>
        </w:rPr>
        <w:t>pogodbene cene.</w:t>
      </w:r>
    </w:p>
    <w:p w14:paraId="529BB7F1" w14:textId="77777777" w:rsidR="005D70A6" w:rsidRPr="006F26EB" w:rsidRDefault="005D70A6" w:rsidP="002F7EE8">
      <w:pPr>
        <w:spacing w:line="276" w:lineRule="auto"/>
      </w:pPr>
    </w:p>
    <w:p w14:paraId="6041741B" w14:textId="1512CA97" w:rsidR="005D70A6" w:rsidRPr="006F26EB" w:rsidRDefault="003225BB" w:rsidP="002F7EE8">
      <w:pPr>
        <w:spacing w:line="276" w:lineRule="auto"/>
      </w:pPr>
      <w:r w:rsidRPr="006F26EB">
        <w:t xml:space="preserve">(3) </w:t>
      </w:r>
      <w:r w:rsidR="005D70A6" w:rsidRPr="006F26EB">
        <w:t>Odpoved pogodbe se poda v pisni obliki, pogodba preneha veljati v petnaj</w:t>
      </w:r>
      <w:r w:rsidR="00362962" w:rsidRPr="006F26EB">
        <w:t>s</w:t>
      </w:r>
      <w:r w:rsidR="005D70A6" w:rsidRPr="006F26EB">
        <w:t xml:space="preserve">tih dneh po prejemu takšne odpovedi, podpisane s strani pooblaščene osebe pogodbenega stranke. Če odpove pogodbo naročnik, lahko zahteva povrnitev škode, ki mu je nastala zaradi neizpolnitve pogodbe s strani </w:t>
      </w:r>
      <w:r w:rsidR="00D470C1" w:rsidRPr="006F26EB">
        <w:t>ponudnika</w:t>
      </w:r>
      <w:r w:rsidR="005D70A6" w:rsidRPr="006F26EB">
        <w:t xml:space="preserve">. Če odpove pogodbo </w:t>
      </w:r>
      <w:r w:rsidR="00F51D7C" w:rsidRPr="006F26EB">
        <w:t>ponudnik</w:t>
      </w:r>
      <w:r w:rsidR="005D70A6" w:rsidRPr="006F26EB">
        <w:t>, lahko zahteva plačilo za že opravljene storitve do dneva odpovedi pogodbe. Odškodninski zahtevki pogodbeno zveste stranke s tem niso izključeni.</w:t>
      </w:r>
    </w:p>
    <w:bookmarkEnd w:id="215"/>
    <w:p w14:paraId="6DA88784" w14:textId="77777777" w:rsidR="00CE4715" w:rsidRPr="006F26EB" w:rsidRDefault="00CE4715" w:rsidP="002F7EE8">
      <w:pPr>
        <w:spacing w:line="276" w:lineRule="auto"/>
        <w:rPr>
          <w:b/>
          <w:szCs w:val="20"/>
        </w:rPr>
      </w:pPr>
    </w:p>
    <w:p w14:paraId="1F1AF155" w14:textId="74C1F230" w:rsidR="00FD6C5C" w:rsidRPr="006F26EB" w:rsidRDefault="00362962" w:rsidP="002F7EE8">
      <w:pPr>
        <w:spacing w:line="276" w:lineRule="auto"/>
        <w:jc w:val="center"/>
        <w:rPr>
          <w:b/>
          <w:szCs w:val="20"/>
        </w:rPr>
      </w:pPr>
      <w:bookmarkStart w:id="216" w:name="_Hlk521588877"/>
      <w:r w:rsidRPr="006F26EB">
        <w:rPr>
          <w:b/>
          <w:szCs w:val="20"/>
        </w:rPr>
        <w:t>1</w:t>
      </w:r>
      <w:r w:rsidR="00B24A91">
        <w:rPr>
          <w:b/>
          <w:szCs w:val="20"/>
        </w:rPr>
        <w:t>7</w:t>
      </w:r>
      <w:r w:rsidR="00FD6C5C" w:rsidRPr="006F26EB">
        <w:rPr>
          <w:b/>
          <w:szCs w:val="20"/>
        </w:rPr>
        <w:t>. člen</w:t>
      </w:r>
    </w:p>
    <w:p w14:paraId="67A90B4A" w14:textId="77777777" w:rsidR="00FD6C5C" w:rsidRPr="006F26EB" w:rsidRDefault="00FD6C5C" w:rsidP="002F7EE8">
      <w:pPr>
        <w:spacing w:line="276" w:lineRule="auto"/>
        <w:rPr>
          <w:b/>
          <w:szCs w:val="20"/>
        </w:rPr>
      </w:pPr>
    </w:p>
    <w:bookmarkEnd w:id="216"/>
    <w:p w14:paraId="091D0C8C" w14:textId="77777777" w:rsidR="00CE4715" w:rsidRPr="006F26EB" w:rsidRDefault="00CE4715" w:rsidP="002F7EE8">
      <w:pPr>
        <w:pStyle w:val="BodyText3"/>
        <w:spacing w:line="276" w:lineRule="auto"/>
        <w:rPr>
          <w:sz w:val="20"/>
          <w:lang w:val="sl-SI"/>
        </w:rPr>
      </w:pPr>
      <w:r w:rsidRPr="006F26EB">
        <w:rPr>
          <w:sz w:val="20"/>
          <w:lang w:val="sl-SI"/>
        </w:rPr>
        <w:t>Ta pogodba je sklenjena pod razveznim pogojem, ki se uresniči v primeru izpolnitve ene od naslednjih okoliščin:</w:t>
      </w:r>
    </w:p>
    <w:p w14:paraId="3A7705D7" w14:textId="77777777" w:rsidR="00CE4715" w:rsidRPr="006F26EB" w:rsidRDefault="00CE4715" w:rsidP="002F7EE8">
      <w:pPr>
        <w:pStyle w:val="BodyText3"/>
        <w:numPr>
          <w:ilvl w:val="0"/>
          <w:numId w:val="9"/>
        </w:numPr>
        <w:tabs>
          <w:tab w:val="clear" w:pos="720"/>
        </w:tabs>
        <w:spacing w:line="276" w:lineRule="auto"/>
        <w:rPr>
          <w:sz w:val="20"/>
          <w:lang w:val="sl-SI"/>
        </w:rPr>
      </w:pPr>
      <w:r w:rsidRPr="006F26EB">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6F26EB" w:rsidRDefault="00CE4715" w:rsidP="002F7EE8">
      <w:pPr>
        <w:pStyle w:val="BodyText3"/>
        <w:numPr>
          <w:ilvl w:val="0"/>
          <w:numId w:val="9"/>
        </w:numPr>
        <w:tabs>
          <w:tab w:val="clear" w:pos="720"/>
        </w:tabs>
        <w:spacing w:line="276" w:lineRule="auto"/>
        <w:rPr>
          <w:sz w:val="20"/>
          <w:lang w:val="sl-SI"/>
        </w:rPr>
      </w:pPr>
      <w:r w:rsidRPr="006F26EB">
        <w:rPr>
          <w:sz w:val="20"/>
          <w:lang w:val="sl-SI"/>
        </w:rPr>
        <w:t>če bo naročnik seznanjen, da je pristojni državni organ pri ponudniku ali podizvajalcu v času izvajanja pogodbe ugotovil najmanj dve kršitvi v zvezi s:</w:t>
      </w:r>
    </w:p>
    <w:p w14:paraId="2B9656F6" w14:textId="77777777" w:rsidR="00CE4715" w:rsidRPr="006F26EB" w:rsidRDefault="00CE4715" w:rsidP="002F7EE8">
      <w:pPr>
        <w:pStyle w:val="BodyText3"/>
        <w:numPr>
          <w:ilvl w:val="1"/>
          <w:numId w:val="9"/>
        </w:numPr>
        <w:spacing w:line="276" w:lineRule="auto"/>
        <w:rPr>
          <w:sz w:val="20"/>
          <w:lang w:val="sl-SI"/>
        </w:rPr>
      </w:pPr>
      <w:r w:rsidRPr="006F26EB">
        <w:rPr>
          <w:sz w:val="20"/>
          <w:lang w:val="sl-SI"/>
        </w:rPr>
        <w:t xml:space="preserve">plačilom za delo, </w:t>
      </w:r>
    </w:p>
    <w:p w14:paraId="4192D31E" w14:textId="77777777" w:rsidR="00CE4715" w:rsidRPr="006F26EB" w:rsidRDefault="00CE4715" w:rsidP="002F7EE8">
      <w:pPr>
        <w:pStyle w:val="BodyText3"/>
        <w:numPr>
          <w:ilvl w:val="1"/>
          <w:numId w:val="9"/>
        </w:numPr>
        <w:spacing w:line="276" w:lineRule="auto"/>
        <w:rPr>
          <w:sz w:val="20"/>
          <w:lang w:val="sl-SI"/>
        </w:rPr>
      </w:pPr>
      <w:r w:rsidRPr="006F26EB">
        <w:rPr>
          <w:sz w:val="20"/>
          <w:lang w:val="sl-SI"/>
        </w:rPr>
        <w:t xml:space="preserve">delovnim časom, </w:t>
      </w:r>
    </w:p>
    <w:p w14:paraId="38B9F5C6" w14:textId="77777777" w:rsidR="00CE4715" w:rsidRPr="006F26EB" w:rsidRDefault="00CE4715" w:rsidP="002F7EE8">
      <w:pPr>
        <w:pStyle w:val="BodyText3"/>
        <w:numPr>
          <w:ilvl w:val="1"/>
          <w:numId w:val="9"/>
        </w:numPr>
        <w:spacing w:line="276" w:lineRule="auto"/>
        <w:rPr>
          <w:sz w:val="20"/>
          <w:lang w:val="sl-SI"/>
        </w:rPr>
      </w:pPr>
      <w:r w:rsidRPr="006F26EB">
        <w:rPr>
          <w:sz w:val="20"/>
          <w:lang w:val="sl-SI"/>
        </w:rPr>
        <w:t xml:space="preserve">počitki, </w:t>
      </w:r>
    </w:p>
    <w:p w14:paraId="51167888" w14:textId="77777777" w:rsidR="00CE4715" w:rsidRPr="006F26EB" w:rsidRDefault="00CE4715" w:rsidP="002F7EE8">
      <w:pPr>
        <w:pStyle w:val="BodyText3"/>
        <w:numPr>
          <w:ilvl w:val="1"/>
          <w:numId w:val="9"/>
        </w:numPr>
        <w:spacing w:line="276" w:lineRule="auto"/>
        <w:rPr>
          <w:sz w:val="20"/>
          <w:lang w:val="sl-SI"/>
        </w:rPr>
      </w:pPr>
      <w:r w:rsidRPr="006F26EB">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6F26EB" w:rsidRDefault="00CE4715" w:rsidP="002F7EE8">
      <w:pPr>
        <w:pStyle w:val="BodyText3"/>
        <w:spacing w:line="276" w:lineRule="auto"/>
        <w:rPr>
          <w:sz w:val="20"/>
          <w:lang w:val="sl-SI"/>
        </w:rPr>
      </w:pPr>
      <w:r w:rsidRPr="006F26EB">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6F26EB" w:rsidRDefault="00CE4715" w:rsidP="002F7EE8">
      <w:pPr>
        <w:pStyle w:val="BodyText3"/>
        <w:spacing w:line="276" w:lineRule="auto"/>
        <w:rPr>
          <w:sz w:val="20"/>
          <w:lang w:val="sl-SI"/>
        </w:rPr>
      </w:pPr>
      <w:r w:rsidRPr="006F26EB">
        <w:rPr>
          <w:sz w:val="20"/>
          <w:lang w:val="sl-SI"/>
        </w:rPr>
        <w:lastRenderedPageBreak/>
        <w:t xml:space="preserve"> </w:t>
      </w:r>
    </w:p>
    <w:p w14:paraId="62A33EEC" w14:textId="77777777" w:rsidR="00CE4715" w:rsidRPr="006F26EB" w:rsidRDefault="00CE4715" w:rsidP="002F7EE8">
      <w:pPr>
        <w:pStyle w:val="BodyText3"/>
        <w:spacing w:line="276" w:lineRule="auto"/>
        <w:rPr>
          <w:sz w:val="20"/>
          <w:lang w:val="sl-SI"/>
        </w:rPr>
      </w:pPr>
      <w:r w:rsidRPr="006F26EB">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6F26EB" w:rsidRDefault="00CE4715" w:rsidP="002F7EE8">
      <w:pPr>
        <w:pStyle w:val="BodyText3"/>
        <w:spacing w:line="276" w:lineRule="auto"/>
        <w:rPr>
          <w:sz w:val="20"/>
          <w:lang w:val="sl-SI"/>
        </w:rPr>
      </w:pPr>
    </w:p>
    <w:p w14:paraId="5D2FBD29" w14:textId="77777777" w:rsidR="00CE4715" w:rsidRPr="006F26EB" w:rsidRDefault="00CE4715" w:rsidP="002F7EE8">
      <w:pPr>
        <w:pStyle w:val="BodyText3"/>
        <w:spacing w:line="276" w:lineRule="auto"/>
        <w:rPr>
          <w:sz w:val="20"/>
          <w:lang w:val="sl-SI"/>
        </w:rPr>
      </w:pPr>
      <w:r w:rsidRPr="006F26EB">
        <w:rPr>
          <w:sz w:val="20"/>
          <w:lang w:val="sl-SI"/>
        </w:rPr>
        <w:t>(3) Če naročnik v roku 30 dni od seznanitve s kršitvijo ne začne novega postopka javnega naročila, se šteje, da je pogodba razvezana trideseti dan od seznanitve s kršitvijo.</w:t>
      </w:r>
    </w:p>
    <w:p w14:paraId="553F7516" w14:textId="77777777" w:rsidR="00052C50" w:rsidRPr="006F26EB" w:rsidRDefault="00052C50" w:rsidP="002F7EE8">
      <w:pPr>
        <w:pStyle w:val="BodyText3"/>
        <w:spacing w:line="276" w:lineRule="auto"/>
        <w:jc w:val="center"/>
        <w:rPr>
          <w:b/>
          <w:sz w:val="20"/>
          <w:lang w:val="sl-SI"/>
        </w:rPr>
      </w:pPr>
      <w:bookmarkStart w:id="217" w:name="_Hlk521588911"/>
    </w:p>
    <w:p w14:paraId="0BE87B42" w14:textId="56CFA112" w:rsidR="003225BB" w:rsidRPr="006F26EB" w:rsidRDefault="00476DCD" w:rsidP="002F7EE8">
      <w:pPr>
        <w:pStyle w:val="BodyText3"/>
        <w:spacing w:line="276" w:lineRule="auto"/>
        <w:jc w:val="center"/>
        <w:rPr>
          <w:b/>
          <w:sz w:val="20"/>
          <w:lang w:val="sl-SI"/>
        </w:rPr>
      </w:pPr>
      <w:r>
        <w:rPr>
          <w:b/>
          <w:sz w:val="20"/>
          <w:lang w:val="sl-SI"/>
        </w:rPr>
        <w:t>1</w:t>
      </w:r>
      <w:r w:rsidR="00B24A91">
        <w:rPr>
          <w:b/>
          <w:sz w:val="20"/>
          <w:lang w:val="sl-SI"/>
        </w:rPr>
        <w:t>8</w:t>
      </w:r>
      <w:r w:rsidR="003225BB" w:rsidRPr="006F26EB">
        <w:rPr>
          <w:b/>
          <w:sz w:val="20"/>
          <w:lang w:val="sl-SI"/>
        </w:rPr>
        <w:t>. člen</w:t>
      </w:r>
    </w:p>
    <w:p w14:paraId="36CB5D6D" w14:textId="77777777" w:rsidR="003225BB" w:rsidRPr="006F26EB" w:rsidRDefault="003225BB" w:rsidP="002F7EE8">
      <w:pPr>
        <w:pStyle w:val="BodyText3"/>
        <w:spacing w:line="276" w:lineRule="auto"/>
        <w:jc w:val="center"/>
        <w:rPr>
          <w:b/>
          <w:sz w:val="20"/>
          <w:lang w:val="sl-SI"/>
        </w:rPr>
      </w:pPr>
    </w:p>
    <w:p w14:paraId="4B69BCA3" w14:textId="7FE36C0D" w:rsidR="003225BB" w:rsidRPr="006F26EB" w:rsidRDefault="003225BB" w:rsidP="002F7EE8">
      <w:pPr>
        <w:spacing w:line="276" w:lineRule="auto"/>
        <w:rPr>
          <w:szCs w:val="20"/>
        </w:rPr>
      </w:pPr>
      <w:bookmarkStart w:id="218" w:name="_Hlk521588904"/>
      <w:r w:rsidRPr="006F26EB">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78E13153" w14:textId="77777777" w:rsidR="00B77B1F" w:rsidRPr="006F26EB" w:rsidRDefault="00B77B1F" w:rsidP="002F7EE8">
      <w:pPr>
        <w:spacing w:line="276" w:lineRule="auto"/>
        <w:rPr>
          <w:b/>
          <w:szCs w:val="20"/>
        </w:rPr>
      </w:pPr>
      <w:bookmarkStart w:id="219" w:name="_Hlk521588936"/>
      <w:bookmarkEnd w:id="217"/>
      <w:bookmarkEnd w:id="218"/>
    </w:p>
    <w:p w14:paraId="5A212E84" w14:textId="06F84573" w:rsidR="00FD6C5C" w:rsidRPr="006F26EB" w:rsidRDefault="00B24A91" w:rsidP="002F7EE8">
      <w:pPr>
        <w:spacing w:line="276" w:lineRule="auto"/>
        <w:jc w:val="center"/>
        <w:rPr>
          <w:b/>
          <w:szCs w:val="20"/>
        </w:rPr>
      </w:pPr>
      <w:r>
        <w:rPr>
          <w:b/>
          <w:szCs w:val="20"/>
        </w:rPr>
        <w:t>19</w:t>
      </w:r>
      <w:r w:rsidR="00FD6C5C" w:rsidRPr="006F26EB">
        <w:rPr>
          <w:b/>
          <w:szCs w:val="20"/>
        </w:rPr>
        <w:t>. člen</w:t>
      </w:r>
    </w:p>
    <w:p w14:paraId="46026E58" w14:textId="77777777" w:rsidR="00FD6C5C" w:rsidRPr="006F26EB" w:rsidRDefault="00FD6C5C" w:rsidP="002F7EE8">
      <w:pPr>
        <w:spacing w:line="276" w:lineRule="auto"/>
        <w:rPr>
          <w:szCs w:val="20"/>
        </w:rPr>
      </w:pPr>
    </w:p>
    <w:p w14:paraId="7B3225B4" w14:textId="77777777" w:rsidR="005D70A6" w:rsidRPr="006F26EB" w:rsidRDefault="005D70A6" w:rsidP="002F7EE8">
      <w:pPr>
        <w:spacing w:line="276" w:lineRule="auto"/>
      </w:pPr>
      <w:r w:rsidRPr="006F26EB">
        <w:t>Pogodba je sestavljena iz naslednjih delov, ki predstavljajo enovito celoto:</w:t>
      </w:r>
    </w:p>
    <w:p w14:paraId="4DDD57B6" w14:textId="77777777" w:rsidR="005D70A6" w:rsidRPr="006F26EB" w:rsidRDefault="005D70A6" w:rsidP="002F7EE8">
      <w:pPr>
        <w:numPr>
          <w:ilvl w:val="0"/>
          <w:numId w:val="6"/>
        </w:numPr>
        <w:spacing w:line="276" w:lineRule="auto"/>
      </w:pPr>
      <w:r w:rsidRPr="006F26EB">
        <w:t>Osnovna pogodba s komercialnimi pogoji,</w:t>
      </w:r>
    </w:p>
    <w:p w14:paraId="3F7ABB8E" w14:textId="384A585D" w:rsidR="005D70A6" w:rsidRPr="006F26EB" w:rsidRDefault="005D70A6" w:rsidP="002F7EE8">
      <w:pPr>
        <w:numPr>
          <w:ilvl w:val="0"/>
          <w:numId w:val="6"/>
        </w:numPr>
        <w:spacing w:line="276" w:lineRule="auto"/>
      </w:pPr>
      <w:r w:rsidRPr="006F26EB">
        <w:t>Priloga</w:t>
      </w:r>
      <w:r w:rsidR="00874C5C" w:rsidRPr="006F26EB">
        <w:t xml:space="preserve"> </w:t>
      </w:r>
      <w:r w:rsidRPr="006F26EB">
        <w:t>1</w:t>
      </w:r>
      <w:r w:rsidR="00874C5C" w:rsidRPr="006F26EB">
        <w:t xml:space="preserve"> </w:t>
      </w:r>
      <w:r w:rsidRPr="006F26EB">
        <w:t>-</w:t>
      </w:r>
      <w:r w:rsidR="00874C5C" w:rsidRPr="006F26EB">
        <w:t xml:space="preserve"> </w:t>
      </w:r>
      <w:r w:rsidRPr="006F26EB">
        <w:t xml:space="preserve"> Ponudbena dokumentacija</w:t>
      </w:r>
      <w:r w:rsidR="00362962" w:rsidRPr="006F26EB">
        <w:t xml:space="preserve"> </w:t>
      </w:r>
      <w:r w:rsidRPr="006F26EB">
        <w:t xml:space="preserve">štev. ………….. </w:t>
      </w:r>
    </w:p>
    <w:p w14:paraId="627A19A4" w14:textId="5547242A" w:rsidR="005D70A6" w:rsidRPr="006F26EB" w:rsidRDefault="00156067" w:rsidP="002F7EE8">
      <w:pPr>
        <w:numPr>
          <w:ilvl w:val="0"/>
          <w:numId w:val="6"/>
        </w:numPr>
        <w:suppressAutoHyphens/>
        <w:spacing w:line="276" w:lineRule="auto"/>
        <w:rPr>
          <w:rFonts w:cs="Arial"/>
          <w:szCs w:val="20"/>
        </w:rPr>
      </w:pPr>
      <w:r w:rsidRPr="006F26EB">
        <w:rPr>
          <w:rFonts w:cs="Arial"/>
          <w:szCs w:val="20"/>
        </w:rPr>
        <w:t xml:space="preserve">Priloga 2 – Garancija za dobro izvedbo pogodbenih obveznosti </w:t>
      </w:r>
    </w:p>
    <w:bookmarkEnd w:id="219"/>
    <w:p w14:paraId="0136875E" w14:textId="77777777" w:rsidR="005D70A6" w:rsidRPr="006F26EB" w:rsidRDefault="005D70A6" w:rsidP="002F7EE8">
      <w:pPr>
        <w:spacing w:line="276" w:lineRule="auto"/>
        <w:ind w:left="360"/>
        <w:rPr>
          <w:rFonts w:cs="Arial"/>
        </w:rPr>
      </w:pPr>
    </w:p>
    <w:p w14:paraId="5AE63EAB" w14:textId="5F903A34" w:rsidR="005D70A6" w:rsidRPr="006F26EB" w:rsidRDefault="005D70A6" w:rsidP="002F7EE8">
      <w:pPr>
        <w:pStyle w:val="BodyText3"/>
        <w:spacing w:line="276" w:lineRule="auto"/>
        <w:rPr>
          <w:sz w:val="20"/>
          <w:lang w:val="sl-SI"/>
        </w:rPr>
      </w:pPr>
      <w:bookmarkStart w:id="220" w:name="_Hlk521588947"/>
      <w:r w:rsidRPr="006F26EB">
        <w:rPr>
          <w:sz w:val="20"/>
          <w:lang w:val="sl-SI"/>
        </w:rPr>
        <w:t>Pogodba je sestavljena v petih izvodih, od katerih prejme naročnik tri izvode, ponudnik pa dva izvoda</w:t>
      </w:r>
      <w:r w:rsidR="003225BB" w:rsidRPr="006F26EB">
        <w:rPr>
          <w:sz w:val="20"/>
          <w:lang w:val="sl-SI"/>
        </w:rPr>
        <w:t>.</w:t>
      </w:r>
    </w:p>
    <w:bookmarkEnd w:id="220"/>
    <w:p w14:paraId="4E5E9784" w14:textId="77777777" w:rsidR="005D70A6" w:rsidRDefault="005D70A6" w:rsidP="002F7EE8">
      <w:pPr>
        <w:pStyle w:val="BodyText3"/>
        <w:spacing w:line="276" w:lineRule="auto"/>
        <w:rPr>
          <w:sz w:val="20"/>
          <w:lang w:val="sl-SI"/>
        </w:rPr>
      </w:pPr>
    </w:p>
    <w:p w14:paraId="1A8514BA" w14:textId="77777777" w:rsidR="008D16E6" w:rsidRPr="006F26EB" w:rsidRDefault="008D16E6" w:rsidP="002F7EE8">
      <w:pPr>
        <w:pStyle w:val="BodyText3"/>
        <w:spacing w:line="276" w:lineRule="auto"/>
        <w:rPr>
          <w:sz w:val="20"/>
          <w:lang w:val="sl-SI"/>
        </w:rPr>
      </w:pPr>
    </w:p>
    <w:p w14:paraId="26D1BC36" w14:textId="77777777" w:rsidR="00E2246B" w:rsidRPr="00EE4519" w:rsidRDefault="005D70A6" w:rsidP="00E2246B">
      <w:pPr>
        <w:suppressAutoHyphens/>
        <w:spacing w:line="276" w:lineRule="auto"/>
        <w:rPr>
          <w:szCs w:val="20"/>
        </w:rPr>
      </w:pPr>
      <w:bookmarkStart w:id="221" w:name="_Hlk521588960"/>
      <w:r w:rsidRPr="006F26EB">
        <w:rPr>
          <w:rFonts w:cs="Arial"/>
          <w:szCs w:val="20"/>
        </w:rPr>
        <w:t>PODPIS IN ŽIG POOBLAŠČENIH PREDSTAVNIKOV NAROČNIKA IN PONUDNIKA – POGODBA ŠT. JN-B</w:t>
      </w:r>
      <w:r w:rsidR="006A1FD7">
        <w:rPr>
          <w:rFonts w:cs="Arial"/>
          <w:szCs w:val="20"/>
        </w:rPr>
        <w:t>10</w:t>
      </w:r>
      <w:r w:rsidR="008D16E6">
        <w:rPr>
          <w:rFonts w:cs="Arial"/>
          <w:szCs w:val="20"/>
        </w:rPr>
        <w:t>3</w:t>
      </w:r>
      <w:r w:rsidR="00E2246B">
        <w:rPr>
          <w:rFonts w:cs="Arial"/>
          <w:szCs w:val="20"/>
        </w:rPr>
        <w:t>8</w:t>
      </w:r>
      <w:r w:rsidRPr="006F26EB">
        <w:rPr>
          <w:rFonts w:cs="Arial"/>
          <w:szCs w:val="20"/>
        </w:rPr>
        <w:t xml:space="preserve"> – </w:t>
      </w:r>
      <w:bookmarkStart w:id="222" w:name="_Hlk139963483"/>
      <w:r w:rsidR="00E2246B" w:rsidRPr="00EE4519">
        <w:rPr>
          <w:szCs w:val="20"/>
        </w:rPr>
        <w:t xml:space="preserve">Redundantni pomnilniški sistem za produkcijski sistem </w:t>
      </w:r>
      <w:proofErr w:type="spellStart"/>
      <w:r w:rsidR="00E2246B" w:rsidRPr="00EE4519">
        <w:rPr>
          <w:szCs w:val="20"/>
        </w:rPr>
        <w:t>Dalet</w:t>
      </w:r>
      <w:proofErr w:type="spellEnd"/>
      <w:r w:rsidR="00E2246B" w:rsidRPr="00EE4519">
        <w:rPr>
          <w:szCs w:val="20"/>
        </w:rPr>
        <w:t xml:space="preserve">. </w:t>
      </w:r>
    </w:p>
    <w:bookmarkEnd w:id="222"/>
    <w:p w14:paraId="1DE7942C" w14:textId="572E2AB9" w:rsidR="005D70A6" w:rsidRPr="006F26EB" w:rsidRDefault="005D70A6" w:rsidP="002F7EE8">
      <w:pPr>
        <w:spacing w:line="276" w:lineRule="auto"/>
        <w:rPr>
          <w:rFonts w:cs="Arial"/>
          <w:szCs w:val="20"/>
        </w:rPr>
      </w:pPr>
    </w:p>
    <w:bookmarkEnd w:id="221"/>
    <w:p w14:paraId="486D588E" w14:textId="01EA5186" w:rsidR="005D70A6" w:rsidRPr="006F26EB" w:rsidRDefault="005D70A6" w:rsidP="002F7EE8">
      <w:pPr>
        <w:spacing w:line="276" w:lineRule="auto"/>
        <w:rPr>
          <w:rFonts w:cs="Arial"/>
        </w:rPr>
      </w:pPr>
    </w:p>
    <w:p w14:paraId="4C42EA81" w14:textId="77777777" w:rsidR="008D16E6" w:rsidRDefault="008D16E6" w:rsidP="002F7EE8">
      <w:pPr>
        <w:spacing w:line="276" w:lineRule="auto"/>
        <w:rPr>
          <w:rFonts w:cs="Arial"/>
        </w:rPr>
      </w:pPr>
    </w:p>
    <w:p w14:paraId="3E56AD99" w14:textId="77777777" w:rsidR="006A1FD7" w:rsidRPr="006F26EB" w:rsidRDefault="006A1FD7" w:rsidP="002F7EE8">
      <w:pPr>
        <w:spacing w:line="276" w:lineRule="auto"/>
        <w:rPr>
          <w:rFonts w:cs="Arial"/>
        </w:rPr>
      </w:pPr>
    </w:p>
    <w:p w14:paraId="16190021" w14:textId="1F58500F" w:rsidR="005D70A6" w:rsidRPr="006F26EB" w:rsidRDefault="005D70A6" w:rsidP="002F7EE8">
      <w:pPr>
        <w:pStyle w:val="BodyText3"/>
        <w:tabs>
          <w:tab w:val="center" w:pos="1980"/>
          <w:tab w:val="center" w:pos="7020"/>
        </w:tabs>
        <w:spacing w:line="276" w:lineRule="auto"/>
        <w:rPr>
          <w:sz w:val="20"/>
          <w:lang w:val="sl-SI"/>
        </w:rPr>
      </w:pPr>
      <w:r w:rsidRPr="006F26EB">
        <w:rPr>
          <w:sz w:val="20"/>
          <w:lang w:val="sl-SI"/>
        </w:rPr>
        <w:tab/>
        <w:t>Ljubljana, dne..................</w:t>
      </w:r>
      <w:r w:rsidRPr="006F26EB">
        <w:rPr>
          <w:sz w:val="20"/>
          <w:lang w:val="sl-SI"/>
        </w:rPr>
        <w:tab/>
        <w:t>......................., dne.................</w:t>
      </w:r>
    </w:p>
    <w:p w14:paraId="1A040613" w14:textId="1E4EA345" w:rsidR="00CE4715" w:rsidRDefault="00CE4715" w:rsidP="002F7EE8">
      <w:pPr>
        <w:pStyle w:val="BodyText3"/>
        <w:tabs>
          <w:tab w:val="center" w:pos="1980"/>
          <w:tab w:val="center" w:pos="7020"/>
        </w:tabs>
        <w:spacing w:line="276" w:lineRule="auto"/>
        <w:rPr>
          <w:sz w:val="20"/>
          <w:lang w:val="sl-SI"/>
        </w:rPr>
      </w:pPr>
    </w:p>
    <w:p w14:paraId="49DA5BFE" w14:textId="5907F584" w:rsidR="006A1FD7" w:rsidRDefault="006A1FD7" w:rsidP="002F7EE8">
      <w:pPr>
        <w:pStyle w:val="BodyText3"/>
        <w:tabs>
          <w:tab w:val="center" w:pos="1980"/>
          <w:tab w:val="center" w:pos="7020"/>
        </w:tabs>
        <w:spacing w:line="276" w:lineRule="auto"/>
        <w:rPr>
          <w:sz w:val="20"/>
          <w:lang w:val="sl-SI"/>
        </w:rPr>
      </w:pPr>
    </w:p>
    <w:p w14:paraId="51296751" w14:textId="77777777" w:rsidR="008D16E6" w:rsidRDefault="008D16E6" w:rsidP="002F7EE8">
      <w:pPr>
        <w:pStyle w:val="BodyText3"/>
        <w:tabs>
          <w:tab w:val="center" w:pos="1980"/>
          <w:tab w:val="center" w:pos="7020"/>
        </w:tabs>
        <w:spacing w:line="276" w:lineRule="auto"/>
        <w:rPr>
          <w:sz w:val="20"/>
          <w:lang w:val="sl-SI"/>
        </w:rPr>
      </w:pPr>
    </w:p>
    <w:p w14:paraId="2162A56B" w14:textId="77777777" w:rsidR="006A1FD7" w:rsidRPr="006F26EB" w:rsidRDefault="006A1FD7" w:rsidP="002F7EE8">
      <w:pPr>
        <w:pStyle w:val="BodyText3"/>
        <w:tabs>
          <w:tab w:val="center" w:pos="1980"/>
          <w:tab w:val="center" w:pos="7020"/>
        </w:tabs>
        <w:spacing w:line="276" w:lineRule="auto"/>
        <w:rPr>
          <w:sz w:val="20"/>
          <w:lang w:val="sl-SI"/>
        </w:rPr>
      </w:pPr>
    </w:p>
    <w:p w14:paraId="5D9558AD" w14:textId="6562ED04" w:rsidR="005D70A6" w:rsidRPr="006F26EB" w:rsidRDefault="005D70A6" w:rsidP="002F7EE8">
      <w:pPr>
        <w:tabs>
          <w:tab w:val="center" w:pos="1980"/>
          <w:tab w:val="center" w:pos="7020"/>
        </w:tabs>
        <w:spacing w:line="276" w:lineRule="auto"/>
      </w:pPr>
      <w:r w:rsidRPr="006F26EB">
        <w:tab/>
        <w:t>NAROČNIK:</w:t>
      </w:r>
      <w:r w:rsidRPr="006F26EB">
        <w:tab/>
        <w:t>PONUDNIK:</w:t>
      </w:r>
    </w:p>
    <w:p w14:paraId="4577D6F7" w14:textId="77777777" w:rsidR="005D70A6" w:rsidRPr="006F26EB" w:rsidRDefault="005D70A6" w:rsidP="002F7EE8">
      <w:pPr>
        <w:tabs>
          <w:tab w:val="center" w:pos="1980"/>
          <w:tab w:val="center" w:pos="7020"/>
        </w:tabs>
        <w:spacing w:line="276" w:lineRule="auto"/>
        <w:rPr>
          <w:rFonts w:cs="Arial"/>
        </w:rPr>
      </w:pPr>
    </w:p>
    <w:p w14:paraId="217E8DB6" w14:textId="3B68DACB" w:rsidR="005D70A6" w:rsidRPr="006F26EB" w:rsidRDefault="005D70A6" w:rsidP="002F7EE8">
      <w:pPr>
        <w:tabs>
          <w:tab w:val="center" w:pos="1980"/>
          <w:tab w:val="center" w:pos="7020"/>
        </w:tabs>
        <w:spacing w:line="276" w:lineRule="auto"/>
        <w:rPr>
          <w:rFonts w:cs="Arial"/>
          <w:bCs/>
        </w:rPr>
      </w:pPr>
      <w:r w:rsidRPr="006F26EB">
        <w:rPr>
          <w:rFonts w:cs="Arial"/>
          <w:bCs/>
        </w:rPr>
        <w:tab/>
        <w:t>Radiotelevizija Slovenija,</w:t>
      </w:r>
      <w:r w:rsidR="00874C5C" w:rsidRPr="006F26EB">
        <w:rPr>
          <w:rFonts w:cs="Arial"/>
          <w:bCs/>
        </w:rPr>
        <w:t xml:space="preserve"> </w:t>
      </w:r>
      <w:r w:rsidRPr="006F26EB">
        <w:rPr>
          <w:rFonts w:cs="Arial"/>
          <w:bCs/>
        </w:rPr>
        <w:t>Javni zavod</w:t>
      </w:r>
    </w:p>
    <w:p w14:paraId="0F0F39A4" w14:textId="77777777" w:rsidR="005D70A6" w:rsidRPr="006F26EB" w:rsidRDefault="005D70A6" w:rsidP="002F7EE8">
      <w:pPr>
        <w:tabs>
          <w:tab w:val="center" w:pos="1980"/>
          <w:tab w:val="center" w:pos="7020"/>
        </w:tabs>
        <w:spacing w:line="276" w:lineRule="auto"/>
        <w:rPr>
          <w:rFonts w:cs="Arial"/>
          <w:bCs/>
        </w:rPr>
      </w:pPr>
    </w:p>
    <w:p w14:paraId="5622F6BC" w14:textId="6083A994" w:rsidR="005D70A6" w:rsidRPr="006F26EB" w:rsidRDefault="005D70A6" w:rsidP="002F7EE8">
      <w:pPr>
        <w:tabs>
          <w:tab w:val="center" w:pos="1980"/>
          <w:tab w:val="center" w:pos="7020"/>
        </w:tabs>
        <w:spacing w:line="276" w:lineRule="auto"/>
        <w:rPr>
          <w:rFonts w:cs="Arial"/>
          <w:bCs/>
        </w:rPr>
      </w:pPr>
      <w:r w:rsidRPr="006F26EB">
        <w:rPr>
          <w:rFonts w:cs="Arial"/>
          <w:bCs/>
        </w:rPr>
        <w:tab/>
      </w:r>
      <w:proofErr w:type="spellStart"/>
      <w:r w:rsidR="006A1FD7">
        <w:rPr>
          <w:rFonts w:cs="Arial"/>
          <w:bCs/>
        </w:rPr>
        <w:t>V.d</w:t>
      </w:r>
      <w:proofErr w:type="spellEnd"/>
      <w:r w:rsidR="006A1FD7">
        <w:rPr>
          <w:rFonts w:cs="Arial"/>
          <w:bCs/>
        </w:rPr>
        <w:t xml:space="preserve">. </w:t>
      </w:r>
      <w:r w:rsidRPr="006F26EB">
        <w:rPr>
          <w:rFonts w:cs="Arial"/>
          <w:bCs/>
        </w:rPr>
        <w:t>Generaln</w:t>
      </w:r>
      <w:r w:rsidR="006A1FD7">
        <w:rPr>
          <w:rFonts w:cs="Arial"/>
          <w:bCs/>
        </w:rPr>
        <w:t>ega</w:t>
      </w:r>
      <w:r w:rsidRPr="006F26EB">
        <w:rPr>
          <w:rFonts w:cs="Arial"/>
          <w:bCs/>
        </w:rPr>
        <w:t xml:space="preserve"> direktor</w:t>
      </w:r>
      <w:r w:rsidR="006A1FD7">
        <w:rPr>
          <w:rFonts w:cs="Arial"/>
          <w:bCs/>
        </w:rPr>
        <w:t>ja</w:t>
      </w:r>
      <w:r w:rsidRPr="006F26EB">
        <w:rPr>
          <w:rFonts w:cs="Arial"/>
          <w:bCs/>
        </w:rPr>
        <w:t xml:space="preserve"> RTV Slovenija</w:t>
      </w:r>
      <w:r w:rsidRPr="006F26EB">
        <w:rPr>
          <w:rFonts w:cs="Arial"/>
          <w:bCs/>
        </w:rPr>
        <w:tab/>
        <w:t xml:space="preserve"> ……………………………………..</w:t>
      </w:r>
    </w:p>
    <w:p w14:paraId="16605FF1" w14:textId="77777777" w:rsidR="005D70A6" w:rsidRPr="006F26EB" w:rsidRDefault="005D70A6" w:rsidP="002F7EE8">
      <w:pPr>
        <w:tabs>
          <w:tab w:val="center" w:pos="1980"/>
          <w:tab w:val="center" w:pos="7020"/>
        </w:tabs>
        <w:spacing w:line="276" w:lineRule="auto"/>
        <w:rPr>
          <w:rFonts w:cs="Arial"/>
          <w:bCs/>
        </w:rPr>
      </w:pPr>
    </w:p>
    <w:p w14:paraId="5726D97A" w14:textId="518B5E94" w:rsidR="005D70A6" w:rsidRPr="006F26EB" w:rsidRDefault="005D70A6" w:rsidP="002F7EE8">
      <w:pPr>
        <w:tabs>
          <w:tab w:val="center" w:pos="1980"/>
          <w:tab w:val="center" w:pos="7020"/>
        </w:tabs>
        <w:spacing w:line="276" w:lineRule="auto"/>
        <w:rPr>
          <w:rFonts w:cs="Arial"/>
          <w:bCs/>
        </w:rPr>
      </w:pPr>
      <w:r w:rsidRPr="006F26EB">
        <w:rPr>
          <w:rFonts w:cs="Arial"/>
          <w:bCs/>
        </w:rPr>
        <w:tab/>
      </w:r>
      <w:r w:rsidR="00FB301C" w:rsidRPr="006F26EB">
        <w:rPr>
          <w:rFonts w:cs="Arial"/>
          <w:bCs/>
        </w:rPr>
        <w:t xml:space="preserve">Andrej Grah </w:t>
      </w:r>
      <w:proofErr w:type="spellStart"/>
      <w:r w:rsidR="00FB301C" w:rsidRPr="006F26EB">
        <w:rPr>
          <w:rFonts w:cs="Arial"/>
          <w:bCs/>
        </w:rPr>
        <w:t>Whatmough</w:t>
      </w:r>
      <w:proofErr w:type="spellEnd"/>
    </w:p>
    <w:p w14:paraId="288A1F49" w14:textId="6070B2E4" w:rsidR="005D70A6" w:rsidRDefault="005D70A6" w:rsidP="002F7EE8">
      <w:pPr>
        <w:spacing w:line="276" w:lineRule="auto"/>
        <w:ind w:right="6521"/>
      </w:pPr>
    </w:p>
    <w:p w14:paraId="5E8BB76F" w14:textId="77777777" w:rsidR="006A1FD7" w:rsidRPr="006F26EB" w:rsidRDefault="006A1FD7" w:rsidP="002F7EE8">
      <w:pPr>
        <w:spacing w:line="276" w:lineRule="auto"/>
        <w:ind w:right="6521"/>
      </w:pPr>
    </w:p>
    <w:p w14:paraId="55DEFB26" w14:textId="77777777" w:rsidR="005D70A6" w:rsidRPr="006F26EB" w:rsidRDefault="005D70A6" w:rsidP="002F7EE8">
      <w:pPr>
        <w:spacing w:line="276" w:lineRule="auto"/>
        <w:ind w:right="6521"/>
      </w:pPr>
    </w:p>
    <w:p w14:paraId="21E6477C" w14:textId="77777777" w:rsidR="00E9081D" w:rsidRPr="00004B18" w:rsidRDefault="00E9081D" w:rsidP="002F7EE8">
      <w:pPr>
        <w:spacing w:line="276" w:lineRule="auto"/>
        <w:ind w:right="6521"/>
      </w:pPr>
    </w:p>
    <w:p w14:paraId="1A512BCD" w14:textId="77777777" w:rsidR="00E9081D" w:rsidRDefault="00E9081D" w:rsidP="002F7EE8">
      <w:pPr>
        <w:tabs>
          <w:tab w:val="center" w:pos="1980"/>
          <w:tab w:val="center" w:pos="7020"/>
        </w:tabs>
        <w:spacing w:line="276" w:lineRule="auto"/>
        <w:rPr>
          <w:rFonts w:cs="Arial"/>
        </w:rPr>
      </w:pPr>
      <w:r>
        <w:rPr>
          <w:rFonts w:cs="Arial"/>
        </w:rPr>
        <w:t xml:space="preserve">                 </w:t>
      </w:r>
      <w:r>
        <w:rPr>
          <w:rFonts w:cs="Arial"/>
        </w:rPr>
        <w:tab/>
      </w:r>
    </w:p>
    <w:p w14:paraId="1AFED3AA" w14:textId="77777777" w:rsidR="00E9081D" w:rsidRDefault="00E9081D" w:rsidP="002F7EE8">
      <w:pPr>
        <w:tabs>
          <w:tab w:val="center" w:pos="1980"/>
          <w:tab w:val="center" w:pos="7020"/>
        </w:tabs>
        <w:spacing w:line="276" w:lineRule="auto"/>
        <w:rPr>
          <w:rFonts w:cs="Arial"/>
        </w:rPr>
      </w:pPr>
    </w:p>
    <w:p w14:paraId="3D0ACEEA" w14:textId="77777777" w:rsidR="00E9081D" w:rsidRPr="007E46C8" w:rsidRDefault="00E9081D" w:rsidP="002F7EE8">
      <w:pPr>
        <w:tabs>
          <w:tab w:val="center" w:pos="1980"/>
          <w:tab w:val="center" w:pos="7020"/>
        </w:tabs>
        <w:spacing w:line="276" w:lineRule="auto"/>
        <w:rPr>
          <w:rFonts w:cs="Arial"/>
        </w:rPr>
      </w:pPr>
      <w:r>
        <w:rPr>
          <w:rFonts w:cs="Arial"/>
        </w:rPr>
        <w:t xml:space="preserve">                                  </w:t>
      </w:r>
      <w:r w:rsidRPr="00004B18">
        <w:rPr>
          <w:rFonts w:cs="Arial"/>
        </w:rPr>
        <w:t>Žig</w:t>
      </w:r>
      <w:r>
        <w:rPr>
          <w:rFonts w:cs="Arial"/>
        </w:rPr>
        <w:t xml:space="preserve">                                          </w:t>
      </w:r>
      <w:r w:rsidRPr="00004B18">
        <w:rPr>
          <w:rFonts w:cs="Arial"/>
        </w:rPr>
        <w:t xml:space="preserve"> </w:t>
      </w:r>
      <w:r>
        <w:rPr>
          <w:rFonts w:cs="Arial"/>
        </w:rPr>
        <w:tab/>
        <w:t xml:space="preserve">        </w:t>
      </w:r>
      <w:proofErr w:type="spellStart"/>
      <w:r w:rsidRPr="00004B18">
        <w:rPr>
          <w:rFonts w:cs="Arial"/>
        </w:rPr>
        <w:t>Žig</w:t>
      </w:r>
      <w:proofErr w:type="spellEnd"/>
    </w:p>
    <w:p w14:paraId="424EF7B5" w14:textId="77777777" w:rsidR="00E9081D" w:rsidRDefault="00E9081D" w:rsidP="002F7EE8">
      <w:pPr>
        <w:tabs>
          <w:tab w:val="center" w:pos="1980"/>
          <w:tab w:val="center" w:pos="7020"/>
        </w:tabs>
        <w:spacing w:line="276" w:lineRule="auto"/>
        <w:rPr>
          <w:rFonts w:cs="Arial"/>
        </w:rPr>
      </w:pPr>
    </w:p>
    <w:p w14:paraId="5BF690A5" w14:textId="77777777" w:rsidR="004671E3" w:rsidRDefault="004671E3" w:rsidP="002F7EE8">
      <w:pPr>
        <w:pStyle w:val="BESEDILO"/>
        <w:spacing w:line="276" w:lineRule="auto"/>
        <w:jc w:val="right"/>
        <w:rPr>
          <w:b/>
        </w:rPr>
      </w:pPr>
    </w:p>
    <w:p w14:paraId="3C6714D7" w14:textId="77777777" w:rsidR="004671E3" w:rsidRDefault="004671E3" w:rsidP="002F7EE8">
      <w:pPr>
        <w:pStyle w:val="BESEDILO"/>
        <w:spacing w:line="276" w:lineRule="auto"/>
        <w:jc w:val="right"/>
        <w:rPr>
          <w:b/>
        </w:rPr>
      </w:pPr>
    </w:p>
    <w:p w14:paraId="1DFCB443" w14:textId="77777777" w:rsidR="004671E3" w:rsidRDefault="004671E3" w:rsidP="002F7EE8">
      <w:pPr>
        <w:pStyle w:val="BESEDILO"/>
        <w:spacing w:line="276" w:lineRule="auto"/>
        <w:jc w:val="right"/>
        <w:rPr>
          <w:b/>
        </w:rPr>
      </w:pPr>
    </w:p>
    <w:p w14:paraId="260E9342" w14:textId="4ABA1DE3" w:rsidR="00D41BA3" w:rsidRPr="006F26EB" w:rsidRDefault="00D41BA3" w:rsidP="002F7EE8">
      <w:pPr>
        <w:pStyle w:val="BESEDILO"/>
        <w:spacing w:line="276" w:lineRule="auto"/>
        <w:jc w:val="right"/>
        <w:rPr>
          <w:b/>
        </w:rPr>
      </w:pPr>
      <w:r w:rsidRPr="006F26EB">
        <w:rPr>
          <w:b/>
        </w:rPr>
        <w:lastRenderedPageBreak/>
        <w:t>OBR-</w:t>
      </w:r>
      <w:r w:rsidR="002870ED" w:rsidRPr="006F26EB">
        <w:rPr>
          <w:b/>
        </w:rPr>
        <w:t>1</w:t>
      </w:r>
      <w:r w:rsidR="004671E3">
        <w:rPr>
          <w:b/>
        </w:rPr>
        <w:t>1</w:t>
      </w:r>
    </w:p>
    <w:p w14:paraId="0A20DA7E" w14:textId="25B82FCD" w:rsidR="00167F8E" w:rsidRPr="006F26EB" w:rsidRDefault="00167F8E" w:rsidP="002F7EE8">
      <w:pPr>
        <w:pStyle w:val="BESEDILO"/>
        <w:spacing w:line="276" w:lineRule="auto"/>
        <w:rPr>
          <w:i/>
        </w:rPr>
      </w:pPr>
      <w:r w:rsidRPr="006F26EB">
        <w:t>Ponudnik ..................................................</w:t>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p>
    <w:p w14:paraId="296AD962" w14:textId="77777777" w:rsidR="00167F8E" w:rsidRPr="006F26EB" w:rsidRDefault="00167F8E" w:rsidP="002F7EE8">
      <w:pPr>
        <w:pStyle w:val="BESEDILO"/>
        <w:spacing w:line="276" w:lineRule="auto"/>
      </w:pPr>
      <w:r w:rsidRPr="006F26EB">
        <w:t>Naslov .......................................................</w:t>
      </w:r>
    </w:p>
    <w:p w14:paraId="032254A1" w14:textId="77777777" w:rsidR="00167F8E" w:rsidRPr="006F26EB" w:rsidRDefault="00167F8E" w:rsidP="002F7EE8">
      <w:pPr>
        <w:pStyle w:val="BESEDILO"/>
        <w:spacing w:line="276" w:lineRule="auto"/>
      </w:pPr>
    </w:p>
    <w:p w14:paraId="571557AA" w14:textId="77777777" w:rsidR="00167F8E" w:rsidRPr="006F26EB" w:rsidRDefault="00167F8E" w:rsidP="002F7EE8">
      <w:pPr>
        <w:pStyle w:val="BESEDILO"/>
        <w:spacing w:line="276" w:lineRule="auto"/>
      </w:pPr>
      <w:r w:rsidRPr="006F26EB">
        <w:t>....................................................................</w:t>
      </w:r>
    </w:p>
    <w:p w14:paraId="68D0F0EB" w14:textId="77777777" w:rsidR="00167F8E" w:rsidRPr="006F26EB" w:rsidRDefault="00167F8E" w:rsidP="002F7EE8">
      <w:pPr>
        <w:pStyle w:val="BESEDILO"/>
        <w:spacing w:line="276" w:lineRule="auto"/>
      </w:pPr>
    </w:p>
    <w:p w14:paraId="32B76840" w14:textId="77777777" w:rsidR="00167F8E" w:rsidRPr="006F26EB" w:rsidRDefault="00167F8E" w:rsidP="002F7EE8">
      <w:pPr>
        <w:pStyle w:val="BESEDILO"/>
        <w:spacing w:line="276" w:lineRule="auto"/>
      </w:pPr>
    </w:p>
    <w:p w14:paraId="412722E9" w14:textId="77777777" w:rsidR="00167F8E" w:rsidRPr="006F26EB" w:rsidRDefault="00167F8E" w:rsidP="002F7EE8">
      <w:pPr>
        <w:pStyle w:val="BESEDILO"/>
        <w:spacing w:line="276" w:lineRule="auto"/>
      </w:pPr>
    </w:p>
    <w:p w14:paraId="15731F50" w14:textId="77777777" w:rsidR="00167F8E" w:rsidRPr="006F26EB" w:rsidRDefault="00167F8E" w:rsidP="002F7EE8">
      <w:pPr>
        <w:pStyle w:val="BESEDILO"/>
        <w:spacing w:line="276" w:lineRule="auto"/>
      </w:pPr>
    </w:p>
    <w:p w14:paraId="7C84EB4B" w14:textId="342F01EB" w:rsidR="00167F8E" w:rsidRPr="006F26EB" w:rsidRDefault="00BD730A" w:rsidP="002F7EE8">
      <w:pPr>
        <w:pStyle w:val="Heading2"/>
        <w:numPr>
          <w:ilvl w:val="0"/>
          <w:numId w:val="0"/>
        </w:numPr>
        <w:spacing w:before="0" w:after="0" w:line="276" w:lineRule="auto"/>
        <w:jc w:val="center"/>
        <w:rPr>
          <w:b/>
        </w:rPr>
      </w:pPr>
      <w:bookmarkStart w:id="223" w:name="_Toc360107197"/>
      <w:bookmarkStart w:id="224" w:name="_Toc370472202"/>
      <w:bookmarkStart w:id="225" w:name="_Toc435370625"/>
      <w:bookmarkStart w:id="226" w:name="_Toc138403180"/>
      <w:r w:rsidRPr="006F26EB">
        <w:rPr>
          <w:b/>
        </w:rPr>
        <w:t>Izjava o posredovanju podatkov o razkritju lastništva ponudnika</w:t>
      </w:r>
      <w:bookmarkEnd w:id="223"/>
      <w:bookmarkEnd w:id="224"/>
      <w:bookmarkEnd w:id="225"/>
      <w:bookmarkEnd w:id="226"/>
    </w:p>
    <w:p w14:paraId="12439509" w14:textId="20EF0131" w:rsidR="00167F8E" w:rsidRPr="006F26EB" w:rsidRDefault="00167F8E" w:rsidP="002F7EE8">
      <w:pPr>
        <w:pStyle w:val="BESEDILO"/>
        <w:spacing w:line="276" w:lineRule="auto"/>
        <w:jc w:val="center"/>
        <w:rPr>
          <w:b/>
        </w:rPr>
      </w:pPr>
      <w:r w:rsidRPr="006F26EB">
        <w:rPr>
          <w:b/>
        </w:rPr>
        <w:t xml:space="preserve">ZA JAVNO NAROČILO </w:t>
      </w:r>
      <w:r w:rsidR="00BF1C59" w:rsidRPr="006F26EB">
        <w:rPr>
          <w:b/>
        </w:rPr>
        <w:t>JN-B</w:t>
      </w:r>
      <w:r w:rsidR="006A1FD7">
        <w:rPr>
          <w:b/>
        </w:rPr>
        <w:t>10</w:t>
      </w:r>
      <w:r w:rsidR="004671E3">
        <w:rPr>
          <w:b/>
        </w:rPr>
        <w:t>3</w:t>
      </w:r>
      <w:r w:rsidR="00E2246B">
        <w:rPr>
          <w:b/>
        </w:rPr>
        <w:t>8</w:t>
      </w:r>
    </w:p>
    <w:p w14:paraId="45B92641" w14:textId="77777777" w:rsidR="00167F8E" w:rsidRPr="006F26EB" w:rsidRDefault="00167F8E" w:rsidP="002F7EE8">
      <w:pPr>
        <w:pStyle w:val="BESEDILO"/>
        <w:spacing w:line="276" w:lineRule="auto"/>
        <w:rPr>
          <w:b/>
          <w:u w:val="single"/>
        </w:rPr>
      </w:pPr>
    </w:p>
    <w:p w14:paraId="6AFD56FD" w14:textId="77777777" w:rsidR="00167F8E" w:rsidRPr="006F26EB" w:rsidRDefault="00167F8E" w:rsidP="002F7EE8">
      <w:pPr>
        <w:pStyle w:val="BESEDILO"/>
        <w:spacing w:line="276" w:lineRule="auto"/>
        <w:rPr>
          <w:b/>
          <w:u w:val="single"/>
        </w:rPr>
      </w:pPr>
    </w:p>
    <w:p w14:paraId="13FF1DC6" w14:textId="77777777" w:rsidR="00167F8E" w:rsidRPr="006F26EB" w:rsidRDefault="00167F8E" w:rsidP="002F7EE8">
      <w:pPr>
        <w:pStyle w:val="BESEDILO"/>
        <w:spacing w:line="276" w:lineRule="auto"/>
        <w:rPr>
          <w:b/>
          <w:u w:val="single"/>
        </w:rPr>
      </w:pPr>
    </w:p>
    <w:p w14:paraId="3D260421" w14:textId="77777777" w:rsidR="00167F8E" w:rsidRPr="006F26EB" w:rsidRDefault="00167F8E" w:rsidP="002F7EE8">
      <w:pPr>
        <w:pStyle w:val="BESEDILO"/>
        <w:spacing w:line="276" w:lineRule="auto"/>
        <w:rPr>
          <w:b/>
          <w:u w:val="single"/>
        </w:rPr>
      </w:pPr>
    </w:p>
    <w:p w14:paraId="76793F99" w14:textId="77777777" w:rsidR="00167F8E" w:rsidRPr="006F26EB" w:rsidRDefault="00167F8E" w:rsidP="002F7EE8">
      <w:pPr>
        <w:pStyle w:val="BESEDILO"/>
        <w:spacing w:line="276" w:lineRule="auto"/>
        <w:rPr>
          <w:b/>
          <w:u w:val="single"/>
        </w:rPr>
      </w:pPr>
    </w:p>
    <w:p w14:paraId="2489DA14" w14:textId="77777777" w:rsidR="00167F8E" w:rsidRPr="006F26EB" w:rsidRDefault="00167F8E" w:rsidP="002F7EE8">
      <w:pPr>
        <w:pStyle w:val="BESEDILO"/>
        <w:spacing w:line="276" w:lineRule="auto"/>
        <w:rPr>
          <w:b/>
          <w:u w:val="single"/>
        </w:rPr>
      </w:pPr>
    </w:p>
    <w:p w14:paraId="577FF0BB" w14:textId="77777777" w:rsidR="00167F8E" w:rsidRPr="006F26EB" w:rsidRDefault="00167F8E" w:rsidP="002F7EE8">
      <w:pPr>
        <w:pStyle w:val="BESEDILO"/>
        <w:spacing w:line="276" w:lineRule="auto"/>
      </w:pPr>
      <w:r w:rsidRPr="006F26EB">
        <w:t xml:space="preserve">Pod kazensko in materialno odgovornostjo izjavljamo, da bomo naročniku v roku osmih dni od prejema poziva naročnika posredovali </w:t>
      </w:r>
      <w:r w:rsidRPr="006F26EB">
        <w:rPr>
          <w:b/>
          <w:i/>
        </w:rPr>
        <w:t>Izjavo o udeležbi fizičnih in pravnih oseb v lastništvu ponudnika</w:t>
      </w:r>
      <w:r w:rsidRPr="006F26EB">
        <w:rPr>
          <w:b/>
        </w:rPr>
        <w:t>,</w:t>
      </w:r>
      <w:r w:rsidRPr="006F26EB">
        <w:t xml:space="preserve"> ki je priložena v </w:t>
      </w:r>
      <w:r w:rsidR="0037438C" w:rsidRPr="006F26EB">
        <w:t xml:space="preserve">nadaljevanju </w:t>
      </w:r>
      <w:r w:rsidRPr="006F26EB">
        <w:t xml:space="preserve">te </w:t>
      </w:r>
      <w:r w:rsidR="00FB71C0" w:rsidRPr="006F26EB">
        <w:rPr>
          <w:rFonts w:cs="Arial"/>
          <w:color w:val="282828"/>
        </w:rPr>
        <w:t>dokumentacije v zvezi z oddajo javnega naročila</w:t>
      </w:r>
      <w:r w:rsidRPr="006F26EB">
        <w:t>.</w:t>
      </w:r>
    </w:p>
    <w:p w14:paraId="62430A00" w14:textId="77777777" w:rsidR="00167F8E" w:rsidRPr="006F26EB" w:rsidRDefault="00167F8E" w:rsidP="002F7EE8">
      <w:pPr>
        <w:pStyle w:val="BESEDILO"/>
        <w:spacing w:line="276" w:lineRule="auto"/>
      </w:pPr>
    </w:p>
    <w:p w14:paraId="40E39A8F" w14:textId="77777777" w:rsidR="00167F8E" w:rsidRPr="006F26EB" w:rsidRDefault="00167F8E" w:rsidP="002F7EE8">
      <w:pPr>
        <w:pStyle w:val="BESEDILO"/>
        <w:spacing w:line="276" w:lineRule="auto"/>
      </w:pPr>
    </w:p>
    <w:p w14:paraId="76AD43C0" w14:textId="77777777" w:rsidR="00167F8E" w:rsidRPr="006F26EB" w:rsidRDefault="00167F8E" w:rsidP="002F7EE8">
      <w:pPr>
        <w:pStyle w:val="BESEDILO"/>
        <w:spacing w:line="276" w:lineRule="auto"/>
      </w:pPr>
    </w:p>
    <w:p w14:paraId="700D1ADA" w14:textId="77777777" w:rsidR="00167F8E" w:rsidRPr="006F26EB" w:rsidRDefault="00167F8E" w:rsidP="002F7EE8">
      <w:pPr>
        <w:pStyle w:val="BESEDILO"/>
        <w:spacing w:line="276" w:lineRule="auto"/>
      </w:pPr>
    </w:p>
    <w:p w14:paraId="41CC1202" w14:textId="77777777" w:rsidR="00167F8E" w:rsidRPr="006F26EB" w:rsidRDefault="00167F8E" w:rsidP="002F7EE8">
      <w:pPr>
        <w:pStyle w:val="BESEDILO"/>
        <w:spacing w:line="276" w:lineRule="auto"/>
      </w:pPr>
    </w:p>
    <w:p w14:paraId="4CDBB775" w14:textId="77777777" w:rsidR="00167F8E" w:rsidRPr="006F26EB" w:rsidRDefault="00167F8E" w:rsidP="002F7EE8">
      <w:pPr>
        <w:pStyle w:val="BESEDILO"/>
        <w:spacing w:line="276" w:lineRule="auto"/>
      </w:pPr>
    </w:p>
    <w:p w14:paraId="2419F074" w14:textId="77777777" w:rsidR="00167F8E" w:rsidRPr="006F26EB" w:rsidRDefault="00167F8E" w:rsidP="002F7EE8">
      <w:pPr>
        <w:pStyle w:val="BESEDILO"/>
        <w:spacing w:line="276" w:lineRule="auto"/>
      </w:pPr>
    </w:p>
    <w:p w14:paraId="122A49AA" w14:textId="77777777" w:rsidR="00167F8E" w:rsidRPr="006F26EB" w:rsidRDefault="00167F8E" w:rsidP="002F7EE8">
      <w:pPr>
        <w:pStyle w:val="BESEDILO"/>
        <w:spacing w:line="276" w:lineRule="auto"/>
      </w:pPr>
    </w:p>
    <w:p w14:paraId="7B58C915" w14:textId="77777777" w:rsidR="00167F8E" w:rsidRPr="006F26EB" w:rsidRDefault="00167F8E" w:rsidP="002F7EE8">
      <w:pPr>
        <w:pStyle w:val="BESEDILO"/>
        <w:spacing w:line="276" w:lineRule="auto"/>
      </w:pPr>
    </w:p>
    <w:p w14:paraId="18273207" w14:textId="77777777" w:rsidR="00167F8E" w:rsidRPr="006F26EB" w:rsidRDefault="00167F8E" w:rsidP="002F7EE8">
      <w:pPr>
        <w:pStyle w:val="BESEDILO"/>
        <w:spacing w:line="276" w:lineRule="auto"/>
      </w:pPr>
    </w:p>
    <w:p w14:paraId="32B6F2B6" w14:textId="77777777" w:rsidR="00167F8E" w:rsidRPr="006F26EB" w:rsidRDefault="00167F8E" w:rsidP="002F7EE8">
      <w:pPr>
        <w:pStyle w:val="BESEDILO"/>
        <w:spacing w:line="276" w:lineRule="auto"/>
      </w:pPr>
    </w:p>
    <w:p w14:paraId="2F8A047D" w14:textId="77777777" w:rsidR="00167F8E" w:rsidRPr="006F26EB" w:rsidRDefault="00167F8E" w:rsidP="002F7EE8">
      <w:pPr>
        <w:pStyle w:val="BESEDILO"/>
        <w:spacing w:line="276" w:lineRule="auto"/>
      </w:pPr>
    </w:p>
    <w:p w14:paraId="5CDAF71D" w14:textId="77777777" w:rsidR="00167F8E" w:rsidRPr="006F26EB" w:rsidRDefault="00167F8E" w:rsidP="002F7EE8">
      <w:pPr>
        <w:pStyle w:val="BESEDILO"/>
        <w:spacing w:line="276" w:lineRule="auto"/>
      </w:pPr>
    </w:p>
    <w:p w14:paraId="57470D38" w14:textId="77777777" w:rsidR="00167F8E" w:rsidRPr="006F26EB" w:rsidRDefault="00167F8E" w:rsidP="002F7EE8">
      <w:pPr>
        <w:pStyle w:val="BESEDILO"/>
        <w:spacing w:line="276" w:lineRule="auto"/>
      </w:pPr>
    </w:p>
    <w:p w14:paraId="5BD2F695" w14:textId="577BBD65" w:rsidR="00167F8E" w:rsidRPr="006F26EB" w:rsidRDefault="00167F8E" w:rsidP="002F7EE8">
      <w:pPr>
        <w:pStyle w:val="BESEDILO"/>
        <w:spacing w:line="276" w:lineRule="auto"/>
      </w:pPr>
    </w:p>
    <w:p w14:paraId="411D9E90" w14:textId="2858D01B" w:rsidR="00705239" w:rsidRPr="006F26EB" w:rsidRDefault="00705239" w:rsidP="002F7EE8">
      <w:pPr>
        <w:pStyle w:val="BESEDILO"/>
        <w:spacing w:line="276" w:lineRule="auto"/>
      </w:pPr>
    </w:p>
    <w:p w14:paraId="723474D2" w14:textId="61729466" w:rsidR="00705239" w:rsidRPr="006F26EB" w:rsidRDefault="00705239" w:rsidP="002F7EE8">
      <w:pPr>
        <w:pStyle w:val="BESEDILO"/>
        <w:spacing w:line="276" w:lineRule="auto"/>
      </w:pPr>
    </w:p>
    <w:p w14:paraId="03B3ED7E" w14:textId="28AAA57C" w:rsidR="00705239" w:rsidRPr="006F26EB" w:rsidRDefault="00705239" w:rsidP="002F7EE8">
      <w:pPr>
        <w:pStyle w:val="BESEDILO"/>
        <w:spacing w:line="276" w:lineRule="auto"/>
      </w:pPr>
    </w:p>
    <w:p w14:paraId="7419B233" w14:textId="18D63A6D" w:rsidR="00705239" w:rsidRPr="006F26EB" w:rsidRDefault="00705239" w:rsidP="002F7EE8">
      <w:pPr>
        <w:pStyle w:val="BESEDILO"/>
        <w:spacing w:line="276" w:lineRule="auto"/>
      </w:pPr>
    </w:p>
    <w:p w14:paraId="6D8C30A6" w14:textId="36335454" w:rsidR="00705239" w:rsidRPr="006F26EB" w:rsidRDefault="00705239" w:rsidP="002F7EE8">
      <w:pPr>
        <w:pStyle w:val="BESEDILO"/>
        <w:spacing w:line="276" w:lineRule="auto"/>
      </w:pPr>
    </w:p>
    <w:p w14:paraId="6A36F673" w14:textId="5999951C" w:rsidR="00705239" w:rsidRPr="006F26EB" w:rsidRDefault="00705239" w:rsidP="002F7EE8">
      <w:pPr>
        <w:pStyle w:val="BESEDILO"/>
        <w:spacing w:line="276" w:lineRule="auto"/>
      </w:pPr>
    </w:p>
    <w:p w14:paraId="73FA2C42" w14:textId="5F80DF0E" w:rsidR="00705239" w:rsidRPr="006F26EB" w:rsidRDefault="00705239" w:rsidP="002F7EE8">
      <w:pPr>
        <w:pStyle w:val="BESEDILO"/>
        <w:spacing w:line="276" w:lineRule="auto"/>
      </w:pPr>
    </w:p>
    <w:p w14:paraId="6DF9F852" w14:textId="29B852A2" w:rsidR="00705239" w:rsidRPr="006F26EB" w:rsidRDefault="00705239" w:rsidP="002F7EE8">
      <w:pPr>
        <w:pStyle w:val="BESEDILO"/>
        <w:spacing w:line="276" w:lineRule="auto"/>
      </w:pPr>
    </w:p>
    <w:p w14:paraId="1F46D99C" w14:textId="7C16F775" w:rsidR="00705239" w:rsidRPr="006F26EB" w:rsidRDefault="00705239" w:rsidP="002F7EE8">
      <w:pPr>
        <w:pStyle w:val="BESEDILO"/>
        <w:spacing w:line="276" w:lineRule="auto"/>
      </w:pPr>
    </w:p>
    <w:p w14:paraId="18202FC7" w14:textId="25D5AAE7" w:rsidR="00705239" w:rsidRPr="006F26EB" w:rsidRDefault="00705239" w:rsidP="002F7EE8">
      <w:pPr>
        <w:pStyle w:val="BESEDILO"/>
        <w:spacing w:line="276" w:lineRule="auto"/>
      </w:pPr>
    </w:p>
    <w:p w14:paraId="110A2FF2" w14:textId="4EDE0A17" w:rsidR="00705239" w:rsidRPr="006F26EB" w:rsidRDefault="00705239" w:rsidP="002F7EE8">
      <w:pPr>
        <w:pStyle w:val="BESEDILO"/>
        <w:spacing w:line="276" w:lineRule="auto"/>
      </w:pPr>
    </w:p>
    <w:p w14:paraId="42EBF7F5" w14:textId="77777777" w:rsidR="00705239" w:rsidRPr="006F26EB" w:rsidRDefault="00705239" w:rsidP="002F7EE8">
      <w:pPr>
        <w:pStyle w:val="BESEDILO"/>
        <w:spacing w:line="276" w:lineRule="auto"/>
      </w:pPr>
    </w:p>
    <w:p w14:paraId="474A98C8" w14:textId="77777777" w:rsidR="00167F8E" w:rsidRPr="006F26EB" w:rsidRDefault="00167F8E" w:rsidP="002F7EE8">
      <w:pPr>
        <w:pStyle w:val="BESEDILO"/>
        <w:spacing w:line="276" w:lineRule="auto"/>
      </w:pPr>
    </w:p>
    <w:p w14:paraId="13D404A7" w14:textId="77777777" w:rsidR="00167F8E" w:rsidRPr="006F26EB" w:rsidRDefault="00167F8E" w:rsidP="002F7EE8">
      <w:pPr>
        <w:pStyle w:val="BESEDILO"/>
        <w:spacing w:line="276" w:lineRule="auto"/>
      </w:pPr>
    </w:p>
    <w:p w14:paraId="47C345E5" w14:textId="77777777" w:rsidR="00167F8E" w:rsidRPr="006F26EB" w:rsidRDefault="00167F8E" w:rsidP="002F7EE8">
      <w:pPr>
        <w:pStyle w:val="BESEDILO"/>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95D4A1E" w14:textId="7C35F361" w:rsidR="00167F8E" w:rsidRPr="006F26EB" w:rsidRDefault="00C41B12" w:rsidP="002F7EE8">
      <w:pPr>
        <w:pStyle w:val="BESEDILO"/>
        <w:spacing w:line="276" w:lineRule="auto"/>
        <w:jc w:val="center"/>
      </w:pPr>
      <w:r w:rsidRPr="006F26EB">
        <w:tab/>
      </w:r>
      <w:r w:rsidRPr="006F26EB">
        <w:tab/>
      </w:r>
      <w:r w:rsidRPr="006F26EB">
        <w:tab/>
      </w:r>
      <w:r w:rsidRPr="006F26EB">
        <w:tab/>
      </w:r>
      <w:r w:rsidRPr="006F26EB">
        <w:tab/>
      </w:r>
      <w:r w:rsidRPr="006F26EB">
        <w:tab/>
      </w:r>
      <w:r w:rsidRPr="006F26EB">
        <w:tab/>
        <w:t>o</w:t>
      </w:r>
      <w:r w:rsidR="00167F8E" w:rsidRPr="006F26EB">
        <w:t>z. prokurista:</w:t>
      </w:r>
    </w:p>
    <w:p w14:paraId="7AF13843" w14:textId="77777777" w:rsidR="00167F8E" w:rsidRPr="006F26EB" w:rsidRDefault="00167F8E" w:rsidP="002F7EE8">
      <w:pPr>
        <w:pStyle w:val="BESEDILO"/>
        <w:spacing w:line="276" w:lineRule="auto"/>
        <w:jc w:val="center"/>
      </w:pPr>
    </w:p>
    <w:p w14:paraId="13085A9A" w14:textId="3CC6DDEE" w:rsidR="00167F8E" w:rsidRPr="006F26EB" w:rsidRDefault="00167F8E" w:rsidP="002F7EE8">
      <w:pPr>
        <w:pStyle w:val="BESEDILO"/>
        <w:spacing w:line="276" w:lineRule="auto"/>
        <w:jc w:val="center"/>
      </w:pPr>
      <w:r w:rsidRPr="006F26EB">
        <w:t>........................................</w:t>
      </w:r>
      <w:r w:rsidRPr="006F26EB">
        <w:tab/>
      </w:r>
      <w:r w:rsidRPr="006F26EB">
        <w:tab/>
      </w:r>
      <w:r w:rsidRPr="006F26EB">
        <w:tab/>
      </w:r>
      <w:r w:rsidRPr="006F26EB">
        <w:tab/>
      </w:r>
      <w:r w:rsidRPr="006F26EB">
        <w:tab/>
      </w:r>
      <w:r w:rsidR="00C41B12" w:rsidRPr="006F26EB">
        <w:tab/>
      </w:r>
      <w:r w:rsidRPr="006F26EB">
        <w:t>.........................................</w:t>
      </w:r>
    </w:p>
    <w:p w14:paraId="501747D2" w14:textId="77777777" w:rsidR="00C802ED" w:rsidRPr="0038704A" w:rsidRDefault="00C802ED" w:rsidP="00C802ED">
      <w:pPr>
        <w:pStyle w:val="BESEDILO"/>
        <w:rPr>
          <w:noProof/>
        </w:rPr>
      </w:pPr>
      <w:r w:rsidRPr="0038704A">
        <w:rPr>
          <w:noProof/>
        </w:rPr>
        <w:lastRenderedPageBreak/>
        <w:t>Zaradi namena iz šestega odstavka 14. člena Zakona o integriteti in preprečevanju korupcije (Uradni list RS, št. 69/11 s spremembami), t.j. zaradi zagotovitve transparentnosti in posla in preprečitve korupcijskih tveganj pri sklepanju pravnih poslov kot zakoniti zastopnik ponudnika v postopku javnega naročanja podajam naslednjo</w:t>
      </w:r>
    </w:p>
    <w:p w14:paraId="1FBB4A6E" w14:textId="77777777" w:rsidR="00167F8E" w:rsidRPr="006F26EB" w:rsidRDefault="00167F8E" w:rsidP="002F7EE8">
      <w:pPr>
        <w:pStyle w:val="BESEDILO"/>
        <w:spacing w:line="276" w:lineRule="auto"/>
      </w:pPr>
    </w:p>
    <w:p w14:paraId="6F232E0F" w14:textId="77777777" w:rsidR="00167F8E" w:rsidRPr="006F26EB" w:rsidRDefault="00167F8E" w:rsidP="002F7EE8">
      <w:pPr>
        <w:pStyle w:val="BESEDILO"/>
        <w:spacing w:line="276" w:lineRule="auto"/>
      </w:pPr>
    </w:p>
    <w:p w14:paraId="33AAD5F5" w14:textId="5DCF13DF" w:rsidR="00167F8E" w:rsidRPr="006F26EB" w:rsidRDefault="00BD730A" w:rsidP="002F7EE8">
      <w:pPr>
        <w:pStyle w:val="Heading2"/>
        <w:numPr>
          <w:ilvl w:val="0"/>
          <w:numId w:val="0"/>
        </w:numPr>
        <w:spacing w:before="0" w:after="0" w:line="276" w:lineRule="auto"/>
        <w:jc w:val="center"/>
        <w:rPr>
          <w:b/>
        </w:rPr>
      </w:pPr>
      <w:bookmarkStart w:id="227" w:name="_Toc138403181"/>
      <w:r w:rsidRPr="006F26EB">
        <w:rPr>
          <w:b/>
        </w:rPr>
        <w:t>Izjava o udeležbi fizičnih in pravnih oseb v lastništvu ponudnika</w:t>
      </w:r>
      <w:bookmarkEnd w:id="227"/>
    </w:p>
    <w:p w14:paraId="3BDEF00C" w14:textId="79D9384A" w:rsidR="00167F8E" w:rsidRPr="006F26EB" w:rsidRDefault="00167F8E" w:rsidP="002F7EE8">
      <w:pPr>
        <w:pStyle w:val="BESEDILO"/>
        <w:spacing w:line="276" w:lineRule="auto"/>
        <w:jc w:val="center"/>
        <w:rPr>
          <w:b/>
        </w:rPr>
      </w:pPr>
      <w:r w:rsidRPr="006F26EB">
        <w:rPr>
          <w:b/>
        </w:rPr>
        <w:t xml:space="preserve">ZA JAVNO NAROČILO </w:t>
      </w:r>
      <w:r w:rsidR="00BF1C59" w:rsidRPr="006F26EB">
        <w:rPr>
          <w:b/>
        </w:rPr>
        <w:t>JN-B</w:t>
      </w:r>
      <w:r w:rsidR="006A1FD7">
        <w:rPr>
          <w:b/>
        </w:rPr>
        <w:t>10</w:t>
      </w:r>
      <w:r w:rsidR="004671E3">
        <w:rPr>
          <w:b/>
        </w:rPr>
        <w:t>3</w:t>
      </w:r>
      <w:r w:rsidR="00E2246B">
        <w:rPr>
          <w:b/>
        </w:rPr>
        <w:t>8</w:t>
      </w:r>
    </w:p>
    <w:p w14:paraId="41FAFA18" w14:textId="77777777" w:rsidR="00167F8E" w:rsidRPr="006F26EB" w:rsidRDefault="00167F8E" w:rsidP="002F7EE8">
      <w:pPr>
        <w:pStyle w:val="BESEDILO"/>
        <w:spacing w:line="276" w:lineRule="auto"/>
      </w:pPr>
    </w:p>
    <w:p w14:paraId="54593007" w14:textId="77777777" w:rsidR="00167F8E" w:rsidRPr="006F26EB" w:rsidRDefault="00167F8E" w:rsidP="002F7EE8">
      <w:pPr>
        <w:pStyle w:val="BESEDILO"/>
        <w:spacing w:line="276" w:lineRule="auto"/>
        <w:rPr>
          <w:b/>
        </w:rPr>
      </w:pPr>
      <w:r w:rsidRPr="006F26EB">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6F26EB" w:rsidRDefault="00167F8E" w:rsidP="002F7EE8">
            <w:pPr>
              <w:pStyle w:val="BESEDILO"/>
              <w:spacing w:line="276" w:lineRule="auto"/>
              <w:rPr>
                <w:bCs/>
              </w:rPr>
            </w:pPr>
            <w:r w:rsidRPr="006F26EB">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6F26EB" w:rsidRDefault="00167F8E" w:rsidP="002F7EE8">
            <w:pPr>
              <w:pStyle w:val="BESEDILO"/>
              <w:spacing w:line="276" w:lineRule="auto"/>
              <w:rPr>
                <w:b/>
                <w:bCs/>
              </w:rPr>
            </w:pPr>
          </w:p>
        </w:tc>
      </w:tr>
      <w:tr w:rsidR="00167F8E" w:rsidRPr="006F26EB"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6F26EB" w:rsidRDefault="00167F8E" w:rsidP="002F7EE8">
            <w:pPr>
              <w:pStyle w:val="BESEDILO"/>
              <w:spacing w:line="276" w:lineRule="auto"/>
              <w:rPr>
                <w:bCs/>
              </w:rPr>
            </w:pPr>
            <w:r w:rsidRPr="006F26EB">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6F26EB" w:rsidRDefault="00167F8E" w:rsidP="002F7EE8">
            <w:pPr>
              <w:pStyle w:val="BESEDILO"/>
              <w:spacing w:line="276" w:lineRule="auto"/>
              <w:rPr>
                <w:bCs/>
              </w:rPr>
            </w:pPr>
          </w:p>
        </w:tc>
      </w:tr>
      <w:tr w:rsidR="00167F8E" w:rsidRPr="006F26EB"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6F26EB" w:rsidRDefault="00167F8E" w:rsidP="002F7EE8">
            <w:pPr>
              <w:pStyle w:val="BESEDILO"/>
              <w:spacing w:line="276" w:lineRule="auto"/>
              <w:rPr>
                <w:bCs/>
              </w:rPr>
            </w:pPr>
            <w:r w:rsidRPr="006F26EB">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6F26EB" w:rsidRDefault="00167F8E" w:rsidP="002F7EE8">
            <w:pPr>
              <w:pStyle w:val="BESEDILO"/>
              <w:spacing w:line="276" w:lineRule="auto"/>
              <w:rPr>
                <w:bCs/>
              </w:rPr>
            </w:pPr>
          </w:p>
        </w:tc>
      </w:tr>
      <w:tr w:rsidR="00167F8E" w:rsidRPr="006F26EB"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6F26EB" w:rsidRDefault="00167F8E" w:rsidP="002F7EE8">
            <w:pPr>
              <w:pStyle w:val="BESEDILO"/>
              <w:spacing w:line="276" w:lineRule="auto"/>
              <w:rPr>
                <w:bCs/>
              </w:rPr>
            </w:pPr>
            <w:r w:rsidRPr="006F26EB">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6F26EB" w:rsidRDefault="00167F8E" w:rsidP="002F7EE8">
            <w:pPr>
              <w:pStyle w:val="BESEDILO"/>
              <w:spacing w:line="276" w:lineRule="auto"/>
              <w:rPr>
                <w:bCs/>
              </w:rPr>
            </w:pPr>
          </w:p>
          <w:p w14:paraId="41B85DEC" w14:textId="47DBA870" w:rsidR="00167F8E" w:rsidRPr="006F26EB" w:rsidRDefault="00167F8E" w:rsidP="002F7EE8">
            <w:pPr>
              <w:pStyle w:val="BESEDILO"/>
              <w:spacing w:line="276" w:lineRule="aut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3B32907C" w14:textId="77777777" w:rsidR="00167F8E" w:rsidRPr="006F26EB" w:rsidRDefault="00167F8E" w:rsidP="002F7EE8">
      <w:pPr>
        <w:pStyle w:val="BESEDILO"/>
        <w:spacing w:line="276" w:lineRule="auto"/>
      </w:pPr>
    </w:p>
    <w:p w14:paraId="1DDDA916" w14:textId="77777777" w:rsidR="00167F8E" w:rsidRPr="006F26EB" w:rsidRDefault="00167F8E" w:rsidP="002F7EE8">
      <w:pPr>
        <w:pStyle w:val="BESEDILO"/>
        <w:spacing w:line="276" w:lineRule="auto"/>
        <w:rPr>
          <w:b/>
        </w:rPr>
      </w:pPr>
      <w:r w:rsidRPr="006F26EB">
        <w:rPr>
          <w:b/>
        </w:rPr>
        <w:t>Lastniška struktura ponudnika:</w:t>
      </w:r>
    </w:p>
    <w:p w14:paraId="5BAC61C5" w14:textId="77777777" w:rsidR="00167F8E" w:rsidRPr="006F26EB" w:rsidRDefault="00167F8E" w:rsidP="002F7EE8">
      <w:pPr>
        <w:pStyle w:val="BESEDILO"/>
        <w:spacing w:line="276" w:lineRule="auto"/>
        <w:rPr>
          <w:b/>
          <w:i/>
        </w:rPr>
      </w:pPr>
    </w:p>
    <w:p w14:paraId="7F2FA5EB" w14:textId="77777777" w:rsidR="00167F8E" w:rsidRPr="006F26EB" w:rsidRDefault="00167F8E" w:rsidP="002F7EE8">
      <w:pPr>
        <w:pStyle w:val="BESEDILO"/>
        <w:numPr>
          <w:ilvl w:val="0"/>
          <w:numId w:val="4"/>
        </w:numPr>
        <w:spacing w:line="276" w:lineRule="auto"/>
        <w:rPr>
          <w:b/>
        </w:rPr>
      </w:pPr>
      <w:r w:rsidRPr="006F26EB">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6F26EB"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6F26EB" w:rsidRDefault="00167F8E" w:rsidP="002F7EE8">
            <w:pPr>
              <w:pStyle w:val="BESEDILO"/>
              <w:spacing w:line="276" w:lineRule="auto"/>
              <w:rPr>
                <w:bCs/>
              </w:rPr>
            </w:pPr>
            <w:r w:rsidRPr="006F26EB">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6F26EB" w:rsidRDefault="00167F8E" w:rsidP="002F7EE8">
            <w:pPr>
              <w:pStyle w:val="BESEDILO"/>
              <w:spacing w:line="276" w:lineRule="auto"/>
              <w:rPr>
                <w:b/>
                <w:bCs/>
              </w:rPr>
            </w:pPr>
          </w:p>
        </w:tc>
      </w:tr>
      <w:tr w:rsidR="00167F8E" w:rsidRPr="006F26EB"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6F26EB" w:rsidRDefault="00167F8E" w:rsidP="002F7EE8">
            <w:pPr>
              <w:pStyle w:val="BESEDILO"/>
              <w:spacing w:line="276" w:lineRule="aut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6F26EB" w:rsidRDefault="00167F8E" w:rsidP="002F7EE8">
            <w:pPr>
              <w:pStyle w:val="BESEDILO"/>
              <w:spacing w:line="276" w:lineRule="auto"/>
              <w:rPr>
                <w:bCs/>
              </w:rPr>
            </w:pPr>
          </w:p>
        </w:tc>
      </w:tr>
      <w:tr w:rsidR="00167F8E" w:rsidRPr="006F26EB"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6F26EB" w:rsidRDefault="00167F8E" w:rsidP="002F7EE8">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6F26EB" w:rsidRDefault="00167F8E" w:rsidP="002F7EE8">
            <w:pPr>
              <w:pStyle w:val="BESEDILO"/>
              <w:spacing w:line="276" w:lineRule="auto"/>
              <w:rPr>
                <w:bCs/>
              </w:rPr>
            </w:pPr>
          </w:p>
        </w:tc>
      </w:tr>
      <w:tr w:rsidR="00167F8E" w:rsidRPr="006F26EB"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6F26EB" w:rsidRDefault="00167F8E" w:rsidP="002F7EE8">
            <w:pPr>
              <w:pStyle w:val="BESEDILO"/>
              <w:spacing w:line="276" w:lineRule="auto"/>
              <w:rPr>
                <w:bCs/>
              </w:rPr>
            </w:pPr>
            <w:r w:rsidRPr="006F26EB">
              <w:rPr>
                <w:bCs/>
              </w:rPr>
              <w:t>Tihi družbenik (ustrezno označi)</w:t>
            </w:r>
          </w:p>
          <w:p w14:paraId="54A99A82" w14:textId="0508DA68" w:rsidR="00167F8E" w:rsidRPr="006F26EB" w:rsidRDefault="00167F8E" w:rsidP="002F7EE8">
            <w:pPr>
              <w:pStyle w:val="BESEDILO"/>
              <w:spacing w:line="276" w:lineRule="aut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6F26EB" w:rsidRDefault="00167F8E" w:rsidP="002F7EE8">
            <w:pPr>
              <w:pStyle w:val="BESEDILO"/>
              <w:spacing w:line="276" w:lineRule="auto"/>
              <w:rPr>
                <w:bCs/>
              </w:rPr>
            </w:pPr>
          </w:p>
          <w:p w14:paraId="5808EBB1" w14:textId="3B686F13" w:rsidR="00167F8E" w:rsidRPr="006F26EB" w:rsidRDefault="00167F8E" w:rsidP="002F7EE8">
            <w:pPr>
              <w:pStyle w:val="BESEDILO"/>
              <w:spacing w:line="276" w:lineRule="aut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p w14:paraId="6946CCA0" w14:textId="77777777" w:rsidR="00167F8E" w:rsidRPr="006F26EB" w:rsidRDefault="00167F8E" w:rsidP="002F7EE8">
            <w:pPr>
              <w:pStyle w:val="BESEDILO"/>
              <w:spacing w:line="276" w:lineRule="auto"/>
              <w:rPr>
                <w:bCs/>
              </w:rPr>
            </w:pPr>
          </w:p>
        </w:tc>
      </w:tr>
    </w:tbl>
    <w:p w14:paraId="12DCA876" w14:textId="77777777" w:rsidR="00167F8E" w:rsidRPr="006F26EB" w:rsidRDefault="00167F8E" w:rsidP="002F7EE8">
      <w:pPr>
        <w:pStyle w:val="BESEDILO"/>
        <w:spacing w:line="276" w:lineRule="aut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6F26EB"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6F26EB" w:rsidRDefault="00167F8E" w:rsidP="002F7EE8">
            <w:pPr>
              <w:pStyle w:val="BESEDILO"/>
              <w:spacing w:line="276" w:lineRule="auto"/>
              <w:rPr>
                <w:bCs/>
              </w:rPr>
            </w:pPr>
            <w:r w:rsidRPr="006F26EB">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6F26EB" w:rsidRDefault="00167F8E" w:rsidP="002F7EE8">
            <w:pPr>
              <w:pStyle w:val="BESEDILO"/>
              <w:spacing w:line="276" w:lineRule="auto"/>
              <w:rPr>
                <w:b/>
                <w:bCs/>
              </w:rPr>
            </w:pPr>
          </w:p>
        </w:tc>
      </w:tr>
      <w:tr w:rsidR="00167F8E" w:rsidRPr="006F26EB"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6F26EB" w:rsidRDefault="00167F8E" w:rsidP="002F7EE8">
            <w:pPr>
              <w:pStyle w:val="BESEDILO"/>
              <w:spacing w:line="276" w:lineRule="aut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6F26EB" w:rsidRDefault="00167F8E" w:rsidP="002F7EE8">
            <w:pPr>
              <w:pStyle w:val="BESEDILO"/>
              <w:spacing w:line="276" w:lineRule="auto"/>
              <w:rPr>
                <w:bCs/>
              </w:rPr>
            </w:pPr>
          </w:p>
        </w:tc>
      </w:tr>
      <w:tr w:rsidR="00167F8E" w:rsidRPr="006F26EB"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6F26EB" w:rsidRDefault="00167F8E" w:rsidP="002F7EE8">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6F26EB" w:rsidRDefault="00167F8E" w:rsidP="002F7EE8">
            <w:pPr>
              <w:pStyle w:val="BESEDILO"/>
              <w:spacing w:line="276" w:lineRule="auto"/>
              <w:rPr>
                <w:bCs/>
              </w:rPr>
            </w:pPr>
          </w:p>
        </w:tc>
      </w:tr>
      <w:tr w:rsidR="00167F8E" w:rsidRPr="006F26EB"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6F26EB" w:rsidRDefault="00167F8E" w:rsidP="002F7EE8">
            <w:pPr>
              <w:pStyle w:val="BESEDILO"/>
              <w:spacing w:line="276" w:lineRule="auto"/>
              <w:rPr>
                <w:bCs/>
              </w:rPr>
            </w:pPr>
            <w:r w:rsidRPr="006F26EB">
              <w:rPr>
                <w:bCs/>
              </w:rPr>
              <w:t>Tihi družbenik (DA – NE)</w:t>
            </w:r>
          </w:p>
          <w:p w14:paraId="73EF2A99" w14:textId="3FAF8513" w:rsidR="00167F8E" w:rsidRPr="006F26EB" w:rsidRDefault="00167F8E" w:rsidP="002F7EE8">
            <w:pPr>
              <w:pStyle w:val="BESEDILO"/>
              <w:spacing w:line="276" w:lineRule="aut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6F26EB" w:rsidRDefault="00167F8E" w:rsidP="002F7EE8">
            <w:pPr>
              <w:pStyle w:val="BESEDILO"/>
              <w:spacing w:line="276" w:lineRule="auto"/>
              <w:rPr>
                <w:bCs/>
              </w:rPr>
            </w:pPr>
          </w:p>
        </w:tc>
      </w:tr>
    </w:tbl>
    <w:p w14:paraId="460C3F4F" w14:textId="77777777" w:rsidR="00167F8E" w:rsidRPr="006F26EB" w:rsidRDefault="00167F8E" w:rsidP="002F7EE8">
      <w:pPr>
        <w:pStyle w:val="BESEDILO"/>
        <w:spacing w:line="276" w:lineRule="auto"/>
      </w:pPr>
      <w:r w:rsidRPr="006F26EB">
        <w:t xml:space="preserve"> (ustrezno nadaljujte seznam)</w:t>
      </w:r>
    </w:p>
    <w:p w14:paraId="5EE58C32" w14:textId="77777777" w:rsidR="00167F8E" w:rsidRPr="006F26EB" w:rsidRDefault="00167F8E" w:rsidP="002F7EE8">
      <w:pPr>
        <w:pStyle w:val="BESEDILO"/>
        <w:spacing w:line="276" w:lineRule="auto"/>
      </w:pPr>
    </w:p>
    <w:p w14:paraId="2740337B" w14:textId="77777777" w:rsidR="00167F8E" w:rsidRPr="006F26EB" w:rsidRDefault="00167F8E" w:rsidP="002F7EE8">
      <w:pPr>
        <w:pStyle w:val="BESEDILO"/>
        <w:numPr>
          <w:ilvl w:val="0"/>
          <w:numId w:val="4"/>
        </w:numPr>
        <w:spacing w:line="276" w:lineRule="auto"/>
        <w:rPr>
          <w:b/>
        </w:rPr>
      </w:pPr>
      <w:r w:rsidRPr="006F26EB">
        <w:rPr>
          <w:b/>
        </w:rPr>
        <w:t>PODATKI O UDELEŽBI PRAVNIH OSEB V LASTNIŠTVU PONUDNIKA (VKLJUČNO S TIHIMI DRUŽBENIKI)</w:t>
      </w:r>
    </w:p>
    <w:p w14:paraId="6503BCF0" w14:textId="77777777" w:rsidR="00167F8E" w:rsidRPr="006F26EB" w:rsidRDefault="00167F8E" w:rsidP="002F7EE8">
      <w:pPr>
        <w:pStyle w:val="BESEDILO"/>
        <w:spacing w:line="276" w:lineRule="aut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6F26EB"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6F26EB" w:rsidRDefault="00167F8E" w:rsidP="002F7EE8">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6F26EB" w:rsidRDefault="00167F8E" w:rsidP="002F7EE8">
            <w:pPr>
              <w:pStyle w:val="BESEDILO"/>
              <w:spacing w:line="276" w:lineRule="auto"/>
              <w:rPr>
                <w:b/>
                <w:bCs/>
              </w:rPr>
            </w:pPr>
          </w:p>
        </w:tc>
      </w:tr>
      <w:tr w:rsidR="00167F8E" w:rsidRPr="006F26EB"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6F26EB" w:rsidRDefault="00167F8E" w:rsidP="002F7EE8">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6F26EB" w:rsidRDefault="00167F8E" w:rsidP="002F7EE8">
            <w:pPr>
              <w:pStyle w:val="BESEDILO"/>
              <w:spacing w:line="276" w:lineRule="auto"/>
              <w:rPr>
                <w:bCs/>
              </w:rPr>
            </w:pPr>
          </w:p>
        </w:tc>
      </w:tr>
      <w:tr w:rsidR="00167F8E" w:rsidRPr="006F26EB"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6F26EB" w:rsidRDefault="00167F8E" w:rsidP="002F7EE8">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6F26EB" w:rsidRDefault="00167F8E" w:rsidP="002F7EE8">
            <w:pPr>
              <w:pStyle w:val="BESEDILO"/>
              <w:spacing w:line="276" w:lineRule="auto"/>
              <w:rPr>
                <w:bCs/>
              </w:rPr>
            </w:pPr>
          </w:p>
        </w:tc>
      </w:tr>
      <w:tr w:rsidR="00167F8E" w:rsidRPr="006F26EB"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6F26EB" w:rsidRDefault="00167F8E" w:rsidP="002F7EE8">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6F26EB" w:rsidRDefault="00167F8E" w:rsidP="002F7EE8">
            <w:pPr>
              <w:pStyle w:val="BESEDILO"/>
              <w:spacing w:line="276" w:lineRule="auto"/>
              <w:rPr>
                <w:bCs/>
              </w:rPr>
            </w:pPr>
          </w:p>
        </w:tc>
      </w:tr>
      <w:tr w:rsidR="00167F8E" w:rsidRPr="006F26EB"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6F26EB" w:rsidRDefault="00167F8E" w:rsidP="002F7EE8">
            <w:pPr>
              <w:pStyle w:val="BESEDILO"/>
              <w:spacing w:line="276" w:lineRule="auto"/>
              <w:rPr>
                <w:bCs/>
              </w:rPr>
            </w:pPr>
            <w:r w:rsidRPr="006F26EB">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6F26EB" w:rsidRDefault="00167F8E" w:rsidP="002F7EE8">
            <w:pPr>
              <w:pStyle w:val="BESEDILO"/>
              <w:spacing w:line="276" w:lineRule="auto"/>
              <w:jc w:val="center"/>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4D20083E" w14:textId="77777777" w:rsidR="00167F8E" w:rsidRPr="006F26EB" w:rsidRDefault="00167F8E" w:rsidP="002F7EE8">
      <w:pPr>
        <w:pStyle w:val="BESEDILO"/>
        <w:spacing w:line="276" w:lineRule="auto"/>
        <w:rPr>
          <w:b/>
          <w:bCs/>
        </w:rPr>
      </w:pPr>
    </w:p>
    <w:p w14:paraId="60E902C5" w14:textId="77777777" w:rsidR="00167F8E" w:rsidRPr="006F26EB" w:rsidRDefault="00167F8E" w:rsidP="002F7EE8">
      <w:pPr>
        <w:pStyle w:val="BESEDILO"/>
        <w:spacing w:line="276" w:lineRule="auto"/>
      </w:pPr>
      <w:r w:rsidRPr="006F26EB">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6F26EB"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6F26EB" w:rsidRDefault="00167F8E" w:rsidP="002F7EE8">
            <w:pPr>
              <w:pStyle w:val="BESEDILO"/>
              <w:spacing w:line="276" w:lineRule="auto"/>
              <w:rPr>
                <w:bCs/>
              </w:rPr>
            </w:pPr>
            <w:r w:rsidRPr="006F26EB">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6F26EB" w:rsidRDefault="00167F8E" w:rsidP="002F7EE8">
            <w:pPr>
              <w:pStyle w:val="BESEDILO"/>
              <w:spacing w:line="276" w:lineRule="auto"/>
              <w:rPr>
                <w:b/>
                <w:bCs/>
              </w:rPr>
            </w:pPr>
          </w:p>
        </w:tc>
      </w:tr>
      <w:tr w:rsidR="00167F8E" w:rsidRPr="006F26EB"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6F26EB" w:rsidRDefault="00167F8E" w:rsidP="002F7EE8">
            <w:pPr>
              <w:pStyle w:val="BESEDILO"/>
              <w:spacing w:line="276" w:lineRule="auto"/>
              <w:rPr>
                <w:bCs/>
              </w:rPr>
            </w:pPr>
            <w:r w:rsidRPr="006F26EB">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6F26EB" w:rsidRDefault="00167F8E" w:rsidP="002F7EE8">
            <w:pPr>
              <w:pStyle w:val="BESEDILO"/>
              <w:spacing w:line="276" w:lineRule="auto"/>
              <w:rPr>
                <w:bCs/>
              </w:rPr>
            </w:pPr>
          </w:p>
        </w:tc>
      </w:tr>
      <w:tr w:rsidR="00167F8E" w:rsidRPr="006F26EB"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6F26EB" w:rsidRDefault="00167F8E" w:rsidP="002F7EE8">
            <w:pPr>
              <w:pStyle w:val="BESEDILO"/>
              <w:spacing w:line="276" w:lineRule="auto"/>
              <w:rPr>
                <w:bCs/>
              </w:rPr>
            </w:pPr>
            <w:r w:rsidRPr="006F26EB">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6F26EB" w:rsidRDefault="00167F8E" w:rsidP="002F7EE8">
            <w:pPr>
              <w:pStyle w:val="BESEDILO"/>
              <w:spacing w:line="276" w:lineRule="auto"/>
              <w:rPr>
                <w:bCs/>
              </w:rPr>
            </w:pPr>
          </w:p>
        </w:tc>
      </w:tr>
      <w:tr w:rsidR="00167F8E" w:rsidRPr="006F26EB"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6F26EB" w:rsidRDefault="00167F8E" w:rsidP="002F7EE8">
            <w:pPr>
              <w:pStyle w:val="BESEDILO"/>
              <w:spacing w:line="276" w:lineRule="auto"/>
              <w:rPr>
                <w:bCs/>
              </w:rPr>
            </w:pPr>
            <w:r w:rsidRPr="006F26EB">
              <w:rPr>
                <w:bCs/>
              </w:rPr>
              <w:t>Tihi družbenik (DA – NE)</w:t>
            </w:r>
          </w:p>
          <w:p w14:paraId="74300B41" w14:textId="4B90F3B5" w:rsidR="00167F8E" w:rsidRPr="006F26EB" w:rsidRDefault="00167F8E" w:rsidP="002F7EE8">
            <w:pPr>
              <w:pStyle w:val="BESEDILO"/>
              <w:spacing w:line="276" w:lineRule="auto"/>
              <w:rPr>
                <w:bCs/>
              </w:rPr>
            </w:pPr>
            <w:r w:rsidRPr="006F26EB">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6F26EB" w:rsidRDefault="00167F8E" w:rsidP="002F7EE8">
            <w:pPr>
              <w:pStyle w:val="BESEDILO"/>
              <w:spacing w:line="276" w:lineRule="auto"/>
              <w:rPr>
                <w:bCs/>
              </w:rPr>
            </w:pPr>
          </w:p>
        </w:tc>
      </w:tr>
    </w:tbl>
    <w:p w14:paraId="6BC1A48E" w14:textId="77777777" w:rsidR="00167F8E" w:rsidRPr="006F26EB" w:rsidRDefault="00167F8E" w:rsidP="002F7EE8">
      <w:pPr>
        <w:pStyle w:val="BESEDILO"/>
        <w:spacing w:line="276" w:lineRule="auto"/>
      </w:pPr>
    </w:p>
    <w:p w14:paraId="7ED2C4EE" w14:textId="77777777" w:rsidR="00167F8E" w:rsidRPr="006F26EB" w:rsidRDefault="00167F8E" w:rsidP="002F7EE8">
      <w:pPr>
        <w:pStyle w:val="BESEDILO"/>
        <w:spacing w:line="276" w:lineRule="auto"/>
      </w:pPr>
      <w:r w:rsidRPr="006F26EB">
        <w:t>(ustrezno nadaljujte seznam)</w:t>
      </w:r>
    </w:p>
    <w:p w14:paraId="76D9EDA5" w14:textId="77777777" w:rsidR="00167F8E" w:rsidRPr="006F26EB" w:rsidRDefault="00167F8E" w:rsidP="002F7EE8">
      <w:pPr>
        <w:pStyle w:val="BESEDILO"/>
        <w:spacing w:line="276" w:lineRule="auto"/>
      </w:pPr>
    </w:p>
    <w:p w14:paraId="217ED7A4" w14:textId="77777777" w:rsidR="00167F8E" w:rsidRPr="006F26EB" w:rsidRDefault="00167F8E" w:rsidP="002F7EE8">
      <w:pPr>
        <w:pStyle w:val="BESEDILO"/>
        <w:spacing w:line="276" w:lineRule="auto"/>
      </w:pPr>
    </w:p>
    <w:p w14:paraId="1A237C6E" w14:textId="77777777" w:rsidR="00167F8E" w:rsidRPr="006F26EB" w:rsidRDefault="00167F8E" w:rsidP="002F7EE8">
      <w:pPr>
        <w:pStyle w:val="BESEDILO"/>
        <w:spacing w:line="276" w:lineRule="auto"/>
      </w:pPr>
    </w:p>
    <w:p w14:paraId="5E69573C" w14:textId="77777777" w:rsidR="00167F8E" w:rsidRPr="006F26EB" w:rsidRDefault="00167F8E" w:rsidP="002F7EE8">
      <w:pPr>
        <w:pStyle w:val="BESEDILO"/>
        <w:spacing w:line="276" w:lineRule="auto"/>
      </w:pPr>
    </w:p>
    <w:p w14:paraId="0A447962" w14:textId="77777777" w:rsidR="00167F8E" w:rsidRPr="006F26EB" w:rsidRDefault="00167F8E" w:rsidP="002F7EE8">
      <w:pPr>
        <w:pStyle w:val="BESEDILO"/>
        <w:spacing w:line="276" w:lineRule="auto"/>
      </w:pPr>
    </w:p>
    <w:p w14:paraId="7FF15D3E" w14:textId="77777777" w:rsidR="00167F8E" w:rsidRPr="006F26EB" w:rsidRDefault="00167F8E" w:rsidP="002F7EE8">
      <w:pPr>
        <w:pStyle w:val="BESEDILO"/>
        <w:spacing w:line="276" w:lineRule="auto"/>
      </w:pPr>
    </w:p>
    <w:p w14:paraId="69932003" w14:textId="77777777" w:rsidR="00167F8E" w:rsidRPr="006F26EB" w:rsidRDefault="00167F8E" w:rsidP="002F7EE8">
      <w:pPr>
        <w:pStyle w:val="BESEDILO"/>
        <w:numPr>
          <w:ilvl w:val="0"/>
          <w:numId w:val="4"/>
        </w:numPr>
        <w:spacing w:line="276" w:lineRule="auto"/>
        <w:rPr>
          <w:b/>
        </w:rPr>
      </w:pPr>
      <w:r w:rsidRPr="006F26EB">
        <w:rPr>
          <w:b/>
        </w:rPr>
        <w:t>PODATKI O POVEZANIH DRUŽBAH</w:t>
      </w:r>
    </w:p>
    <w:p w14:paraId="4C40031B" w14:textId="77777777" w:rsidR="00167F8E" w:rsidRPr="006F26EB" w:rsidRDefault="00167F8E" w:rsidP="002F7EE8">
      <w:pPr>
        <w:pStyle w:val="BESEDILO"/>
        <w:spacing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6F26EB"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6F26EB" w:rsidRDefault="00167F8E" w:rsidP="002F7EE8">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6F26EB" w:rsidRDefault="00167F8E" w:rsidP="002F7EE8">
            <w:pPr>
              <w:pStyle w:val="BESEDILO"/>
              <w:spacing w:line="276" w:lineRule="auto"/>
              <w:rPr>
                <w:b/>
                <w:bCs/>
              </w:rPr>
            </w:pPr>
          </w:p>
        </w:tc>
      </w:tr>
      <w:tr w:rsidR="00167F8E" w:rsidRPr="006F26EB"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6F26EB" w:rsidRDefault="00167F8E" w:rsidP="002F7EE8">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6F26EB" w:rsidRDefault="00167F8E" w:rsidP="002F7EE8">
            <w:pPr>
              <w:pStyle w:val="BESEDILO"/>
              <w:spacing w:line="276" w:lineRule="auto"/>
              <w:rPr>
                <w:bCs/>
              </w:rPr>
            </w:pPr>
          </w:p>
        </w:tc>
      </w:tr>
      <w:tr w:rsidR="00167F8E" w:rsidRPr="006F26EB"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6F26EB" w:rsidRDefault="00167F8E" w:rsidP="002F7EE8">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6F26EB" w:rsidRDefault="00167F8E" w:rsidP="002F7EE8">
            <w:pPr>
              <w:pStyle w:val="BESEDILO"/>
              <w:spacing w:line="276" w:lineRule="auto"/>
              <w:rPr>
                <w:bCs/>
              </w:rPr>
            </w:pPr>
          </w:p>
        </w:tc>
      </w:tr>
      <w:tr w:rsidR="00167F8E" w:rsidRPr="006F26EB"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6F26EB" w:rsidRDefault="00167F8E" w:rsidP="002F7EE8">
            <w:pPr>
              <w:pStyle w:val="BESEDILO"/>
              <w:spacing w:line="276" w:lineRule="auto"/>
              <w:rPr>
                <w:bCs/>
              </w:rPr>
            </w:pPr>
          </w:p>
        </w:tc>
        <w:tc>
          <w:tcPr>
            <w:tcW w:w="6166" w:type="dxa"/>
            <w:tcBorders>
              <w:top w:val="single" w:sz="4" w:space="0" w:color="auto"/>
              <w:left w:val="nil"/>
              <w:bottom w:val="nil"/>
              <w:right w:val="nil"/>
            </w:tcBorders>
            <w:shd w:val="clear" w:color="auto" w:fill="auto"/>
          </w:tcPr>
          <w:p w14:paraId="362AE1A9" w14:textId="77777777" w:rsidR="00167F8E" w:rsidRPr="006F26EB" w:rsidRDefault="00167F8E" w:rsidP="002F7EE8">
            <w:pPr>
              <w:pStyle w:val="BESEDILO"/>
              <w:spacing w:line="276" w:lineRule="auto"/>
              <w:rPr>
                <w:bCs/>
              </w:rPr>
            </w:pPr>
          </w:p>
        </w:tc>
      </w:tr>
    </w:tbl>
    <w:p w14:paraId="31FF4ABF" w14:textId="77777777" w:rsidR="00167F8E" w:rsidRPr="006F26EB" w:rsidRDefault="00167F8E" w:rsidP="002F7EE8">
      <w:pPr>
        <w:pStyle w:val="BESEDILO"/>
        <w:spacing w:line="276" w:lineRule="auto"/>
        <w:rPr>
          <w:b/>
        </w:rPr>
      </w:pPr>
      <w:r w:rsidRPr="006F26EB">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6F26EB" w:rsidRDefault="00167F8E" w:rsidP="002F7EE8">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6F26EB" w:rsidRDefault="00167F8E" w:rsidP="002F7EE8">
            <w:pPr>
              <w:pStyle w:val="BESEDILO"/>
              <w:spacing w:line="276" w:lineRule="auto"/>
              <w:rPr>
                <w:b/>
                <w:bCs/>
              </w:rPr>
            </w:pPr>
          </w:p>
        </w:tc>
      </w:tr>
      <w:tr w:rsidR="00167F8E" w:rsidRPr="006F26EB"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6F26EB" w:rsidRDefault="00167F8E" w:rsidP="002F7EE8">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6F26EB" w:rsidRDefault="00167F8E" w:rsidP="002F7EE8">
            <w:pPr>
              <w:pStyle w:val="BESEDILO"/>
              <w:spacing w:line="276" w:lineRule="auto"/>
              <w:rPr>
                <w:bCs/>
              </w:rPr>
            </w:pPr>
          </w:p>
        </w:tc>
      </w:tr>
      <w:tr w:rsidR="00167F8E" w:rsidRPr="006F26EB"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6F26EB" w:rsidRDefault="00167F8E" w:rsidP="002F7EE8">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6F26EB" w:rsidRDefault="00167F8E" w:rsidP="002F7EE8">
            <w:pPr>
              <w:pStyle w:val="BESEDILO"/>
              <w:spacing w:line="276" w:lineRule="auto"/>
              <w:rPr>
                <w:bCs/>
              </w:rPr>
            </w:pPr>
          </w:p>
        </w:tc>
      </w:tr>
      <w:tr w:rsidR="00167F8E" w:rsidRPr="006F26EB"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6F26EB" w:rsidRDefault="00167F8E" w:rsidP="002F7EE8">
            <w:pPr>
              <w:pStyle w:val="BESEDILO"/>
              <w:spacing w:line="276" w:lineRule="auto"/>
              <w:rPr>
                <w:b/>
                <w:bCs/>
              </w:rPr>
            </w:pPr>
            <w:r w:rsidRPr="006F26EB">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6F26EB" w:rsidRDefault="00167F8E" w:rsidP="002F7EE8">
            <w:pPr>
              <w:pStyle w:val="BESEDILO"/>
              <w:spacing w:line="276" w:lineRule="auto"/>
              <w:rPr>
                <w:bCs/>
              </w:rPr>
            </w:pPr>
          </w:p>
        </w:tc>
      </w:tr>
    </w:tbl>
    <w:p w14:paraId="5C9D77E1" w14:textId="77777777" w:rsidR="00167F8E" w:rsidRPr="006F26EB" w:rsidRDefault="00167F8E" w:rsidP="002F7EE8">
      <w:pPr>
        <w:pStyle w:val="BESEDILO"/>
        <w:spacing w:line="276" w:lineRule="auto"/>
      </w:pPr>
    </w:p>
    <w:p w14:paraId="200CDD4A" w14:textId="77777777" w:rsidR="00167F8E" w:rsidRPr="006F26EB" w:rsidRDefault="00167F8E" w:rsidP="002F7EE8">
      <w:pPr>
        <w:pStyle w:val="BESEDILO"/>
        <w:spacing w:line="276" w:lineRule="auto"/>
      </w:pPr>
      <w:r w:rsidRPr="006F26EB">
        <w:t>(ustrezno nadaljujte seznam)</w:t>
      </w:r>
    </w:p>
    <w:p w14:paraId="28921E99" w14:textId="77777777" w:rsidR="00167F8E" w:rsidRPr="006F26EB" w:rsidRDefault="00167F8E" w:rsidP="002F7EE8">
      <w:pPr>
        <w:pStyle w:val="BESEDILO"/>
        <w:spacing w:line="276" w:lineRule="auto"/>
      </w:pPr>
    </w:p>
    <w:p w14:paraId="08ACAEB3" w14:textId="77777777" w:rsidR="00167F8E" w:rsidRPr="006F26EB" w:rsidRDefault="00167F8E" w:rsidP="002F7EE8">
      <w:pPr>
        <w:pStyle w:val="BESEDILO"/>
        <w:spacing w:line="276" w:lineRule="auto"/>
      </w:pPr>
      <w:r w:rsidRPr="006F26EB">
        <w:t>Izjavljam, da sem kot fizične osebe – udeležence v lastništvu ponudnika navedel:</w:t>
      </w:r>
    </w:p>
    <w:p w14:paraId="63B6B7B5" w14:textId="77777777" w:rsidR="00167F8E" w:rsidRPr="006F26EB" w:rsidRDefault="00167F8E" w:rsidP="002F7EE8">
      <w:pPr>
        <w:pStyle w:val="BESEDILO"/>
        <w:numPr>
          <w:ilvl w:val="0"/>
          <w:numId w:val="5"/>
        </w:numPr>
        <w:spacing w:line="276" w:lineRule="auto"/>
      </w:pPr>
      <w:r w:rsidRPr="006F26EB">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F26EB" w:rsidRDefault="00167F8E" w:rsidP="002F7EE8">
      <w:pPr>
        <w:pStyle w:val="BESEDILO"/>
        <w:numPr>
          <w:ilvl w:val="0"/>
          <w:numId w:val="5"/>
        </w:numPr>
        <w:spacing w:line="276" w:lineRule="auto"/>
      </w:pPr>
      <w:r w:rsidRPr="006F26EB">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F26EB" w:rsidRDefault="00167F8E" w:rsidP="002F7EE8">
      <w:pPr>
        <w:pStyle w:val="BESEDILO"/>
        <w:spacing w:line="276" w:lineRule="auto"/>
      </w:pPr>
    </w:p>
    <w:p w14:paraId="2342A538" w14:textId="77777777" w:rsidR="00167F8E" w:rsidRPr="006F26EB" w:rsidRDefault="00167F8E" w:rsidP="002F7EE8">
      <w:pPr>
        <w:pStyle w:val="BESEDILO"/>
        <w:spacing w:line="276" w:lineRule="auto"/>
      </w:pPr>
      <w:r w:rsidRPr="006F26EB">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6F26EB" w:rsidRDefault="00167F8E" w:rsidP="002F7EE8">
      <w:pPr>
        <w:pStyle w:val="BESEDILO"/>
        <w:spacing w:line="276" w:lineRule="auto"/>
      </w:pPr>
    </w:p>
    <w:p w14:paraId="155AE450" w14:textId="77777777" w:rsidR="00167F8E" w:rsidRPr="006F26EB" w:rsidRDefault="00167F8E" w:rsidP="002F7EE8">
      <w:pPr>
        <w:pStyle w:val="BESEDILO"/>
        <w:spacing w:line="276" w:lineRule="auto"/>
      </w:pPr>
      <w:r w:rsidRPr="006F26EB">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F26EB" w:rsidRDefault="00167F8E" w:rsidP="002F7EE8">
      <w:pPr>
        <w:pStyle w:val="BESEDILO"/>
        <w:spacing w:line="276" w:lineRule="auto"/>
      </w:pPr>
    </w:p>
    <w:p w14:paraId="184F0F48" w14:textId="61E3E2D0" w:rsidR="00167F8E" w:rsidRPr="006F26EB" w:rsidRDefault="00167F8E" w:rsidP="002F7EE8">
      <w:pPr>
        <w:pStyle w:val="BESEDILO"/>
        <w:spacing w:line="276" w:lineRule="auto"/>
      </w:pPr>
    </w:p>
    <w:p w14:paraId="7E813401" w14:textId="77777777" w:rsidR="00E95BB0" w:rsidRPr="006F26EB" w:rsidRDefault="00E95BB0" w:rsidP="002F7EE8">
      <w:pPr>
        <w:pStyle w:val="BESEDILO"/>
        <w:spacing w:line="276" w:lineRule="auto"/>
      </w:pPr>
    </w:p>
    <w:p w14:paraId="2C09F966" w14:textId="77777777" w:rsidR="00167F8E" w:rsidRPr="006F26EB" w:rsidRDefault="00167F8E" w:rsidP="002F7EE8">
      <w:pPr>
        <w:pStyle w:val="BESEDILO"/>
        <w:spacing w:line="276" w:lineRule="auto"/>
      </w:pPr>
      <w:r w:rsidRPr="006F26EB">
        <w:t>Kraj in datum:</w:t>
      </w:r>
      <w:r w:rsidRPr="006F26EB">
        <w:tab/>
      </w:r>
      <w:r w:rsidRPr="006F26EB">
        <w:tab/>
      </w:r>
      <w:r w:rsidRPr="006F26EB">
        <w:tab/>
      </w:r>
      <w:r w:rsidRPr="006F26EB">
        <w:tab/>
      </w:r>
      <w:r w:rsidRPr="006F26EB">
        <w:tab/>
      </w:r>
      <w:r w:rsidRPr="006F26EB">
        <w:tab/>
        <w:t>Ime in priimek zakonitega zastopnika:</w:t>
      </w:r>
    </w:p>
    <w:p w14:paraId="15B19965" w14:textId="77777777" w:rsidR="00167F8E" w:rsidRPr="006F26EB" w:rsidRDefault="00167F8E" w:rsidP="002F7EE8">
      <w:pPr>
        <w:pStyle w:val="BESEDILO"/>
        <w:spacing w:line="276" w:lineRule="auto"/>
      </w:pPr>
    </w:p>
    <w:p w14:paraId="59567B47" w14:textId="4A98817F" w:rsidR="00167F8E" w:rsidRPr="006F26EB" w:rsidRDefault="00167F8E" w:rsidP="002F7EE8">
      <w:pPr>
        <w:pStyle w:val="BESEDILO"/>
        <w:spacing w:line="276" w:lineRule="auto"/>
      </w:pPr>
      <w:r w:rsidRPr="006F26EB">
        <w:t>____________________________</w:t>
      </w:r>
      <w:r w:rsidRPr="006F26EB">
        <w:tab/>
      </w:r>
      <w:r w:rsidRPr="006F26EB">
        <w:tab/>
      </w:r>
      <w:r w:rsidRPr="006F26EB">
        <w:tab/>
      </w:r>
      <w:r w:rsidR="00E95BB0" w:rsidRPr="006F26EB">
        <w:tab/>
      </w:r>
      <w:r w:rsidRPr="006F26EB">
        <w:t>_____________________________</w:t>
      </w:r>
    </w:p>
    <w:p w14:paraId="65C4267C" w14:textId="77777777" w:rsidR="00167F8E" w:rsidRPr="006F26EB" w:rsidRDefault="00167F8E" w:rsidP="002F7EE8">
      <w:pPr>
        <w:pStyle w:val="BESEDILO"/>
        <w:spacing w:line="276" w:lineRule="auto"/>
      </w:pPr>
    </w:p>
    <w:p w14:paraId="31055F21" w14:textId="77777777" w:rsidR="00167F8E" w:rsidRPr="006F26EB" w:rsidRDefault="00167F8E" w:rsidP="002F7EE8">
      <w:pPr>
        <w:pStyle w:val="BESEDILO"/>
        <w:spacing w:line="276" w:lineRule="auto"/>
      </w:pPr>
      <w:r w:rsidRPr="006F26EB">
        <w:tab/>
      </w:r>
    </w:p>
    <w:p w14:paraId="361F4709" w14:textId="4B4CF1C5" w:rsidR="00167F8E" w:rsidRPr="0019667D" w:rsidRDefault="00E95BB0" w:rsidP="002F7EE8">
      <w:pPr>
        <w:pStyle w:val="BESEDILO"/>
        <w:spacing w:line="276" w:lineRule="auto"/>
        <w:jc w:val="center"/>
      </w:pPr>
      <w:r w:rsidRPr="006F26EB">
        <w:tab/>
      </w:r>
      <w:r w:rsidRPr="006F26EB">
        <w:tab/>
      </w:r>
      <w:r w:rsidRPr="006F26EB">
        <w:tab/>
      </w:r>
      <w:r w:rsidRPr="006F26EB">
        <w:tab/>
      </w:r>
      <w:r w:rsidRPr="006F26EB">
        <w:tab/>
      </w:r>
      <w:r w:rsidRPr="006F26EB">
        <w:tab/>
      </w:r>
      <w:r w:rsidR="00167F8E" w:rsidRPr="006F26EB">
        <w:t>Podpis in žig:</w:t>
      </w:r>
    </w:p>
    <w:p w14:paraId="68F4FA23" w14:textId="5EBBF1AC" w:rsidR="00AB6BDE" w:rsidRPr="0019667D" w:rsidRDefault="00AB6BDE" w:rsidP="002F7EE8">
      <w:pPr>
        <w:pStyle w:val="BESEDILO"/>
        <w:spacing w:line="276" w:lineRule="auto"/>
      </w:pPr>
    </w:p>
    <w:p w14:paraId="6B332EAB" w14:textId="25925880" w:rsidR="00486127" w:rsidRPr="0019667D" w:rsidRDefault="00486127" w:rsidP="002F7EE8">
      <w:pPr>
        <w:pStyle w:val="BESEDILO"/>
        <w:spacing w:line="276" w:lineRule="auto"/>
      </w:pPr>
    </w:p>
    <w:p w14:paraId="4F87D940" w14:textId="12512A31" w:rsidR="00486127" w:rsidRPr="0019667D" w:rsidRDefault="00486127" w:rsidP="002F7EE8">
      <w:pPr>
        <w:pStyle w:val="BESEDILO"/>
        <w:spacing w:line="276" w:lineRule="auto"/>
      </w:pPr>
    </w:p>
    <w:sectPr w:rsidR="00486127" w:rsidRPr="0019667D" w:rsidSect="001D2E9D">
      <w:footerReference w:type="default" r:id="rId21"/>
      <w:pgSz w:w="11906" w:h="16838" w:code="9"/>
      <w:pgMar w:top="1135" w:right="1304" w:bottom="1276"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70775" w14:textId="77777777" w:rsidR="007F102B" w:rsidRDefault="007F102B" w:rsidP="00A108D5">
      <w:r>
        <w:separator/>
      </w:r>
    </w:p>
  </w:endnote>
  <w:endnote w:type="continuationSeparator" w:id="0">
    <w:p w14:paraId="5CC474B5" w14:textId="77777777" w:rsidR="007F102B" w:rsidRDefault="007F102B"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576365"/>
      <w:docPartObj>
        <w:docPartGallery w:val="Page Numbers (Bottom of Page)"/>
        <w:docPartUnique/>
      </w:docPartObj>
    </w:sdtPr>
    <w:sdtEndPr/>
    <w:sdtContent>
      <w:p w14:paraId="35CAD114" w14:textId="20320732" w:rsidR="00E50BEF" w:rsidRDefault="00E50BEF">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55F71C58" w14:textId="1FD901DE" w:rsidR="00E50BEF" w:rsidRDefault="00E50BEF"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JN-B</w:t>
    </w:r>
    <w:r w:rsidR="000177A6">
      <w:rPr>
        <w:rFonts w:ascii="Arial" w:hAnsi="Arial" w:cs="Arial"/>
        <w:sz w:val="14"/>
        <w:szCs w:val="14"/>
        <w:lang w:val="sl-SI"/>
      </w:rPr>
      <w:t>10</w:t>
    </w:r>
    <w:r w:rsidR="00DC0479">
      <w:rPr>
        <w:rFonts w:ascii="Arial" w:hAnsi="Arial" w:cs="Arial"/>
        <w:sz w:val="14"/>
        <w:szCs w:val="14"/>
        <w:lang w:val="sl-SI"/>
      </w:rPr>
      <w:t>3</w:t>
    </w:r>
    <w:r w:rsidR="00C802ED">
      <w:rPr>
        <w:rFonts w:ascii="Arial" w:hAnsi="Arial" w:cs="Arial"/>
        <w:sz w:val="14"/>
        <w:szCs w:val="14"/>
        <w:lang w:val="sl-SI"/>
      </w:rPr>
      <w:t>8</w:t>
    </w:r>
    <w:r>
      <w:rPr>
        <w:rFonts w:ascii="Arial" w:hAnsi="Arial" w:cs="Arial"/>
        <w:sz w:val="14"/>
        <w:szCs w:val="14"/>
        <w:lang w:val="sl-SI"/>
      </w:rPr>
      <w:t xml:space="preserve"> / </w:t>
    </w:r>
    <w:r w:rsidR="00C802ED">
      <w:rPr>
        <w:rFonts w:ascii="Arial" w:hAnsi="Arial" w:cs="Arial"/>
        <w:sz w:val="14"/>
        <w:szCs w:val="14"/>
        <w:lang w:val="sl-SI"/>
      </w:rPr>
      <w:t xml:space="preserve">Redundantni pomnilniški sistem za produkcijski sistem </w:t>
    </w:r>
    <w:proofErr w:type="spellStart"/>
    <w:r w:rsidR="00C802ED">
      <w:rPr>
        <w:rFonts w:ascii="Arial" w:hAnsi="Arial" w:cs="Arial"/>
        <w:sz w:val="14"/>
        <w:szCs w:val="14"/>
        <w:lang w:val="sl-SI"/>
      </w:rPr>
      <w:t>Dalet</w:t>
    </w:r>
    <w:proofErr w:type="spellEnd"/>
  </w:p>
  <w:p w14:paraId="40C3AA15" w14:textId="77777777" w:rsidR="00E50BEF" w:rsidRDefault="00E50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0944" w14:textId="77777777" w:rsidR="007F102B" w:rsidRDefault="007F102B" w:rsidP="00A108D5">
      <w:r>
        <w:separator/>
      </w:r>
    </w:p>
  </w:footnote>
  <w:footnote w:type="continuationSeparator" w:id="0">
    <w:p w14:paraId="4F1AD6A3" w14:textId="77777777" w:rsidR="007F102B" w:rsidRDefault="007F102B"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45F6D16"/>
    <w:multiLevelType w:val="hybridMultilevel"/>
    <w:tmpl w:val="8B70AC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D5D5B82"/>
    <w:multiLevelType w:val="hybridMultilevel"/>
    <w:tmpl w:val="A92C72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9D801C1"/>
    <w:multiLevelType w:val="multilevel"/>
    <w:tmpl w:val="F83A4F7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2C975784"/>
    <w:multiLevelType w:val="hybridMultilevel"/>
    <w:tmpl w:val="27623750"/>
    <w:lvl w:ilvl="0" w:tplc="0424000B">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1F183B"/>
    <w:multiLevelType w:val="hybridMultilevel"/>
    <w:tmpl w:val="64B27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A050E8"/>
    <w:multiLevelType w:val="hybridMultilevel"/>
    <w:tmpl w:val="5FBE7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E011D4"/>
    <w:multiLevelType w:val="hybridMultilevel"/>
    <w:tmpl w:val="69F0A0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D302F0"/>
    <w:multiLevelType w:val="multilevel"/>
    <w:tmpl w:val="7F9CF5CA"/>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9"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18BE"/>
    <w:multiLevelType w:val="multilevel"/>
    <w:tmpl w:val="2BDE6B2E"/>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1"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D630734"/>
    <w:multiLevelType w:val="multilevel"/>
    <w:tmpl w:val="2BDE6B2E"/>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4" w15:restartNumberingAfterBreak="0">
    <w:nsid w:val="4DD223FA"/>
    <w:multiLevelType w:val="hybridMultilevel"/>
    <w:tmpl w:val="BB146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1876CB"/>
    <w:multiLevelType w:val="hybridMultilevel"/>
    <w:tmpl w:val="45982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1" w15:restartNumberingAfterBreak="0">
    <w:nsid w:val="6C9D004D"/>
    <w:multiLevelType w:val="hybridMultilevel"/>
    <w:tmpl w:val="7D3A7DB4"/>
    <w:lvl w:ilvl="0" w:tplc="04240001">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42"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1936EA1"/>
    <w:multiLevelType w:val="hybridMultilevel"/>
    <w:tmpl w:val="FEB896AE"/>
    <w:lvl w:ilvl="0" w:tplc="9B9AEF82">
      <w:start w:val="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1D3F97"/>
    <w:multiLevelType w:val="hybridMultilevel"/>
    <w:tmpl w:val="917CB21C"/>
    <w:lvl w:ilvl="0" w:tplc="440601A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8496452">
    <w:abstractNumId w:val="20"/>
  </w:num>
  <w:num w:numId="2" w16cid:durableId="1583948383">
    <w:abstractNumId w:val="40"/>
  </w:num>
  <w:num w:numId="3" w16cid:durableId="1351757672">
    <w:abstractNumId w:val="38"/>
  </w:num>
  <w:num w:numId="4" w16cid:durableId="75905423">
    <w:abstractNumId w:val="22"/>
  </w:num>
  <w:num w:numId="5" w16cid:durableId="776950668">
    <w:abstractNumId w:val="39"/>
  </w:num>
  <w:num w:numId="6" w16cid:durableId="600258547">
    <w:abstractNumId w:val="23"/>
  </w:num>
  <w:num w:numId="7" w16cid:durableId="1620186993">
    <w:abstractNumId w:val="17"/>
  </w:num>
  <w:num w:numId="8" w16cid:durableId="1398748132">
    <w:abstractNumId w:val="31"/>
  </w:num>
  <w:num w:numId="9" w16cid:durableId="1767187892">
    <w:abstractNumId w:val="29"/>
  </w:num>
  <w:num w:numId="10" w16cid:durableId="935215326">
    <w:abstractNumId w:val="18"/>
  </w:num>
  <w:num w:numId="11" w16cid:durableId="2070153789">
    <w:abstractNumId w:val="32"/>
  </w:num>
  <w:num w:numId="12" w16cid:durableId="1214538204">
    <w:abstractNumId w:val="16"/>
  </w:num>
  <w:num w:numId="13" w16cid:durableId="137382592">
    <w:abstractNumId w:val="14"/>
  </w:num>
  <w:num w:numId="14" w16cid:durableId="1712265964">
    <w:abstractNumId w:val="36"/>
  </w:num>
  <w:num w:numId="15" w16cid:durableId="455563013">
    <w:abstractNumId w:val="35"/>
  </w:num>
  <w:num w:numId="16" w16cid:durableId="1492597506">
    <w:abstractNumId w:val="27"/>
  </w:num>
  <w:num w:numId="17" w16cid:durableId="1321153782">
    <w:abstractNumId w:val="44"/>
  </w:num>
  <w:num w:numId="18" w16cid:durableId="1024550969">
    <w:abstractNumId w:val="42"/>
  </w:num>
  <w:num w:numId="19" w16cid:durableId="139225916">
    <w:abstractNumId w:val="33"/>
  </w:num>
  <w:num w:numId="20" w16cid:durableId="967974567">
    <w:abstractNumId w:val="30"/>
  </w:num>
  <w:num w:numId="21" w16cid:durableId="1448356416">
    <w:abstractNumId w:val="41"/>
  </w:num>
  <w:num w:numId="22" w16cid:durableId="68119621">
    <w:abstractNumId w:val="1"/>
  </w:num>
  <w:num w:numId="23" w16cid:durableId="2051762228">
    <w:abstractNumId w:val="21"/>
  </w:num>
  <w:num w:numId="24" w16cid:durableId="1372683987">
    <w:abstractNumId w:val="11"/>
  </w:num>
  <w:num w:numId="25" w16cid:durableId="41562980">
    <w:abstractNumId w:val="20"/>
  </w:num>
  <w:num w:numId="26" w16cid:durableId="1339506178">
    <w:abstractNumId w:val="20"/>
  </w:num>
  <w:num w:numId="27" w16cid:durableId="1674601347">
    <w:abstractNumId w:val="24"/>
  </w:num>
  <w:num w:numId="28" w16cid:durableId="1581284680">
    <w:abstractNumId w:val="37"/>
  </w:num>
  <w:num w:numId="29" w16cid:durableId="1413894145">
    <w:abstractNumId w:val="34"/>
  </w:num>
  <w:num w:numId="30" w16cid:durableId="1879512117">
    <w:abstractNumId w:val="43"/>
  </w:num>
  <w:num w:numId="31" w16cid:durableId="826752208">
    <w:abstractNumId w:val="26"/>
  </w:num>
  <w:num w:numId="32" w16cid:durableId="932663132">
    <w:abstractNumId w:val="28"/>
  </w:num>
  <w:num w:numId="33" w16cid:durableId="194661701">
    <w:abstractNumId w:val="19"/>
  </w:num>
  <w:num w:numId="34" w16cid:durableId="1965381770">
    <w:abstractNumId w:val="15"/>
  </w:num>
  <w:num w:numId="35" w16cid:durableId="1902016182">
    <w:abstractNumId w:val="13"/>
  </w:num>
  <w:num w:numId="36" w16cid:durableId="1866752715">
    <w:abstractNumId w:val="20"/>
  </w:num>
  <w:num w:numId="37" w16cid:durableId="1114597767">
    <w:abstractNumId w:val="20"/>
  </w:num>
  <w:num w:numId="38" w16cid:durableId="1592549163">
    <w:abstractNumId w:val="20"/>
  </w:num>
  <w:num w:numId="39" w16cid:durableId="1566988981">
    <w:abstractNumId w:val="20"/>
  </w:num>
  <w:num w:numId="40" w16cid:durableId="1816724507">
    <w:abstractNumId w:val="25"/>
  </w:num>
  <w:num w:numId="41" w16cid:durableId="5220152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6884262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166C"/>
    <w:rsid w:val="00002191"/>
    <w:rsid w:val="000023C9"/>
    <w:rsid w:val="00002BC2"/>
    <w:rsid w:val="000047B1"/>
    <w:rsid w:val="00005ACB"/>
    <w:rsid w:val="00006DC6"/>
    <w:rsid w:val="000074BD"/>
    <w:rsid w:val="00010025"/>
    <w:rsid w:val="00010B62"/>
    <w:rsid w:val="00012AEE"/>
    <w:rsid w:val="00012AEF"/>
    <w:rsid w:val="000148CA"/>
    <w:rsid w:val="00015FC3"/>
    <w:rsid w:val="00017099"/>
    <w:rsid w:val="000177A6"/>
    <w:rsid w:val="00017D2E"/>
    <w:rsid w:val="00020BD8"/>
    <w:rsid w:val="00022300"/>
    <w:rsid w:val="00022350"/>
    <w:rsid w:val="0002288D"/>
    <w:rsid w:val="00022F94"/>
    <w:rsid w:val="0002300C"/>
    <w:rsid w:val="000259D6"/>
    <w:rsid w:val="00026320"/>
    <w:rsid w:val="0002651F"/>
    <w:rsid w:val="00027059"/>
    <w:rsid w:val="00027BE0"/>
    <w:rsid w:val="00030526"/>
    <w:rsid w:val="00030CE3"/>
    <w:rsid w:val="00030F35"/>
    <w:rsid w:val="00031B58"/>
    <w:rsid w:val="00032741"/>
    <w:rsid w:val="00032757"/>
    <w:rsid w:val="00032FD2"/>
    <w:rsid w:val="00034B55"/>
    <w:rsid w:val="00034BEC"/>
    <w:rsid w:val="0003549D"/>
    <w:rsid w:val="000354A4"/>
    <w:rsid w:val="00035663"/>
    <w:rsid w:val="00037336"/>
    <w:rsid w:val="00037F40"/>
    <w:rsid w:val="00041B41"/>
    <w:rsid w:val="00041F31"/>
    <w:rsid w:val="00042D61"/>
    <w:rsid w:val="00042F7A"/>
    <w:rsid w:val="00044FD0"/>
    <w:rsid w:val="00046ED3"/>
    <w:rsid w:val="00052C50"/>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4077"/>
    <w:rsid w:val="00065712"/>
    <w:rsid w:val="00066439"/>
    <w:rsid w:val="00066FCA"/>
    <w:rsid w:val="00070397"/>
    <w:rsid w:val="00071A0C"/>
    <w:rsid w:val="000720B7"/>
    <w:rsid w:val="00073CF9"/>
    <w:rsid w:val="0007438F"/>
    <w:rsid w:val="0007658D"/>
    <w:rsid w:val="000770F9"/>
    <w:rsid w:val="00077423"/>
    <w:rsid w:val="000779FC"/>
    <w:rsid w:val="0008191E"/>
    <w:rsid w:val="00083105"/>
    <w:rsid w:val="00083A87"/>
    <w:rsid w:val="00085937"/>
    <w:rsid w:val="00086315"/>
    <w:rsid w:val="000867E4"/>
    <w:rsid w:val="0008738C"/>
    <w:rsid w:val="000903A2"/>
    <w:rsid w:val="00090A4A"/>
    <w:rsid w:val="00091946"/>
    <w:rsid w:val="00091DC5"/>
    <w:rsid w:val="00093272"/>
    <w:rsid w:val="0009359F"/>
    <w:rsid w:val="00094765"/>
    <w:rsid w:val="00094CCE"/>
    <w:rsid w:val="00095EDB"/>
    <w:rsid w:val="00096BD9"/>
    <w:rsid w:val="000A05B3"/>
    <w:rsid w:val="000A0A90"/>
    <w:rsid w:val="000A12D1"/>
    <w:rsid w:val="000A152E"/>
    <w:rsid w:val="000A3E75"/>
    <w:rsid w:val="000A49BD"/>
    <w:rsid w:val="000A78DF"/>
    <w:rsid w:val="000B0B95"/>
    <w:rsid w:val="000B1088"/>
    <w:rsid w:val="000B2EAE"/>
    <w:rsid w:val="000B3A8B"/>
    <w:rsid w:val="000B3DFC"/>
    <w:rsid w:val="000B4BCB"/>
    <w:rsid w:val="000B4FA6"/>
    <w:rsid w:val="000B6831"/>
    <w:rsid w:val="000B764C"/>
    <w:rsid w:val="000C0C4F"/>
    <w:rsid w:val="000C2244"/>
    <w:rsid w:val="000C25E1"/>
    <w:rsid w:val="000C34CB"/>
    <w:rsid w:val="000C4803"/>
    <w:rsid w:val="000C4F2D"/>
    <w:rsid w:val="000C583E"/>
    <w:rsid w:val="000C6528"/>
    <w:rsid w:val="000C712E"/>
    <w:rsid w:val="000C71B0"/>
    <w:rsid w:val="000D0B2F"/>
    <w:rsid w:val="000D1271"/>
    <w:rsid w:val="000D24B8"/>
    <w:rsid w:val="000D358B"/>
    <w:rsid w:val="000D3812"/>
    <w:rsid w:val="000D38FF"/>
    <w:rsid w:val="000D4626"/>
    <w:rsid w:val="000D59FD"/>
    <w:rsid w:val="000D6550"/>
    <w:rsid w:val="000D69F1"/>
    <w:rsid w:val="000D6CEF"/>
    <w:rsid w:val="000D7353"/>
    <w:rsid w:val="000E0842"/>
    <w:rsid w:val="000E09A9"/>
    <w:rsid w:val="000E0B87"/>
    <w:rsid w:val="000E53C7"/>
    <w:rsid w:val="000E6454"/>
    <w:rsid w:val="000E64B6"/>
    <w:rsid w:val="000E749C"/>
    <w:rsid w:val="000E7A46"/>
    <w:rsid w:val="000F1101"/>
    <w:rsid w:val="000F38D3"/>
    <w:rsid w:val="000F395F"/>
    <w:rsid w:val="000F5B0D"/>
    <w:rsid w:val="000F5C64"/>
    <w:rsid w:val="000F6A8B"/>
    <w:rsid w:val="000F7757"/>
    <w:rsid w:val="001004ED"/>
    <w:rsid w:val="00100BCA"/>
    <w:rsid w:val="00101E2E"/>
    <w:rsid w:val="00102726"/>
    <w:rsid w:val="00102D8C"/>
    <w:rsid w:val="001036D4"/>
    <w:rsid w:val="00106C95"/>
    <w:rsid w:val="00107AAB"/>
    <w:rsid w:val="0011022C"/>
    <w:rsid w:val="001105A9"/>
    <w:rsid w:val="0011213D"/>
    <w:rsid w:val="00113F21"/>
    <w:rsid w:val="0011466C"/>
    <w:rsid w:val="0011653A"/>
    <w:rsid w:val="00116E14"/>
    <w:rsid w:val="001174DE"/>
    <w:rsid w:val="00122874"/>
    <w:rsid w:val="00123045"/>
    <w:rsid w:val="00125D14"/>
    <w:rsid w:val="00126EE5"/>
    <w:rsid w:val="00127968"/>
    <w:rsid w:val="00127E3B"/>
    <w:rsid w:val="00132B86"/>
    <w:rsid w:val="001334E6"/>
    <w:rsid w:val="00133EF9"/>
    <w:rsid w:val="00136AD0"/>
    <w:rsid w:val="0013724B"/>
    <w:rsid w:val="00137D76"/>
    <w:rsid w:val="00140DAA"/>
    <w:rsid w:val="00141C79"/>
    <w:rsid w:val="001424F5"/>
    <w:rsid w:val="001431B7"/>
    <w:rsid w:val="0014341A"/>
    <w:rsid w:val="0015052E"/>
    <w:rsid w:val="0015087F"/>
    <w:rsid w:val="00150EAB"/>
    <w:rsid w:val="00151DE1"/>
    <w:rsid w:val="00152478"/>
    <w:rsid w:val="00152666"/>
    <w:rsid w:val="00153EAE"/>
    <w:rsid w:val="001544D1"/>
    <w:rsid w:val="00154EE4"/>
    <w:rsid w:val="00156067"/>
    <w:rsid w:val="00156CDF"/>
    <w:rsid w:val="00162DEB"/>
    <w:rsid w:val="0016385F"/>
    <w:rsid w:val="0016432B"/>
    <w:rsid w:val="0016446C"/>
    <w:rsid w:val="00167F8E"/>
    <w:rsid w:val="001703D8"/>
    <w:rsid w:val="00170CD3"/>
    <w:rsid w:val="00170D5F"/>
    <w:rsid w:val="00170EBF"/>
    <w:rsid w:val="00172607"/>
    <w:rsid w:val="00172857"/>
    <w:rsid w:val="00173D7E"/>
    <w:rsid w:val="0017406B"/>
    <w:rsid w:val="0017449F"/>
    <w:rsid w:val="00174956"/>
    <w:rsid w:val="001765AE"/>
    <w:rsid w:val="00176F5F"/>
    <w:rsid w:val="00180942"/>
    <w:rsid w:val="001812A7"/>
    <w:rsid w:val="0018175E"/>
    <w:rsid w:val="00181C9B"/>
    <w:rsid w:val="00182294"/>
    <w:rsid w:val="0018298E"/>
    <w:rsid w:val="00184E9C"/>
    <w:rsid w:val="00185404"/>
    <w:rsid w:val="001859AD"/>
    <w:rsid w:val="00186ACB"/>
    <w:rsid w:val="00187455"/>
    <w:rsid w:val="001879F4"/>
    <w:rsid w:val="00187CFF"/>
    <w:rsid w:val="00187D42"/>
    <w:rsid w:val="001920F4"/>
    <w:rsid w:val="001921F5"/>
    <w:rsid w:val="001929E1"/>
    <w:rsid w:val="00192D17"/>
    <w:rsid w:val="00194615"/>
    <w:rsid w:val="001946BC"/>
    <w:rsid w:val="00194A15"/>
    <w:rsid w:val="001952AB"/>
    <w:rsid w:val="0019562C"/>
    <w:rsid w:val="0019667D"/>
    <w:rsid w:val="001A0349"/>
    <w:rsid w:val="001A0420"/>
    <w:rsid w:val="001A07D5"/>
    <w:rsid w:val="001A0EA1"/>
    <w:rsid w:val="001A1223"/>
    <w:rsid w:val="001A1252"/>
    <w:rsid w:val="001A2C17"/>
    <w:rsid w:val="001A38E9"/>
    <w:rsid w:val="001A6AB7"/>
    <w:rsid w:val="001A6B5A"/>
    <w:rsid w:val="001B00AB"/>
    <w:rsid w:val="001B0568"/>
    <w:rsid w:val="001B0F13"/>
    <w:rsid w:val="001B102D"/>
    <w:rsid w:val="001B277F"/>
    <w:rsid w:val="001B5345"/>
    <w:rsid w:val="001B6EA2"/>
    <w:rsid w:val="001B7030"/>
    <w:rsid w:val="001C1C57"/>
    <w:rsid w:val="001C2640"/>
    <w:rsid w:val="001C2BBA"/>
    <w:rsid w:val="001C3053"/>
    <w:rsid w:val="001C5CA6"/>
    <w:rsid w:val="001D06EC"/>
    <w:rsid w:val="001D16EA"/>
    <w:rsid w:val="001D1848"/>
    <w:rsid w:val="001D2E9D"/>
    <w:rsid w:val="001D5C62"/>
    <w:rsid w:val="001E014F"/>
    <w:rsid w:val="001E2457"/>
    <w:rsid w:val="001E5C0B"/>
    <w:rsid w:val="001E7205"/>
    <w:rsid w:val="001E7690"/>
    <w:rsid w:val="001F022D"/>
    <w:rsid w:val="001F18B0"/>
    <w:rsid w:val="001F21FA"/>
    <w:rsid w:val="001F2641"/>
    <w:rsid w:val="001F36A8"/>
    <w:rsid w:val="001F3724"/>
    <w:rsid w:val="001F3B4D"/>
    <w:rsid w:val="001F671A"/>
    <w:rsid w:val="001F678D"/>
    <w:rsid w:val="00200915"/>
    <w:rsid w:val="00201BB0"/>
    <w:rsid w:val="002022EC"/>
    <w:rsid w:val="00202E5B"/>
    <w:rsid w:val="00204277"/>
    <w:rsid w:val="00206B08"/>
    <w:rsid w:val="00210CD0"/>
    <w:rsid w:val="00211D93"/>
    <w:rsid w:val="00212D40"/>
    <w:rsid w:val="00214675"/>
    <w:rsid w:val="002159BC"/>
    <w:rsid w:val="00217021"/>
    <w:rsid w:val="002212DD"/>
    <w:rsid w:val="002216E5"/>
    <w:rsid w:val="00223532"/>
    <w:rsid w:val="00223C12"/>
    <w:rsid w:val="00224984"/>
    <w:rsid w:val="00224A6A"/>
    <w:rsid w:val="00224E42"/>
    <w:rsid w:val="00224E5B"/>
    <w:rsid w:val="00224FA0"/>
    <w:rsid w:val="00225C4A"/>
    <w:rsid w:val="00226619"/>
    <w:rsid w:val="00226E16"/>
    <w:rsid w:val="002270D6"/>
    <w:rsid w:val="002300A8"/>
    <w:rsid w:val="0023136E"/>
    <w:rsid w:val="00231573"/>
    <w:rsid w:val="002316A9"/>
    <w:rsid w:val="00231C63"/>
    <w:rsid w:val="0023210D"/>
    <w:rsid w:val="002333C2"/>
    <w:rsid w:val="00234D00"/>
    <w:rsid w:val="0023563B"/>
    <w:rsid w:val="00235F86"/>
    <w:rsid w:val="0023764C"/>
    <w:rsid w:val="00237A12"/>
    <w:rsid w:val="00237F30"/>
    <w:rsid w:val="002409EC"/>
    <w:rsid w:val="00242EA4"/>
    <w:rsid w:val="0024737C"/>
    <w:rsid w:val="00250BB0"/>
    <w:rsid w:val="002543ED"/>
    <w:rsid w:val="002547F5"/>
    <w:rsid w:val="0025488E"/>
    <w:rsid w:val="00254C24"/>
    <w:rsid w:val="00257638"/>
    <w:rsid w:val="00260F14"/>
    <w:rsid w:val="00261075"/>
    <w:rsid w:val="00261F85"/>
    <w:rsid w:val="0026307E"/>
    <w:rsid w:val="002636B8"/>
    <w:rsid w:val="00264A5A"/>
    <w:rsid w:val="00264AEC"/>
    <w:rsid w:val="002659F5"/>
    <w:rsid w:val="0026652D"/>
    <w:rsid w:val="00267A90"/>
    <w:rsid w:val="0027270E"/>
    <w:rsid w:val="002730BD"/>
    <w:rsid w:val="002746EC"/>
    <w:rsid w:val="0027789C"/>
    <w:rsid w:val="002779C6"/>
    <w:rsid w:val="002815C7"/>
    <w:rsid w:val="00282D03"/>
    <w:rsid w:val="00285B77"/>
    <w:rsid w:val="002870ED"/>
    <w:rsid w:val="00287B22"/>
    <w:rsid w:val="00287EB2"/>
    <w:rsid w:val="002911F5"/>
    <w:rsid w:val="0029180B"/>
    <w:rsid w:val="00291F85"/>
    <w:rsid w:val="0029266B"/>
    <w:rsid w:val="002943EE"/>
    <w:rsid w:val="00295B72"/>
    <w:rsid w:val="002A29BB"/>
    <w:rsid w:val="002A2B07"/>
    <w:rsid w:val="002A6207"/>
    <w:rsid w:val="002A62DB"/>
    <w:rsid w:val="002B0F66"/>
    <w:rsid w:val="002B1111"/>
    <w:rsid w:val="002B2332"/>
    <w:rsid w:val="002B2CB0"/>
    <w:rsid w:val="002B405B"/>
    <w:rsid w:val="002B42B6"/>
    <w:rsid w:val="002B48A9"/>
    <w:rsid w:val="002B49B5"/>
    <w:rsid w:val="002B522C"/>
    <w:rsid w:val="002B5C2E"/>
    <w:rsid w:val="002B6B63"/>
    <w:rsid w:val="002B7F3D"/>
    <w:rsid w:val="002C036D"/>
    <w:rsid w:val="002C139D"/>
    <w:rsid w:val="002C2F57"/>
    <w:rsid w:val="002C40C5"/>
    <w:rsid w:val="002C553E"/>
    <w:rsid w:val="002C5BFB"/>
    <w:rsid w:val="002D04B6"/>
    <w:rsid w:val="002D0AF3"/>
    <w:rsid w:val="002D3461"/>
    <w:rsid w:val="002D5BC7"/>
    <w:rsid w:val="002D5FD9"/>
    <w:rsid w:val="002D73D8"/>
    <w:rsid w:val="002E0865"/>
    <w:rsid w:val="002E1760"/>
    <w:rsid w:val="002E17EC"/>
    <w:rsid w:val="002E2FE3"/>
    <w:rsid w:val="002E5FA9"/>
    <w:rsid w:val="002E7376"/>
    <w:rsid w:val="002E79EB"/>
    <w:rsid w:val="002E7B85"/>
    <w:rsid w:val="002E7C9B"/>
    <w:rsid w:val="002F0E7C"/>
    <w:rsid w:val="002F2B83"/>
    <w:rsid w:val="002F314E"/>
    <w:rsid w:val="002F759C"/>
    <w:rsid w:val="002F7EE8"/>
    <w:rsid w:val="002F7FCE"/>
    <w:rsid w:val="00300320"/>
    <w:rsid w:val="00300775"/>
    <w:rsid w:val="00302253"/>
    <w:rsid w:val="003048F8"/>
    <w:rsid w:val="00304F80"/>
    <w:rsid w:val="00305DE1"/>
    <w:rsid w:val="003113F3"/>
    <w:rsid w:val="003131B5"/>
    <w:rsid w:val="003132CD"/>
    <w:rsid w:val="003132D2"/>
    <w:rsid w:val="00313A2E"/>
    <w:rsid w:val="00313C11"/>
    <w:rsid w:val="003142E7"/>
    <w:rsid w:val="00314B63"/>
    <w:rsid w:val="00315412"/>
    <w:rsid w:val="0031572A"/>
    <w:rsid w:val="00317610"/>
    <w:rsid w:val="0032017E"/>
    <w:rsid w:val="003204B7"/>
    <w:rsid w:val="00321656"/>
    <w:rsid w:val="00321F3A"/>
    <w:rsid w:val="00322045"/>
    <w:rsid w:val="003225BB"/>
    <w:rsid w:val="00322AFE"/>
    <w:rsid w:val="003253F4"/>
    <w:rsid w:val="00325BC9"/>
    <w:rsid w:val="00327485"/>
    <w:rsid w:val="00327A2C"/>
    <w:rsid w:val="0033424D"/>
    <w:rsid w:val="00334412"/>
    <w:rsid w:val="0033465F"/>
    <w:rsid w:val="00335BB8"/>
    <w:rsid w:val="003366BA"/>
    <w:rsid w:val="00337003"/>
    <w:rsid w:val="0033759A"/>
    <w:rsid w:val="00337733"/>
    <w:rsid w:val="00337A1D"/>
    <w:rsid w:val="0034210F"/>
    <w:rsid w:val="003431A7"/>
    <w:rsid w:val="003435C2"/>
    <w:rsid w:val="00343C4E"/>
    <w:rsid w:val="00344470"/>
    <w:rsid w:val="00344B40"/>
    <w:rsid w:val="00344D2F"/>
    <w:rsid w:val="0034502B"/>
    <w:rsid w:val="00345392"/>
    <w:rsid w:val="00346F75"/>
    <w:rsid w:val="00350822"/>
    <w:rsid w:val="00350869"/>
    <w:rsid w:val="00351E27"/>
    <w:rsid w:val="0035393B"/>
    <w:rsid w:val="00356DE1"/>
    <w:rsid w:val="003575EF"/>
    <w:rsid w:val="00360535"/>
    <w:rsid w:val="00360C85"/>
    <w:rsid w:val="003626DF"/>
    <w:rsid w:val="00362962"/>
    <w:rsid w:val="0036352E"/>
    <w:rsid w:val="00363A8C"/>
    <w:rsid w:val="003640EA"/>
    <w:rsid w:val="0036476F"/>
    <w:rsid w:val="00365B41"/>
    <w:rsid w:val="00366DE3"/>
    <w:rsid w:val="00366FEB"/>
    <w:rsid w:val="00370514"/>
    <w:rsid w:val="003707FD"/>
    <w:rsid w:val="00371BE0"/>
    <w:rsid w:val="00371CE8"/>
    <w:rsid w:val="0037438C"/>
    <w:rsid w:val="003751C1"/>
    <w:rsid w:val="00375F6E"/>
    <w:rsid w:val="00381567"/>
    <w:rsid w:val="00381C1D"/>
    <w:rsid w:val="00382C6F"/>
    <w:rsid w:val="00386B3C"/>
    <w:rsid w:val="00387A9B"/>
    <w:rsid w:val="00387C47"/>
    <w:rsid w:val="00390122"/>
    <w:rsid w:val="003926F9"/>
    <w:rsid w:val="00392C8A"/>
    <w:rsid w:val="00392F3E"/>
    <w:rsid w:val="00394907"/>
    <w:rsid w:val="00397227"/>
    <w:rsid w:val="003A140E"/>
    <w:rsid w:val="003A25A8"/>
    <w:rsid w:val="003A3394"/>
    <w:rsid w:val="003A35CF"/>
    <w:rsid w:val="003A3853"/>
    <w:rsid w:val="003A61BE"/>
    <w:rsid w:val="003A7772"/>
    <w:rsid w:val="003A783D"/>
    <w:rsid w:val="003A7CC5"/>
    <w:rsid w:val="003B04B0"/>
    <w:rsid w:val="003B06FF"/>
    <w:rsid w:val="003B18ED"/>
    <w:rsid w:val="003B2C89"/>
    <w:rsid w:val="003B5670"/>
    <w:rsid w:val="003B5A0E"/>
    <w:rsid w:val="003B79EF"/>
    <w:rsid w:val="003B7D52"/>
    <w:rsid w:val="003B7F31"/>
    <w:rsid w:val="003C18BC"/>
    <w:rsid w:val="003C3D68"/>
    <w:rsid w:val="003C4038"/>
    <w:rsid w:val="003C410A"/>
    <w:rsid w:val="003C42DB"/>
    <w:rsid w:val="003C5594"/>
    <w:rsid w:val="003C707F"/>
    <w:rsid w:val="003D0EF5"/>
    <w:rsid w:val="003D181E"/>
    <w:rsid w:val="003D63D6"/>
    <w:rsid w:val="003D7060"/>
    <w:rsid w:val="003E28B2"/>
    <w:rsid w:val="003E4B02"/>
    <w:rsid w:val="003E513C"/>
    <w:rsid w:val="003F0444"/>
    <w:rsid w:val="003F0D41"/>
    <w:rsid w:val="003F16B2"/>
    <w:rsid w:val="003F1791"/>
    <w:rsid w:val="003F6B50"/>
    <w:rsid w:val="003F7A5D"/>
    <w:rsid w:val="003F7E0A"/>
    <w:rsid w:val="004007A9"/>
    <w:rsid w:val="00400D95"/>
    <w:rsid w:val="00403D40"/>
    <w:rsid w:val="0040536F"/>
    <w:rsid w:val="004066C6"/>
    <w:rsid w:val="0041028B"/>
    <w:rsid w:val="004123E0"/>
    <w:rsid w:val="0041247C"/>
    <w:rsid w:val="00413419"/>
    <w:rsid w:val="00413CEB"/>
    <w:rsid w:val="00414783"/>
    <w:rsid w:val="004168ED"/>
    <w:rsid w:val="00416D82"/>
    <w:rsid w:val="0041799F"/>
    <w:rsid w:val="00421AC7"/>
    <w:rsid w:val="00423C7F"/>
    <w:rsid w:val="00423F09"/>
    <w:rsid w:val="00424CEF"/>
    <w:rsid w:val="00424D7C"/>
    <w:rsid w:val="00426AC7"/>
    <w:rsid w:val="00426E68"/>
    <w:rsid w:val="004270C7"/>
    <w:rsid w:val="00427A8B"/>
    <w:rsid w:val="00430790"/>
    <w:rsid w:val="004317F9"/>
    <w:rsid w:val="0043369B"/>
    <w:rsid w:val="00440960"/>
    <w:rsid w:val="004420B4"/>
    <w:rsid w:val="004425B6"/>
    <w:rsid w:val="00442615"/>
    <w:rsid w:val="00443517"/>
    <w:rsid w:val="00443D0C"/>
    <w:rsid w:val="00444C76"/>
    <w:rsid w:val="00446540"/>
    <w:rsid w:val="00446B08"/>
    <w:rsid w:val="00447ECB"/>
    <w:rsid w:val="00450F30"/>
    <w:rsid w:val="00452B75"/>
    <w:rsid w:val="004548B4"/>
    <w:rsid w:val="00455061"/>
    <w:rsid w:val="00456404"/>
    <w:rsid w:val="00457F1E"/>
    <w:rsid w:val="0046195B"/>
    <w:rsid w:val="00461AA9"/>
    <w:rsid w:val="0046293B"/>
    <w:rsid w:val="004636C6"/>
    <w:rsid w:val="0046585D"/>
    <w:rsid w:val="00465A2D"/>
    <w:rsid w:val="0046681F"/>
    <w:rsid w:val="00467198"/>
    <w:rsid w:val="004671E3"/>
    <w:rsid w:val="004672CE"/>
    <w:rsid w:val="0046790B"/>
    <w:rsid w:val="00471258"/>
    <w:rsid w:val="00472C4E"/>
    <w:rsid w:val="00472F09"/>
    <w:rsid w:val="00476DCD"/>
    <w:rsid w:val="004776FA"/>
    <w:rsid w:val="004779DD"/>
    <w:rsid w:val="00481D9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A0C67"/>
    <w:rsid w:val="004A1B91"/>
    <w:rsid w:val="004A210F"/>
    <w:rsid w:val="004A2B8A"/>
    <w:rsid w:val="004A310F"/>
    <w:rsid w:val="004A418C"/>
    <w:rsid w:val="004A4B3F"/>
    <w:rsid w:val="004A6AB8"/>
    <w:rsid w:val="004B07E3"/>
    <w:rsid w:val="004B0B97"/>
    <w:rsid w:val="004B1EC2"/>
    <w:rsid w:val="004B394E"/>
    <w:rsid w:val="004B4091"/>
    <w:rsid w:val="004B7402"/>
    <w:rsid w:val="004B7950"/>
    <w:rsid w:val="004C0049"/>
    <w:rsid w:val="004C00F9"/>
    <w:rsid w:val="004C21F1"/>
    <w:rsid w:val="004C3230"/>
    <w:rsid w:val="004C78D5"/>
    <w:rsid w:val="004D11E2"/>
    <w:rsid w:val="004D5BB3"/>
    <w:rsid w:val="004D669E"/>
    <w:rsid w:val="004E3DF5"/>
    <w:rsid w:val="004E418F"/>
    <w:rsid w:val="004E41C8"/>
    <w:rsid w:val="004E5CA9"/>
    <w:rsid w:val="004F0277"/>
    <w:rsid w:val="004F0D7E"/>
    <w:rsid w:val="004F1C96"/>
    <w:rsid w:val="004F2399"/>
    <w:rsid w:val="004F7792"/>
    <w:rsid w:val="00500C55"/>
    <w:rsid w:val="005011F9"/>
    <w:rsid w:val="00501359"/>
    <w:rsid w:val="005015E2"/>
    <w:rsid w:val="00502EFC"/>
    <w:rsid w:val="005037CD"/>
    <w:rsid w:val="005041BB"/>
    <w:rsid w:val="00504D19"/>
    <w:rsid w:val="00505029"/>
    <w:rsid w:val="0050586C"/>
    <w:rsid w:val="00505D55"/>
    <w:rsid w:val="00507533"/>
    <w:rsid w:val="00510732"/>
    <w:rsid w:val="005119A0"/>
    <w:rsid w:val="005119C2"/>
    <w:rsid w:val="00511CB3"/>
    <w:rsid w:val="005121F8"/>
    <w:rsid w:val="00512859"/>
    <w:rsid w:val="00514119"/>
    <w:rsid w:val="00517100"/>
    <w:rsid w:val="00517A0F"/>
    <w:rsid w:val="00521BA2"/>
    <w:rsid w:val="00523348"/>
    <w:rsid w:val="005253C5"/>
    <w:rsid w:val="00526113"/>
    <w:rsid w:val="00526497"/>
    <w:rsid w:val="00526D12"/>
    <w:rsid w:val="0053082F"/>
    <w:rsid w:val="005308C8"/>
    <w:rsid w:val="00530D17"/>
    <w:rsid w:val="00531BE9"/>
    <w:rsid w:val="00535DD0"/>
    <w:rsid w:val="00536A14"/>
    <w:rsid w:val="00537328"/>
    <w:rsid w:val="00537440"/>
    <w:rsid w:val="005432AC"/>
    <w:rsid w:val="00543769"/>
    <w:rsid w:val="00546D05"/>
    <w:rsid w:val="00547C78"/>
    <w:rsid w:val="00550409"/>
    <w:rsid w:val="00551151"/>
    <w:rsid w:val="00552407"/>
    <w:rsid w:val="00552F19"/>
    <w:rsid w:val="0055381D"/>
    <w:rsid w:val="00553C49"/>
    <w:rsid w:val="00554341"/>
    <w:rsid w:val="00554505"/>
    <w:rsid w:val="0055798F"/>
    <w:rsid w:val="00560D4C"/>
    <w:rsid w:val="0056111C"/>
    <w:rsid w:val="005638FF"/>
    <w:rsid w:val="00563907"/>
    <w:rsid w:val="00563C0C"/>
    <w:rsid w:val="005660E7"/>
    <w:rsid w:val="0057049D"/>
    <w:rsid w:val="00572CE9"/>
    <w:rsid w:val="00572DF4"/>
    <w:rsid w:val="0057329C"/>
    <w:rsid w:val="00575F98"/>
    <w:rsid w:val="00577AA5"/>
    <w:rsid w:val="0058142A"/>
    <w:rsid w:val="00582236"/>
    <w:rsid w:val="00582A38"/>
    <w:rsid w:val="005835A1"/>
    <w:rsid w:val="00583BDF"/>
    <w:rsid w:val="00583DB7"/>
    <w:rsid w:val="00584ECA"/>
    <w:rsid w:val="00585733"/>
    <w:rsid w:val="00586F82"/>
    <w:rsid w:val="00591C8D"/>
    <w:rsid w:val="00592192"/>
    <w:rsid w:val="00592299"/>
    <w:rsid w:val="00592E0F"/>
    <w:rsid w:val="00594169"/>
    <w:rsid w:val="00594C0C"/>
    <w:rsid w:val="00594CF5"/>
    <w:rsid w:val="00595B77"/>
    <w:rsid w:val="005961D8"/>
    <w:rsid w:val="00596F1D"/>
    <w:rsid w:val="005A06BD"/>
    <w:rsid w:val="005A201B"/>
    <w:rsid w:val="005A2291"/>
    <w:rsid w:val="005A2BD3"/>
    <w:rsid w:val="005A35A6"/>
    <w:rsid w:val="005A3715"/>
    <w:rsid w:val="005A3D47"/>
    <w:rsid w:val="005A47BD"/>
    <w:rsid w:val="005A5EC9"/>
    <w:rsid w:val="005A6467"/>
    <w:rsid w:val="005B0106"/>
    <w:rsid w:val="005B04A2"/>
    <w:rsid w:val="005B211D"/>
    <w:rsid w:val="005B374D"/>
    <w:rsid w:val="005B3E99"/>
    <w:rsid w:val="005B470B"/>
    <w:rsid w:val="005B7D76"/>
    <w:rsid w:val="005C0DB1"/>
    <w:rsid w:val="005C1635"/>
    <w:rsid w:val="005C23A8"/>
    <w:rsid w:val="005C2DFD"/>
    <w:rsid w:val="005C67BE"/>
    <w:rsid w:val="005C692C"/>
    <w:rsid w:val="005C71A8"/>
    <w:rsid w:val="005C744C"/>
    <w:rsid w:val="005C7A84"/>
    <w:rsid w:val="005D0F2E"/>
    <w:rsid w:val="005D19EC"/>
    <w:rsid w:val="005D227E"/>
    <w:rsid w:val="005D22F5"/>
    <w:rsid w:val="005D2EB4"/>
    <w:rsid w:val="005D4445"/>
    <w:rsid w:val="005D51BB"/>
    <w:rsid w:val="005D5A4F"/>
    <w:rsid w:val="005D70A6"/>
    <w:rsid w:val="005D7493"/>
    <w:rsid w:val="005D7B8A"/>
    <w:rsid w:val="005E0326"/>
    <w:rsid w:val="005E348D"/>
    <w:rsid w:val="005E4EC2"/>
    <w:rsid w:val="005E6A11"/>
    <w:rsid w:val="005E6D83"/>
    <w:rsid w:val="005E6E8B"/>
    <w:rsid w:val="005F00B3"/>
    <w:rsid w:val="005F02D0"/>
    <w:rsid w:val="005F2B3D"/>
    <w:rsid w:val="005F361A"/>
    <w:rsid w:val="005F4752"/>
    <w:rsid w:val="00600657"/>
    <w:rsid w:val="00600EF5"/>
    <w:rsid w:val="00602C9F"/>
    <w:rsid w:val="00606756"/>
    <w:rsid w:val="00610509"/>
    <w:rsid w:val="00611295"/>
    <w:rsid w:val="006123FE"/>
    <w:rsid w:val="006124A6"/>
    <w:rsid w:val="0061430C"/>
    <w:rsid w:val="00615EB1"/>
    <w:rsid w:val="00616645"/>
    <w:rsid w:val="00617610"/>
    <w:rsid w:val="006201F5"/>
    <w:rsid w:val="00622F31"/>
    <w:rsid w:val="00624790"/>
    <w:rsid w:val="00624B5F"/>
    <w:rsid w:val="00624BCA"/>
    <w:rsid w:val="006262FB"/>
    <w:rsid w:val="00626CFB"/>
    <w:rsid w:val="00626F85"/>
    <w:rsid w:val="00627288"/>
    <w:rsid w:val="006277D3"/>
    <w:rsid w:val="00627D33"/>
    <w:rsid w:val="0063087E"/>
    <w:rsid w:val="00630AD4"/>
    <w:rsid w:val="00631175"/>
    <w:rsid w:val="006324EB"/>
    <w:rsid w:val="006327C8"/>
    <w:rsid w:val="00633345"/>
    <w:rsid w:val="00634B21"/>
    <w:rsid w:val="00634D80"/>
    <w:rsid w:val="00635B91"/>
    <w:rsid w:val="00635F7D"/>
    <w:rsid w:val="00636078"/>
    <w:rsid w:val="00637FC0"/>
    <w:rsid w:val="00637FEB"/>
    <w:rsid w:val="00641733"/>
    <w:rsid w:val="00642107"/>
    <w:rsid w:val="0064384A"/>
    <w:rsid w:val="00644E71"/>
    <w:rsid w:val="00644EA1"/>
    <w:rsid w:val="006462E2"/>
    <w:rsid w:val="006464CB"/>
    <w:rsid w:val="00646D61"/>
    <w:rsid w:val="00646DC3"/>
    <w:rsid w:val="00650D7F"/>
    <w:rsid w:val="00651647"/>
    <w:rsid w:val="006518EA"/>
    <w:rsid w:val="00651DB9"/>
    <w:rsid w:val="0065208B"/>
    <w:rsid w:val="00652179"/>
    <w:rsid w:val="00652615"/>
    <w:rsid w:val="00653BA9"/>
    <w:rsid w:val="00654103"/>
    <w:rsid w:val="00654619"/>
    <w:rsid w:val="00654B72"/>
    <w:rsid w:val="006605E3"/>
    <w:rsid w:val="00660F43"/>
    <w:rsid w:val="00661658"/>
    <w:rsid w:val="0066166F"/>
    <w:rsid w:val="0066339B"/>
    <w:rsid w:val="00663C22"/>
    <w:rsid w:val="00663CAE"/>
    <w:rsid w:val="00663DA0"/>
    <w:rsid w:val="00664B49"/>
    <w:rsid w:val="00666392"/>
    <w:rsid w:val="0066719D"/>
    <w:rsid w:val="00667B30"/>
    <w:rsid w:val="00671BCB"/>
    <w:rsid w:val="00672689"/>
    <w:rsid w:val="00672B85"/>
    <w:rsid w:val="00674F21"/>
    <w:rsid w:val="006750E2"/>
    <w:rsid w:val="00676087"/>
    <w:rsid w:val="006766F7"/>
    <w:rsid w:val="006769F8"/>
    <w:rsid w:val="00680A2C"/>
    <w:rsid w:val="0068125F"/>
    <w:rsid w:val="006817EE"/>
    <w:rsid w:val="00681B09"/>
    <w:rsid w:val="00682103"/>
    <w:rsid w:val="006826BF"/>
    <w:rsid w:val="0068312D"/>
    <w:rsid w:val="006834D2"/>
    <w:rsid w:val="006840FC"/>
    <w:rsid w:val="006847CB"/>
    <w:rsid w:val="0068487E"/>
    <w:rsid w:val="00684FAE"/>
    <w:rsid w:val="0068580B"/>
    <w:rsid w:val="00685DA4"/>
    <w:rsid w:val="00687915"/>
    <w:rsid w:val="00692DA1"/>
    <w:rsid w:val="00693058"/>
    <w:rsid w:val="00693CD1"/>
    <w:rsid w:val="00697A9A"/>
    <w:rsid w:val="006A0655"/>
    <w:rsid w:val="006A08B8"/>
    <w:rsid w:val="006A1379"/>
    <w:rsid w:val="006A1FD7"/>
    <w:rsid w:val="006A2E72"/>
    <w:rsid w:val="006A2E91"/>
    <w:rsid w:val="006A486E"/>
    <w:rsid w:val="006A4C20"/>
    <w:rsid w:val="006A4DD0"/>
    <w:rsid w:val="006A5026"/>
    <w:rsid w:val="006A6CFD"/>
    <w:rsid w:val="006A6E81"/>
    <w:rsid w:val="006A6F6A"/>
    <w:rsid w:val="006A787D"/>
    <w:rsid w:val="006B0346"/>
    <w:rsid w:val="006B0F9D"/>
    <w:rsid w:val="006B10C4"/>
    <w:rsid w:val="006B1181"/>
    <w:rsid w:val="006B11CA"/>
    <w:rsid w:val="006B11F7"/>
    <w:rsid w:val="006B1353"/>
    <w:rsid w:val="006B3CCB"/>
    <w:rsid w:val="006B47AF"/>
    <w:rsid w:val="006B4843"/>
    <w:rsid w:val="006B4A9F"/>
    <w:rsid w:val="006B4E47"/>
    <w:rsid w:val="006B57B3"/>
    <w:rsid w:val="006B7154"/>
    <w:rsid w:val="006C06DF"/>
    <w:rsid w:val="006C1A9F"/>
    <w:rsid w:val="006C25BE"/>
    <w:rsid w:val="006C26AC"/>
    <w:rsid w:val="006C2A0A"/>
    <w:rsid w:val="006C3265"/>
    <w:rsid w:val="006C489B"/>
    <w:rsid w:val="006C4B3F"/>
    <w:rsid w:val="006C4D4F"/>
    <w:rsid w:val="006C5675"/>
    <w:rsid w:val="006D04F7"/>
    <w:rsid w:val="006D06BA"/>
    <w:rsid w:val="006D0DAE"/>
    <w:rsid w:val="006D11BC"/>
    <w:rsid w:val="006D2BB3"/>
    <w:rsid w:val="006D4866"/>
    <w:rsid w:val="006D63BD"/>
    <w:rsid w:val="006D6518"/>
    <w:rsid w:val="006D7167"/>
    <w:rsid w:val="006E0060"/>
    <w:rsid w:val="006E0C8F"/>
    <w:rsid w:val="006E0E69"/>
    <w:rsid w:val="006E33F5"/>
    <w:rsid w:val="006E43BC"/>
    <w:rsid w:val="006E7BA0"/>
    <w:rsid w:val="006F26EB"/>
    <w:rsid w:val="006F4034"/>
    <w:rsid w:val="006F5509"/>
    <w:rsid w:val="006F58E6"/>
    <w:rsid w:val="006F5ACD"/>
    <w:rsid w:val="006F6374"/>
    <w:rsid w:val="006F6B46"/>
    <w:rsid w:val="006F6B6E"/>
    <w:rsid w:val="006F6EB7"/>
    <w:rsid w:val="006F704B"/>
    <w:rsid w:val="006F7F44"/>
    <w:rsid w:val="0070083F"/>
    <w:rsid w:val="00701488"/>
    <w:rsid w:val="00703948"/>
    <w:rsid w:val="007042F1"/>
    <w:rsid w:val="0070441C"/>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5718"/>
    <w:rsid w:val="0072634A"/>
    <w:rsid w:val="0072666D"/>
    <w:rsid w:val="00726A7D"/>
    <w:rsid w:val="007270F0"/>
    <w:rsid w:val="007303B7"/>
    <w:rsid w:val="0073163D"/>
    <w:rsid w:val="00732585"/>
    <w:rsid w:val="00732C33"/>
    <w:rsid w:val="00732F20"/>
    <w:rsid w:val="007333DF"/>
    <w:rsid w:val="00734807"/>
    <w:rsid w:val="0073741D"/>
    <w:rsid w:val="0073780F"/>
    <w:rsid w:val="007408F5"/>
    <w:rsid w:val="007444A0"/>
    <w:rsid w:val="00747184"/>
    <w:rsid w:val="007473FE"/>
    <w:rsid w:val="00750166"/>
    <w:rsid w:val="00752B48"/>
    <w:rsid w:val="00753069"/>
    <w:rsid w:val="00753F12"/>
    <w:rsid w:val="00754313"/>
    <w:rsid w:val="00754454"/>
    <w:rsid w:val="00755EB4"/>
    <w:rsid w:val="007574F8"/>
    <w:rsid w:val="00760A93"/>
    <w:rsid w:val="00760F8D"/>
    <w:rsid w:val="00762135"/>
    <w:rsid w:val="00762144"/>
    <w:rsid w:val="0076257E"/>
    <w:rsid w:val="00762FBD"/>
    <w:rsid w:val="0076386A"/>
    <w:rsid w:val="00763884"/>
    <w:rsid w:val="00763E9F"/>
    <w:rsid w:val="00764BC1"/>
    <w:rsid w:val="00764DB9"/>
    <w:rsid w:val="007669D1"/>
    <w:rsid w:val="00767D4F"/>
    <w:rsid w:val="00770194"/>
    <w:rsid w:val="00770DDA"/>
    <w:rsid w:val="00771146"/>
    <w:rsid w:val="0077122D"/>
    <w:rsid w:val="00773C78"/>
    <w:rsid w:val="00773F72"/>
    <w:rsid w:val="007748A9"/>
    <w:rsid w:val="00775102"/>
    <w:rsid w:val="007758DF"/>
    <w:rsid w:val="00776303"/>
    <w:rsid w:val="0077750D"/>
    <w:rsid w:val="00780018"/>
    <w:rsid w:val="00780B7B"/>
    <w:rsid w:val="00781E22"/>
    <w:rsid w:val="00781F52"/>
    <w:rsid w:val="00783E65"/>
    <w:rsid w:val="00785658"/>
    <w:rsid w:val="007856F7"/>
    <w:rsid w:val="00785A9B"/>
    <w:rsid w:val="00786623"/>
    <w:rsid w:val="0078704E"/>
    <w:rsid w:val="0078751A"/>
    <w:rsid w:val="007878F0"/>
    <w:rsid w:val="00790EB8"/>
    <w:rsid w:val="00790F74"/>
    <w:rsid w:val="007916EA"/>
    <w:rsid w:val="0079196C"/>
    <w:rsid w:val="00791C70"/>
    <w:rsid w:val="00791DE6"/>
    <w:rsid w:val="00792F17"/>
    <w:rsid w:val="00793C26"/>
    <w:rsid w:val="0079418B"/>
    <w:rsid w:val="00794CB5"/>
    <w:rsid w:val="00796AEC"/>
    <w:rsid w:val="00796FFC"/>
    <w:rsid w:val="0079771C"/>
    <w:rsid w:val="00797810"/>
    <w:rsid w:val="00797CBA"/>
    <w:rsid w:val="007A0447"/>
    <w:rsid w:val="007A1CEC"/>
    <w:rsid w:val="007A2B3D"/>
    <w:rsid w:val="007A563F"/>
    <w:rsid w:val="007A5C17"/>
    <w:rsid w:val="007A6BA1"/>
    <w:rsid w:val="007B1578"/>
    <w:rsid w:val="007B1AA8"/>
    <w:rsid w:val="007B318B"/>
    <w:rsid w:val="007B3DBC"/>
    <w:rsid w:val="007B42B8"/>
    <w:rsid w:val="007B43C6"/>
    <w:rsid w:val="007B4D18"/>
    <w:rsid w:val="007B5661"/>
    <w:rsid w:val="007B5C1E"/>
    <w:rsid w:val="007B6903"/>
    <w:rsid w:val="007B729D"/>
    <w:rsid w:val="007B77B1"/>
    <w:rsid w:val="007C0EF3"/>
    <w:rsid w:val="007C1155"/>
    <w:rsid w:val="007C27B8"/>
    <w:rsid w:val="007C314F"/>
    <w:rsid w:val="007C342A"/>
    <w:rsid w:val="007C423A"/>
    <w:rsid w:val="007C535C"/>
    <w:rsid w:val="007C6B83"/>
    <w:rsid w:val="007D12C8"/>
    <w:rsid w:val="007D13AF"/>
    <w:rsid w:val="007D1972"/>
    <w:rsid w:val="007D1993"/>
    <w:rsid w:val="007D19B2"/>
    <w:rsid w:val="007D2571"/>
    <w:rsid w:val="007D2C4C"/>
    <w:rsid w:val="007D3843"/>
    <w:rsid w:val="007D5C3D"/>
    <w:rsid w:val="007D6908"/>
    <w:rsid w:val="007D6E86"/>
    <w:rsid w:val="007E0FD3"/>
    <w:rsid w:val="007E17F5"/>
    <w:rsid w:val="007E1B59"/>
    <w:rsid w:val="007E24FC"/>
    <w:rsid w:val="007E5042"/>
    <w:rsid w:val="007E50A0"/>
    <w:rsid w:val="007E5E95"/>
    <w:rsid w:val="007F0B75"/>
    <w:rsid w:val="007F0CEA"/>
    <w:rsid w:val="007F102B"/>
    <w:rsid w:val="007F18DB"/>
    <w:rsid w:val="007F5B0F"/>
    <w:rsid w:val="007F5E5B"/>
    <w:rsid w:val="007F78E9"/>
    <w:rsid w:val="00800070"/>
    <w:rsid w:val="00800DD0"/>
    <w:rsid w:val="00802275"/>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52A8"/>
    <w:rsid w:val="00815316"/>
    <w:rsid w:val="00815474"/>
    <w:rsid w:val="00815CCE"/>
    <w:rsid w:val="00817D1C"/>
    <w:rsid w:val="0082062A"/>
    <w:rsid w:val="0082286C"/>
    <w:rsid w:val="00822AC5"/>
    <w:rsid w:val="00825890"/>
    <w:rsid w:val="00825FC6"/>
    <w:rsid w:val="00830316"/>
    <w:rsid w:val="0083078A"/>
    <w:rsid w:val="00831F0F"/>
    <w:rsid w:val="00833A2D"/>
    <w:rsid w:val="00835627"/>
    <w:rsid w:val="00835934"/>
    <w:rsid w:val="00837464"/>
    <w:rsid w:val="00837D74"/>
    <w:rsid w:val="00841CC2"/>
    <w:rsid w:val="00842E0E"/>
    <w:rsid w:val="00843EA8"/>
    <w:rsid w:val="00844E11"/>
    <w:rsid w:val="00845FF3"/>
    <w:rsid w:val="008460C9"/>
    <w:rsid w:val="00847489"/>
    <w:rsid w:val="00847C48"/>
    <w:rsid w:val="00851E46"/>
    <w:rsid w:val="00853F90"/>
    <w:rsid w:val="0085568D"/>
    <w:rsid w:val="00856E97"/>
    <w:rsid w:val="00857EC0"/>
    <w:rsid w:val="0086154B"/>
    <w:rsid w:val="0086253A"/>
    <w:rsid w:val="00863029"/>
    <w:rsid w:val="00863F42"/>
    <w:rsid w:val="00867D21"/>
    <w:rsid w:val="0087006D"/>
    <w:rsid w:val="008717E9"/>
    <w:rsid w:val="00872E71"/>
    <w:rsid w:val="00873853"/>
    <w:rsid w:val="00874C5C"/>
    <w:rsid w:val="0087560B"/>
    <w:rsid w:val="00875833"/>
    <w:rsid w:val="00875D25"/>
    <w:rsid w:val="00875DF3"/>
    <w:rsid w:val="00877349"/>
    <w:rsid w:val="008809E2"/>
    <w:rsid w:val="00880E65"/>
    <w:rsid w:val="0088140C"/>
    <w:rsid w:val="0088392D"/>
    <w:rsid w:val="00883FA0"/>
    <w:rsid w:val="00884D2E"/>
    <w:rsid w:val="00884D98"/>
    <w:rsid w:val="008854DB"/>
    <w:rsid w:val="008861C6"/>
    <w:rsid w:val="008873D4"/>
    <w:rsid w:val="00890A29"/>
    <w:rsid w:val="00891E91"/>
    <w:rsid w:val="00893003"/>
    <w:rsid w:val="0089302F"/>
    <w:rsid w:val="00893D31"/>
    <w:rsid w:val="008942AF"/>
    <w:rsid w:val="00894747"/>
    <w:rsid w:val="00894948"/>
    <w:rsid w:val="00895471"/>
    <w:rsid w:val="0089583E"/>
    <w:rsid w:val="008972F2"/>
    <w:rsid w:val="008A0B74"/>
    <w:rsid w:val="008A2A93"/>
    <w:rsid w:val="008A304C"/>
    <w:rsid w:val="008A5003"/>
    <w:rsid w:val="008A51E0"/>
    <w:rsid w:val="008A6AAC"/>
    <w:rsid w:val="008A6AB1"/>
    <w:rsid w:val="008B019C"/>
    <w:rsid w:val="008B07D2"/>
    <w:rsid w:val="008B18D3"/>
    <w:rsid w:val="008B288D"/>
    <w:rsid w:val="008B3EE3"/>
    <w:rsid w:val="008B45A1"/>
    <w:rsid w:val="008B5DFD"/>
    <w:rsid w:val="008C10D2"/>
    <w:rsid w:val="008C24DD"/>
    <w:rsid w:val="008C5CE9"/>
    <w:rsid w:val="008C68E7"/>
    <w:rsid w:val="008C69A2"/>
    <w:rsid w:val="008C722F"/>
    <w:rsid w:val="008D16E6"/>
    <w:rsid w:val="008D1A4C"/>
    <w:rsid w:val="008D1AE8"/>
    <w:rsid w:val="008D38D4"/>
    <w:rsid w:val="008D4102"/>
    <w:rsid w:val="008D4BEE"/>
    <w:rsid w:val="008D5CA8"/>
    <w:rsid w:val="008D7087"/>
    <w:rsid w:val="008D7653"/>
    <w:rsid w:val="008E00B1"/>
    <w:rsid w:val="008E1707"/>
    <w:rsid w:val="008E1ED9"/>
    <w:rsid w:val="008E4BD3"/>
    <w:rsid w:val="008E4E44"/>
    <w:rsid w:val="008E7B6A"/>
    <w:rsid w:val="008E7C14"/>
    <w:rsid w:val="008F0B3F"/>
    <w:rsid w:val="008F0F63"/>
    <w:rsid w:val="008F1921"/>
    <w:rsid w:val="008F1C45"/>
    <w:rsid w:val="008F23E6"/>
    <w:rsid w:val="008F25D5"/>
    <w:rsid w:val="008F2923"/>
    <w:rsid w:val="008F2CE6"/>
    <w:rsid w:val="008F34DA"/>
    <w:rsid w:val="008F3950"/>
    <w:rsid w:val="008F4687"/>
    <w:rsid w:val="008F5198"/>
    <w:rsid w:val="008F5F32"/>
    <w:rsid w:val="008F6761"/>
    <w:rsid w:val="008F7ECD"/>
    <w:rsid w:val="00901228"/>
    <w:rsid w:val="00901BBA"/>
    <w:rsid w:val="009037D0"/>
    <w:rsid w:val="0090416C"/>
    <w:rsid w:val="00905A26"/>
    <w:rsid w:val="009064BD"/>
    <w:rsid w:val="00907238"/>
    <w:rsid w:val="00907337"/>
    <w:rsid w:val="009077B5"/>
    <w:rsid w:val="00907A95"/>
    <w:rsid w:val="00907B2C"/>
    <w:rsid w:val="00911C8F"/>
    <w:rsid w:val="00912EE7"/>
    <w:rsid w:val="00913401"/>
    <w:rsid w:val="0091360F"/>
    <w:rsid w:val="00913BFE"/>
    <w:rsid w:val="009140C9"/>
    <w:rsid w:val="00915324"/>
    <w:rsid w:val="009156D0"/>
    <w:rsid w:val="0091584F"/>
    <w:rsid w:val="00916306"/>
    <w:rsid w:val="00916C00"/>
    <w:rsid w:val="00916D78"/>
    <w:rsid w:val="00916E26"/>
    <w:rsid w:val="009174F7"/>
    <w:rsid w:val="00917ABB"/>
    <w:rsid w:val="00917B6A"/>
    <w:rsid w:val="009206A3"/>
    <w:rsid w:val="009212E1"/>
    <w:rsid w:val="00921517"/>
    <w:rsid w:val="00921EBA"/>
    <w:rsid w:val="00922911"/>
    <w:rsid w:val="00923C83"/>
    <w:rsid w:val="009243A2"/>
    <w:rsid w:val="009248E9"/>
    <w:rsid w:val="009314AF"/>
    <w:rsid w:val="00932064"/>
    <w:rsid w:val="0093225A"/>
    <w:rsid w:val="00932C51"/>
    <w:rsid w:val="009341D9"/>
    <w:rsid w:val="009357FC"/>
    <w:rsid w:val="009359C4"/>
    <w:rsid w:val="0093660F"/>
    <w:rsid w:val="00937556"/>
    <w:rsid w:val="00941A01"/>
    <w:rsid w:val="00941E91"/>
    <w:rsid w:val="00941FB9"/>
    <w:rsid w:val="00943033"/>
    <w:rsid w:val="00943581"/>
    <w:rsid w:val="00945D20"/>
    <w:rsid w:val="009467BC"/>
    <w:rsid w:val="00951804"/>
    <w:rsid w:val="009525C0"/>
    <w:rsid w:val="00954F30"/>
    <w:rsid w:val="00954F8A"/>
    <w:rsid w:val="009558A7"/>
    <w:rsid w:val="00957165"/>
    <w:rsid w:val="009571C5"/>
    <w:rsid w:val="00957507"/>
    <w:rsid w:val="009578D3"/>
    <w:rsid w:val="00957F62"/>
    <w:rsid w:val="00960632"/>
    <w:rsid w:val="009610AF"/>
    <w:rsid w:val="0096366F"/>
    <w:rsid w:val="0096368B"/>
    <w:rsid w:val="00963ADA"/>
    <w:rsid w:val="009647D5"/>
    <w:rsid w:val="00965A53"/>
    <w:rsid w:val="00965B23"/>
    <w:rsid w:val="00965D0A"/>
    <w:rsid w:val="0096730E"/>
    <w:rsid w:val="009710A0"/>
    <w:rsid w:val="00971789"/>
    <w:rsid w:val="00972108"/>
    <w:rsid w:val="009736AD"/>
    <w:rsid w:val="00973B68"/>
    <w:rsid w:val="00973E89"/>
    <w:rsid w:val="0097593D"/>
    <w:rsid w:val="00975BED"/>
    <w:rsid w:val="00976A28"/>
    <w:rsid w:val="00976E93"/>
    <w:rsid w:val="009776BF"/>
    <w:rsid w:val="009804FF"/>
    <w:rsid w:val="00983413"/>
    <w:rsid w:val="0098405A"/>
    <w:rsid w:val="009840CB"/>
    <w:rsid w:val="009860AA"/>
    <w:rsid w:val="009866D8"/>
    <w:rsid w:val="0098697E"/>
    <w:rsid w:val="00986AFC"/>
    <w:rsid w:val="00986DD0"/>
    <w:rsid w:val="009878E5"/>
    <w:rsid w:val="00990FA0"/>
    <w:rsid w:val="00992A52"/>
    <w:rsid w:val="00992C4C"/>
    <w:rsid w:val="00993394"/>
    <w:rsid w:val="00993BEB"/>
    <w:rsid w:val="0099565B"/>
    <w:rsid w:val="00995C2D"/>
    <w:rsid w:val="0099607C"/>
    <w:rsid w:val="00996FF1"/>
    <w:rsid w:val="009A2001"/>
    <w:rsid w:val="009A25C4"/>
    <w:rsid w:val="009A27FA"/>
    <w:rsid w:val="009A450B"/>
    <w:rsid w:val="009A4B55"/>
    <w:rsid w:val="009A6301"/>
    <w:rsid w:val="009A6369"/>
    <w:rsid w:val="009A6979"/>
    <w:rsid w:val="009A72EA"/>
    <w:rsid w:val="009B1771"/>
    <w:rsid w:val="009B1799"/>
    <w:rsid w:val="009B17C7"/>
    <w:rsid w:val="009B52DB"/>
    <w:rsid w:val="009B673A"/>
    <w:rsid w:val="009C073A"/>
    <w:rsid w:val="009C09CC"/>
    <w:rsid w:val="009C24C8"/>
    <w:rsid w:val="009C2666"/>
    <w:rsid w:val="009C27A3"/>
    <w:rsid w:val="009C27E6"/>
    <w:rsid w:val="009C4BA4"/>
    <w:rsid w:val="009C4BF9"/>
    <w:rsid w:val="009C5731"/>
    <w:rsid w:val="009C637A"/>
    <w:rsid w:val="009C690D"/>
    <w:rsid w:val="009C6A83"/>
    <w:rsid w:val="009C7931"/>
    <w:rsid w:val="009D0092"/>
    <w:rsid w:val="009D068D"/>
    <w:rsid w:val="009D0891"/>
    <w:rsid w:val="009D1E58"/>
    <w:rsid w:val="009D29AB"/>
    <w:rsid w:val="009D3392"/>
    <w:rsid w:val="009D33EA"/>
    <w:rsid w:val="009D35F1"/>
    <w:rsid w:val="009D5280"/>
    <w:rsid w:val="009D6464"/>
    <w:rsid w:val="009D66DF"/>
    <w:rsid w:val="009D6790"/>
    <w:rsid w:val="009D6CF2"/>
    <w:rsid w:val="009D6FF1"/>
    <w:rsid w:val="009E4BC8"/>
    <w:rsid w:val="009E5033"/>
    <w:rsid w:val="009E608C"/>
    <w:rsid w:val="009E636D"/>
    <w:rsid w:val="009E65AB"/>
    <w:rsid w:val="009F0860"/>
    <w:rsid w:val="009F2F7B"/>
    <w:rsid w:val="009F47DA"/>
    <w:rsid w:val="009F4E9D"/>
    <w:rsid w:val="009F4EC3"/>
    <w:rsid w:val="009F5F02"/>
    <w:rsid w:val="009F6390"/>
    <w:rsid w:val="009F7013"/>
    <w:rsid w:val="00A00CAE"/>
    <w:rsid w:val="00A0342D"/>
    <w:rsid w:val="00A04085"/>
    <w:rsid w:val="00A04777"/>
    <w:rsid w:val="00A0609C"/>
    <w:rsid w:val="00A079E6"/>
    <w:rsid w:val="00A07EE7"/>
    <w:rsid w:val="00A1023E"/>
    <w:rsid w:val="00A10255"/>
    <w:rsid w:val="00A108D5"/>
    <w:rsid w:val="00A11D82"/>
    <w:rsid w:val="00A120EE"/>
    <w:rsid w:val="00A12550"/>
    <w:rsid w:val="00A132EC"/>
    <w:rsid w:val="00A1638E"/>
    <w:rsid w:val="00A16750"/>
    <w:rsid w:val="00A17A41"/>
    <w:rsid w:val="00A20B4D"/>
    <w:rsid w:val="00A21B54"/>
    <w:rsid w:val="00A2246C"/>
    <w:rsid w:val="00A23B96"/>
    <w:rsid w:val="00A25AC2"/>
    <w:rsid w:val="00A26140"/>
    <w:rsid w:val="00A271E2"/>
    <w:rsid w:val="00A307EA"/>
    <w:rsid w:val="00A30838"/>
    <w:rsid w:val="00A3204E"/>
    <w:rsid w:val="00A32A69"/>
    <w:rsid w:val="00A33FD1"/>
    <w:rsid w:val="00A3421D"/>
    <w:rsid w:val="00A35EA4"/>
    <w:rsid w:val="00A40699"/>
    <w:rsid w:val="00A42E8A"/>
    <w:rsid w:val="00A442B5"/>
    <w:rsid w:val="00A45004"/>
    <w:rsid w:val="00A45C3F"/>
    <w:rsid w:val="00A463D9"/>
    <w:rsid w:val="00A464DB"/>
    <w:rsid w:val="00A4773D"/>
    <w:rsid w:val="00A47B8B"/>
    <w:rsid w:val="00A47F63"/>
    <w:rsid w:val="00A50CCF"/>
    <w:rsid w:val="00A50CDB"/>
    <w:rsid w:val="00A51695"/>
    <w:rsid w:val="00A5355C"/>
    <w:rsid w:val="00A53570"/>
    <w:rsid w:val="00A53D28"/>
    <w:rsid w:val="00A54120"/>
    <w:rsid w:val="00A552AA"/>
    <w:rsid w:val="00A563AC"/>
    <w:rsid w:val="00A566F4"/>
    <w:rsid w:val="00A56CB8"/>
    <w:rsid w:val="00A60796"/>
    <w:rsid w:val="00A60BD8"/>
    <w:rsid w:val="00A627F8"/>
    <w:rsid w:val="00A63D36"/>
    <w:rsid w:val="00A64E85"/>
    <w:rsid w:val="00A65891"/>
    <w:rsid w:val="00A66200"/>
    <w:rsid w:val="00A665CC"/>
    <w:rsid w:val="00A66C5A"/>
    <w:rsid w:val="00A679C7"/>
    <w:rsid w:val="00A700BC"/>
    <w:rsid w:val="00A706AD"/>
    <w:rsid w:val="00A72086"/>
    <w:rsid w:val="00A726CE"/>
    <w:rsid w:val="00A72D77"/>
    <w:rsid w:val="00A734A6"/>
    <w:rsid w:val="00A736DF"/>
    <w:rsid w:val="00A7563B"/>
    <w:rsid w:val="00A75F86"/>
    <w:rsid w:val="00A76B66"/>
    <w:rsid w:val="00A77040"/>
    <w:rsid w:val="00A77A18"/>
    <w:rsid w:val="00A8206C"/>
    <w:rsid w:val="00A8279E"/>
    <w:rsid w:val="00A830E9"/>
    <w:rsid w:val="00A84191"/>
    <w:rsid w:val="00A84419"/>
    <w:rsid w:val="00A84EB7"/>
    <w:rsid w:val="00A85246"/>
    <w:rsid w:val="00A86038"/>
    <w:rsid w:val="00A86717"/>
    <w:rsid w:val="00A873FC"/>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498"/>
    <w:rsid w:val="00AA350B"/>
    <w:rsid w:val="00AA3E6C"/>
    <w:rsid w:val="00AA4370"/>
    <w:rsid w:val="00AA5D47"/>
    <w:rsid w:val="00AA6216"/>
    <w:rsid w:val="00AA6274"/>
    <w:rsid w:val="00AA7538"/>
    <w:rsid w:val="00AA75BD"/>
    <w:rsid w:val="00AB0C51"/>
    <w:rsid w:val="00AB12DD"/>
    <w:rsid w:val="00AB175C"/>
    <w:rsid w:val="00AB1E6A"/>
    <w:rsid w:val="00AB2924"/>
    <w:rsid w:val="00AB2AC0"/>
    <w:rsid w:val="00AB2F96"/>
    <w:rsid w:val="00AB6131"/>
    <w:rsid w:val="00AB63D0"/>
    <w:rsid w:val="00AB653C"/>
    <w:rsid w:val="00AB6920"/>
    <w:rsid w:val="00AB6BDE"/>
    <w:rsid w:val="00AB7864"/>
    <w:rsid w:val="00AB7C02"/>
    <w:rsid w:val="00AB7CA6"/>
    <w:rsid w:val="00AC0B3D"/>
    <w:rsid w:val="00AC12A6"/>
    <w:rsid w:val="00AC1D03"/>
    <w:rsid w:val="00AC230C"/>
    <w:rsid w:val="00AC2D64"/>
    <w:rsid w:val="00AC2DA7"/>
    <w:rsid w:val="00AC3233"/>
    <w:rsid w:val="00AC75C4"/>
    <w:rsid w:val="00AC7AD6"/>
    <w:rsid w:val="00AD05F9"/>
    <w:rsid w:val="00AD144B"/>
    <w:rsid w:val="00AD1640"/>
    <w:rsid w:val="00AD2280"/>
    <w:rsid w:val="00AD261D"/>
    <w:rsid w:val="00AD2E7D"/>
    <w:rsid w:val="00AD337D"/>
    <w:rsid w:val="00AD3D22"/>
    <w:rsid w:val="00AD4916"/>
    <w:rsid w:val="00AD5C37"/>
    <w:rsid w:val="00AD5F2A"/>
    <w:rsid w:val="00AD677E"/>
    <w:rsid w:val="00AD6DC0"/>
    <w:rsid w:val="00AE0672"/>
    <w:rsid w:val="00AE15A2"/>
    <w:rsid w:val="00AE16B0"/>
    <w:rsid w:val="00AE1D1B"/>
    <w:rsid w:val="00AE3AAB"/>
    <w:rsid w:val="00AE4024"/>
    <w:rsid w:val="00AE5641"/>
    <w:rsid w:val="00AE7047"/>
    <w:rsid w:val="00AF0638"/>
    <w:rsid w:val="00AF0D76"/>
    <w:rsid w:val="00AF20CB"/>
    <w:rsid w:val="00AF21DC"/>
    <w:rsid w:val="00AF3030"/>
    <w:rsid w:val="00AF342D"/>
    <w:rsid w:val="00AF3F85"/>
    <w:rsid w:val="00AF4375"/>
    <w:rsid w:val="00AF5C2B"/>
    <w:rsid w:val="00AF6DBA"/>
    <w:rsid w:val="00AF6E6F"/>
    <w:rsid w:val="00B0200E"/>
    <w:rsid w:val="00B028B5"/>
    <w:rsid w:val="00B02C7B"/>
    <w:rsid w:val="00B056CC"/>
    <w:rsid w:val="00B05CAD"/>
    <w:rsid w:val="00B07B02"/>
    <w:rsid w:val="00B07FE6"/>
    <w:rsid w:val="00B1242F"/>
    <w:rsid w:val="00B13B59"/>
    <w:rsid w:val="00B17AE3"/>
    <w:rsid w:val="00B20A52"/>
    <w:rsid w:val="00B21C16"/>
    <w:rsid w:val="00B225B3"/>
    <w:rsid w:val="00B22C5D"/>
    <w:rsid w:val="00B24A91"/>
    <w:rsid w:val="00B25BC3"/>
    <w:rsid w:val="00B2688F"/>
    <w:rsid w:val="00B2750C"/>
    <w:rsid w:val="00B27B72"/>
    <w:rsid w:val="00B324C3"/>
    <w:rsid w:val="00B327C8"/>
    <w:rsid w:val="00B335F0"/>
    <w:rsid w:val="00B33706"/>
    <w:rsid w:val="00B34E25"/>
    <w:rsid w:val="00B356CC"/>
    <w:rsid w:val="00B366E3"/>
    <w:rsid w:val="00B42930"/>
    <w:rsid w:val="00B44E45"/>
    <w:rsid w:val="00B46858"/>
    <w:rsid w:val="00B47727"/>
    <w:rsid w:val="00B50B3B"/>
    <w:rsid w:val="00B52931"/>
    <w:rsid w:val="00B54563"/>
    <w:rsid w:val="00B54EB8"/>
    <w:rsid w:val="00B556D0"/>
    <w:rsid w:val="00B55F7C"/>
    <w:rsid w:val="00B562D9"/>
    <w:rsid w:val="00B5630C"/>
    <w:rsid w:val="00B56989"/>
    <w:rsid w:val="00B56B27"/>
    <w:rsid w:val="00B57147"/>
    <w:rsid w:val="00B57507"/>
    <w:rsid w:val="00B606AD"/>
    <w:rsid w:val="00B611D3"/>
    <w:rsid w:val="00B6123A"/>
    <w:rsid w:val="00B6218A"/>
    <w:rsid w:val="00B63268"/>
    <w:rsid w:val="00B632F3"/>
    <w:rsid w:val="00B635C9"/>
    <w:rsid w:val="00B64E0A"/>
    <w:rsid w:val="00B64F5E"/>
    <w:rsid w:val="00B656CD"/>
    <w:rsid w:val="00B65CE9"/>
    <w:rsid w:val="00B6688F"/>
    <w:rsid w:val="00B66A32"/>
    <w:rsid w:val="00B67B50"/>
    <w:rsid w:val="00B67CBE"/>
    <w:rsid w:val="00B67D69"/>
    <w:rsid w:val="00B70387"/>
    <w:rsid w:val="00B70811"/>
    <w:rsid w:val="00B72888"/>
    <w:rsid w:val="00B74435"/>
    <w:rsid w:val="00B74C55"/>
    <w:rsid w:val="00B76BDE"/>
    <w:rsid w:val="00B7740C"/>
    <w:rsid w:val="00B77B1F"/>
    <w:rsid w:val="00B80B7B"/>
    <w:rsid w:val="00B82EF5"/>
    <w:rsid w:val="00B83372"/>
    <w:rsid w:val="00B8465C"/>
    <w:rsid w:val="00B86DFF"/>
    <w:rsid w:val="00B87934"/>
    <w:rsid w:val="00B90651"/>
    <w:rsid w:val="00B922E8"/>
    <w:rsid w:val="00B924A8"/>
    <w:rsid w:val="00B92AAF"/>
    <w:rsid w:val="00B930EE"/>
    <w:rsid w:val="00B9373B"/>
    <w:rsid w:val="00B9619B"/>
    <w:rsid w:val="00B97E82"/>
    <w:rsid w:val="00BA0A97"/>
    <w:rsid w:val="00BA192B"/>
    <w:rsid w:val="00BA1CA9"/>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389"/>
    <w:rsid w:val="00BB1393"/>
    <w:rsid w:val="00BB1692"/>
    <w:rsid w:val="00BB26A3"/>
    <w:rsid w:val="00BB2915"/>
    <w:rsid w:val="00BB3B55"/>
    <w:rsid w:val="00BB4F81"/>
    <w:rsid w:val="00BB56DE"/>
    <w:rsid w:val="00BB5817"/>
    <w:rsid w:val="00BB7223"/>
    <w:rsid w:val="00BB7853"/>
    <w:rsid w:val="00BC0E63"/>
    <w:rsid w:val="00BC1034"/>
    <w:rsid w:val="00BC2A49"/>
    <w:rsid w:val="00BC3E54"/>
    <w:rsid w:val="00BC403A"/>
    <w:rsid w:val="00BC5768"/>
    <w:rsid w:val="00BC605B"/>
    <w:rsid w:val="00BC6290"/>
    <w:rsid w:val="00BC6FA0"/>
    <w:rsid w:val="00BC75A4"/>
    <w:rsid w:val="00BC7846"/>
    <w:rsid w:val="00BD0294"/>
    <w:rsid w:val="00BD0486"/>
    <w:rsid w:val="00BD26CA"/>
    <w:rsid w:val="00BD3487"/>
    <w:rsid w:val="00BD45A8"/>
    <w:rsid w:val="00BD522C"/>
    <w:rsid w:val="00BD524E"/>
    <w:rsid w:val="00BD730A"/>
    <w:rsid w:val="00BE0312"/>
    <w:rsid w:val="00BE07CC"/>
    <w:rsid w:val="00BE2417"/>
    <w:rsid w:val="00BE2AA2"/>
    <w:rsid w:val="00BE3FA0"/>
    <w:rsid w:val="00BE652D"/>
    <w:rsid w:val="00BE6E7F"/>
    <w:rsid w:val="00BE72D7"/>
    <w:rsid w:val="00BE768A"/>
    <w:rsid w:val="00BE7B45"/>
    <w:rsid w:val="00BF0194"/>
    <w:rsid w:val="00BF03DC"/>
    <w:rsid w:val="00BF06A0"/>
    <w:rsid w:val="00BF1C59"/>
    <w:rsid w:val="00BF1D85"/>
    <w:rsid w:val="00BF296F"/>
    <w:rsid w:val="00BF32D3"/>
    <w:rsid w:val="00BF34D2"/>
    <w:rsid w:val="00BF4721"/>
    <w:rsid w:val="00BF64EA"/>
    <w:rsid w:val="00BF67F3"/>
    <w:rsid w:val="00BF7DC5"/>
    <w:rsid w:val="00BF7DE1"/>
    <w:rsid w:val="00C01686"/>
    <w:rsid w:val="00C01CD8"/>
    <w:rsid w:val="00C024ED"/>
    <w:rsid w:val="00C038FF"/>
    <w:rsid w:val="00C05502"/>
    <w:rsid w:val="00C05C7C"/>
    <w:rsid w:val="00C10679"/>
    <w:rsid w:val="00C10E72"/>
    <w:rsid w:val="00C111ED"/>
    <w:rsid w:val="00C1121F"/>
    <w:rsid w:val="00C11FA5"/>
    <w:rsid w:val="00C120AA"/>
    <w:rsid w:val="00C13359"/>
    <w:rsid w:val="00C13A88"/>
    <w:rsid w:val="00C14313"/>
    <w:rsid w:val="00C14EB1"/>
    <w:rsid w:val="00C16015"/>
    <w:rsid w:val="00C1661B"/>
    <w:rsid w:val="00C17177"/>
    <w:rsid w:val="00C20028"/>
    <w:rsid w:val="00C2067C"/>
    <w:rsid w:val="00C2295D"/>
    <w:rsid w:val="00C22E98"/>
    <w:rsid w:val="00C23EB2"/>
    <w:rsid w:val="00C24ABF"/>
    <w:rsid w:val="00C30B9C"/>
    <w:rsid w:val="00C32B8C"/>
    <w:rsid w:val="00C3347C"/>
    <w:rsid w:val="00C33EDB"/>
    <w:rsid w:val="00C34894"/>
    <w:rsid w:val="00C3584D"/>
    <w:rsid w:val="00C35E01"/>
    <w:rsid w:val="00C370A1"/>
    <w:rsid w:val="00C37B86"/>
    <w:rsid w:val="00C40C98"/>
    <w:rsid w:val="00C41544"/>
    <w:rsid w:val="00C41B12"/>
    <w:rsid w:val="00C41EF6"/>
    <w:rsid w:val="00C42220"/>
    <w:rsid w:val="00C42525"/>
    <w:rsid w:val="00C4276E"/>
    <w:rsid w:val="00C42C71"/>
    <w:rsid w:val="00C42E11"/>
    <w:rsid w:val="00C43B54"/>
    <w:rsid w:val="00C43C3C"/>
    <w:rsid w:val="00C448B7"/>
    <w:rsid w:val="00C45C93"/>
    <w:rsid w:val="00C464D1"/>
    <w:rsid w:val="00C467D3"/>
    <w:rsid w:val="00C470A8"/>
    <w:rsid w:val="00C4747A"/>
    <w:rsid w:val="00C476FD"/>
    <w:rsid w:val="00C47E86"/>
    <w:rsid w:val="00C5013C"/>
    <w:rsid w:val="00C51C6D"/>
    <w:rsid w:val="00C53FAF"/>
    <w:rsid w:val="00C56116"/>
    <w:rsid w:val="00C57120"/>
    <w:rsid w:val="00C577A1"/>
    <w:rsid w:val="00C615F6"/>
    <w:rsid w:val="00C62B22"/>
    <w:rsid w:val="00C641B8"/>
    <w:rsid w:val="00C66CA6"/>
    <w:rsid w:val="00C674B1"/>
    <w:rsid w:val="00C67527"/>
    <w:rsid w:val="00C678BC"/>
    <w:rsid w:val="00C67CE0"/>
    <w:rsid w:val="00C67D8A"/>
    <w:rsid w:val="00C701AD"/>
    <w:rsid w:val="00C702D3"/>
    <w:rsid w:val="00C704C4"/>
    <w:rsid w:val="00C71ADA"/>
    <w:rsid w:val="00C7294C"/>
    <w:rsid w:val="00C7325D"/>
    <w:rsid w:val="00C74102"/>
    <w:rsid w:val="00C74151"/>
    <w:rsid w:val="00C74598"/>
    <w:rsid w:val="00C7484A"/>
    <w:rsid w:val="00C75529"/>
    <w:rsid w:val="00C76705"/>
    <w:rsid w:val="00C76AC4"/>
    <w:rsid w:val="00C800DA"/>
    <w:rsid w:val="00C802ED"/>
    <w:rsid w:val="00C80ACA"/>
    <w:rsid w:val="00C80DAC"/>
    <w:rsid w:val="00C83757"/>
    <w:rsid w:val="00C83B3F"/>
    <w:rsid w:val="00C83CFD"/>
    <w:rsid w:val="00C843D0"/>
    <w:rsid w:val="00C86C32"/>
    <w:rsid w:val="00C86CA0"/>
    <w:rsid w:val="00C870B7"/>
    <w:rsid w:val="00C912A7"/>
    <w:rsid w:val="00C913AA"/>
    <w:rsid w:val="00C9490A"/>
    <w:rsid w:val="00C94EA4"/>
    <w:rsid w:val="00C97A55"/>
    <w:rsid w:val="00C97BB4"/>
    <w:rsid w:val="00C97F71"/>
    <w:rsid w:val="00CA010F"/>
    <w:rsid w:val="00CA06ED"/>
    <w:rsid w:val="00CA204F"/>
    <w:rsid w:val="00CA2188"/>
    <w:rsid w:val="00CA2F35"/>
    <w:rsid w:val="00CA451F"/>
    <w:rsid w:val="00CA4F93"/>
    <w:rsid w:val="00CA6C7B"/>
    <w:rsid w:val="00CA7C5C"/>
    <w:rsid w:val="00CA7C6B"/>
    <w:rsid w:val="00CB0510"/>
    <w:rsid w:val="00CB0ACF"/>
    <w:rsid w:val="00CB10B6"/>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C7FE0"/>
    <w:rsid w:val="00CD29A8"/>
    <w:rsid w:val="00CD5925"/>
    <w:rsid w:val="00CD63A9"/>
    <w:rsid w:val="00CD7432"/>
    <w:rsid w:val="00CD7A9B"/>
    <w:rsid w:val="00CD7D91"/>
    <w:rsid w:val="00CE0615"/>
    <w:rsid w:val="00CE068E"/>
    <w:rsid w:val="00CE3300"/>
    <w:rsid w:val="00CE3AF9"/>
    <w:rsid w:val="00CE412B"/>
    <w:rsid w:val="00CE4715"/>
    <w:rsid w:val="00CE547E"/>
    <w:rsid w:val="00CE6F04"/>
    <w:rsid w:val="00CF1536"/>
    <w:rsid w:val="00CF1C6D"/>
    <w:rsid w:val="00CF349D"/>
    <w:rsid w:val="00CF3AA1"/>
    <w:rsid w:val="00CF41AB"/>
    <w:rsid w:val="00CF5CFF"/>
    <w:rsid w:val="00CF6432"/>
    <w:rsid w:val="00D00052"/>
    <w:rsid w:val="00D0092F"/>
    <w:rsid w:val="00D00ABA"/>
    <w:rsid w:val="00D01E20"/>
    <w:rsid w:val="00D0200E"/>
    <w:rsid w:val="00D02E1E"/>
    <w:rsid w:val="00D03B59"/>
    <w:rsid w:val="00D04707"/>
    <w:rsid w:val="00D04BF9"/>
    <w:rsid w:val="00D07E7D"/>
    <w:rsid w:val="00D07F46"/>
    <w:rsid w:val="00D10651"/>
    <w:rsid w:val="00D109AD"/>
    <w:rsid w:val="00D11F60"/>
    <w:rsid w:val="00D12D1D"/>
    <w:rsid w:val="00D131C4"/>
    <w:rsid w:val="00D14C97"/>
    <w:rsid w:val="00D15E9C"/>
    <w:rsid w:val="00D15F64"/>
    <w:rsid w:val="00D15FFF"/>
    <w:rsid w:val="00D1736A"/>
    <w:rsid w:val="00D21FB4"/>
    <w:rsid w:val="00D22B66"/>
    <w:rsid w:val="00D247D5"/>
    <w:rsid w:val="00D2660E"/>
    <w:rsid w:val="00D31176"/>
    <w:rsid w:val="00D32638"/>
    <w:rsid w:val="00D32A5C"/>
    <w:rsid w:val="00D32B94"/>
    <w:rsid w:val="00D3444A"/>
    <w:rsid w:val="00D34B5C"/>
    <w:rsid w:val="00D40D19"/>
    <w:rsid w:val="00D40DF5"/>
    <w:rsid w:val="00D41700"/>
    <w:rsid w:val="00D41BA3"/>
    <w:rsid w:val="00D42186"/>
    <w:rsid w:val="00D43543"/>
    <w:rsid w:val="00D4484E"/>
    <w:rsid w:val="00D44F07"/>
    <w:rsid w:val="00D470C1"/>
    <w:rsid w:val="00D504AC"/>
    <w:rsid w:val="00D510DA"/>
    <w:rsid w:val="00D52446"/>
    <w:rsid w:val="00D537B0"/>
    <w:rsid w:val="00D547B6"/>
    <w:rsid w:val="00D55704"/>
    <w:rsid w:val="00D56708"/>
    <w:rsid w:val="00D5696C"/>
    <w:rsid w:val="00D6084F"/>
    <w:rsid w:val="00D629D4"/>
    <w:rsid w:val="00D63E85"/>
    <w:rsid w:val="00D6437B"/>
    <w:rsid w:val="00D6463D"/>
    <w:rsid w:val="00D647E4"/>
    <w:rsid w:val="00D654F9"/>
    <w:rsid w:val="00D656E5"/>
    <w:rsid w:val="00D65EF1"/>
    <w:rsid w:val="00D6719F"/>
    <w:rsid w:val="00D678F3"/>
    <w:rsid w:val="00D6790B"/>
    <w:rsid w:val="00D67E2B"/>
    <w:rsid w:val="00D67FC6"/>
    <w:rsid w:val="00D7202E"/>
    <w:rsid w:val="00D73701"/>
    <w:rsid w:val="00D74420"/>
    <w:rsid w:val="00D749B3"/>
    <w:rsid w:val="00D7692C"/>
    <w:rsid w:val="00D76CA1"/>
    <w:rsid w:val="00D81804"/>
    <w:rsid w:val="00D81853"/>
    <w:rsid w:val="00D82E63"/>
    <w:rsid w:val="00D834FF"/>
    <w:rsid w:val="00D83B53"/>
    <w:rsid w:val="00D84363"/>
    <w:rsid w:val="00D84CCC"/>
    <w:rsid w:val="00D8546A"/>
    <w:rsid w:val="00D85C93"/>
    <w:rsid w:val="00D8762F"/>
    <w:rsid w:val="00D90BCC"/>
    <w:rsid w:val="00D91B27"/>
    <w:rsid w:val="00D91E74"/>
    <w:rsid w:val="00D92425"/>
    <w:rsid w:val="00D94AE8"/>
    <w:rsid w:val="00D94DF4"/>
    <w:rsid w:val="00D953B3"/>
    <w:rsid w:val="00D97332"/>
    <w:rsid w:val="00DA0072"/>
    <w:rsid w:val="00DA0435"/>
    <w:rsid w:val="00DA1C5F"/>
    <w:rsid w:val="00DA2944"/>
    <w:rsid w:val="00DA2ED2"/>
    <w:rsid w:val="00DA34C0"/>
    <w:rsid w:val="00DA3791"/>
    <w:rsid w:val="00DA4088"/>
    <w:rsid w:val="00DA4F45"/>
    <w:rsid w:val="00DA7411"/>
    <w:rsid w:val="00DB09FF"/>
    <w:rsid w:val="00DB35A5"/>
    <w:rsid w:val="00DB5CFE"/>
    <w:rsid w:val="00DB600D"/>
    <w:rsid w:val="00DB6B9C"/>
    <w:rsid w:val="00DC033C"/>
    <w:rsid w:val="00DC0479"/>
    <w:rsid w:val="00DC108F"/>
    <w:rsid w:val="00DC4C2E"/>
    <w:rsid w:val="00DC5839"/>
    <w:rsid w:val="00DC5FB4"/>
    <w:rsid w:val="00DC724A"/>
    <w:rsid w:val="00DD0B03"/>
    <w:rsid w:val="00DD10C4"/>
    <w:rsid w:val="00DD2748"/>
    <w:rsid w:val="00DD2EC8"/>
    <w:rsid w:val="00DD3ED8"/>
    <w:rsid w:val="00DD436F"/>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581"/>
    <w:rsid w:val="00DF2A06"/>
    <w:rsid w:val="00DF2B65"/>
    <w:rsid w:val="00DF516C"/>
    <w:rsid w:val="00DF5D45"/>
    <w:rsid w:val="00DF5FF2"/>
    <w:rsid w:val="00DF621B"/>
    <w:rsid w:val="00DF62BE"/>
    <w:rsid w:val="00DF65EB"/>
    <w:rsid w:val="00DF6F40"/>
    <w:rsid w:val="00E010EF"/>
    <w:rsid w:val="00E016F8"/>
    <w:rsid w:val="00E01728"/>
    <w:rsid w:val="00E02061"/>
    <w:rsid w:val="00E0614A"/>
    <w:rsid w:val="00E0635C"/>
    <w:rsid w:val="00E06507"/>
    <w:rsid w:val="00E06B10"/>
    <w:rsid w:val="00E07423"/>
    <w:rsid w:val="00E07561"/>
    <w:rsid w:val="00E100AC"/>
    <w:rsid w:val="00E109AA"/>
    <w:rsid w:val="00E1102E"/>
    <w:rsid w:val="00E123FA"/>
    <w:rsid w:val="00E1273A"/>
    <w:rsid w:val="00E12C2B"/>
    <w:rsid w:val="00E13A39"/>
    <w:rsid w:val="00E13C11"/>
    <w:rsid w:val="00E13DEB"/>
    <w:rsid w:val="00E14B32"/>
    <w:rsid w:val="00E15DE0"/>
    <w:rsid w:val="00E16623"/>
    <w:rsid w:val="00E16937"/>
    <w:rsid w:val="00E17EE0"/>
    <w:rsid w:val="00E204E7"/>
    <w:rsid w:val="00E21EC4"/>
    <w:rsid w:val="00E2246B"/>
    <w:rsid w:val="00E26200"/>
    <w:rsid w:val="00E27047"/>
    <w:rsid w:val="00E30C97"/>
    <w:rsid w:val="00E31EC1"/>
    <w:rsid w:val="00E3372A"/>
    <w:rsid w:val="00E33B69"/>
    <w:rsid w:val="00E34112"/>
    <w:rsid w:val="00E346BF"/>
    <w:rsid w:val="00E34ED4"/>
    <w:rsid w:val="00E35ADA"/>
    <w:rsid w:val="00E365D3"/>
    <w:rsid w:val="00E36B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4D7"/>
    <w:rsid w:val="00E507D0"/>
    <w:rsid w:val="00E50BEF"/>
    <w:rsid w:val="00E51018"/>
    <w:rsid w:val="00E5332C"/>
    <w:rsid w:val="00E53645"/>
    <w:rsid w:val="00E53BD8"/>
    <w:rsid w:val="00E5423B"/>
    <w:rsid w:val="00E542DE"/>
    <w:rsid w:val="00E57060"/>
    <w:rsid w:val="00E60948"/>
    <w:rsid w:val="00E60D26"/>
    <w:rsid w:val="00E62D9E"/>
    <w:rsid w:val="00E6374F"/>
    <w:rsid w:val="00E63DC6"/>
    <w:rsid w:val="00E65206"/>
    <w:rsid w:val="00E655F6"/>
    <w:rsid w:val="00E67002"/>
    <w:rsid w:val="00E67382"/>
    <w:rsid w:val="00E67714"/>
    <w:rsid w:val="00E71B8B"/>
    <w:rsid w:val="00E71D2E"/>
    <w:rsid w:val="00E75287"/>
    <w:rsid w:val="00E75C02"/>
    <w:rsid w:val="00E75D0C"/>
    <w:rsid w:val="00E7702D"/>
    <w:rsid w:val="00E77ADB"/>
    <w:rsid w:val="00E80518"/>
    <w:rsid w:val="00E80845"/>
    <w:rsid w:val="00E82AA3"/>
    <w:rsid w:val="00E8311E"/>
    <w:rsid w:val="00E834A9"/>
    <w:rsid w:val="00E83E24"/>
    <w:rsid w:val="00E8465A"/>
    <w:rsid w:val="00E856E8"/>
    <w:rsid w:val="00E858F0"/>
    <w:rsid w:val="00E86F86"/>
    <w:rsid w:val="00E9081D"/>
    <w:rsid w:val="00E91A06"/>
    <w:rsid w:val="00E92000"/>
    <w:rsid w:val="00E92578"/>
    <w:rsid w:val="00E92841"/>
    <w:rsid w:val="00E92EEC"/>
    <w:rsid w:val="00E95BB0"/>
    <w:rsid w:val="00E96F69"/>
    <w:rsid w:val="00EA06F0"/>
    <w:rsid w:val="00EA18CC"/>
    <w:rsid w:val="00EA30EB"/>
    <w:rsid w:val="00EA3632"/>
    <w:rsid w:val="00EA37E9"/>
    <w:rsid w:val="00EA465D"/>
    <w:rsid w:val="00EA6580"/>
    <w:rsid w:val="00EA77EA"/>
    <w:rsid w:val="00EA7EBD"/>
    <w:rsid w:val="00EB086F"/>
    <w:rsid w:val="00EB109F"/>
    <w:rsid w:val="00EB1E4A"/>
    <w:rsid w:val="00EB2739"/>
    <w:rsid w:val="00EB3EB0"/>
    <w:rsid w:val="00EB42AC"/>
    <w:rsid w:val="00EB5937"/>
    <w:rsid w:val="00EB5BD7"/>
    <w:rsid w:val="00EB60BD"/>
    <w:rsid w:val="00EB66D1"/>
    <w:rsid w:val="00EB6DD7"/>
    <w:rsid w:val="00EC03B2"/>
    <w:rsid w:val="00EC135B"/>
    <w:rsid w:val="00EC33FE"/>
    <w:rsid w:val="00EC3C5E"/>
    <w:rsid w:val="00EC3FED"/>
    <w:rsid w:val="00EC4585"/>
    <w:rsid w:val="00EC5512"/>
    <w:rsid w:val="00EC5DEF"/>
    <w:rsid w:val="00EC6989"/>
    <w:rsid w:val="00EC7576"/>
    <w:rsid w:val="00ED12E0"/>
    <w:rsid w:val="00ED16FC"/>
    <w:rsid w:val="00ED2003"/>
    <w:rsid w:val="00ED202E"/>
    <w:rsid w:val="00ED36DA"/>
    <w:rsid w:val="00ED41AF"/>
    <w:rsid w:val="00ED532E"/>
    <w:rsid w:val="00ED53B3"/>
    <w:rsid w:val="00ED580D"/>
    <w:rsid w:val="00ED671C"/>
    <w:rsid w:val="00ED6FCD"/>
    <w:rsid w:val="00EE1DA5"/>
    <w:rsid w:val="00EE258F"/>
    <w:rsid w:val="00EE43D8"/>
    <w:rsid w:val="00EE4C37"/>
    <w:rsid w:val="00EE53AC"/>
    <w:rsid w:val="00EE653C"/>
    <w:rsid w:val="00EE7FB4"/>
    <w:rsid w:val="00EF12E2"/>
    <w:rsid w:val="00EF1877"/>
    <w:rsid w:val="00EF24F4"/>
    <w:rsid w:val="00EF5C40"/>
    <w:rsid w:val="00EF6107"/>
    <w:rsid w:val="00EF6583"/>
    <w:rsid w:val="00EF681A"/>
    <w:rsid w:val="00EF72BB"/>
    <w:rsid w:val="00F0036B"/>
    <w:rsid w:val="00F004A6"/>
    <w:rsid w:val="00F00DFF"/>
    <w:rsid w:val="00F01CD6"/>
    <w:rsid w:val="00F03519"/>
    <w:rsid w:val="00F04701"/>
    <w:rsid w:val="00F04F3E"/>
    <w:rsid w:val="00F055C2"/>
    <w:rsid w:val="00F126B5"/>
    <w:rsid w:val="00F12818"/>
    <w:rsid w:val="00F12F18"/>
    <w:rsid w:val="00F13C5E"/>
    <w:rsid w:val="00F14732"/>
    <w:rsid w:val="00F149FE"/>
    <w:rsid w:val="00F167C4"/>
    <w:rsid w:val="00F16B06"/>
    <w:rsid w:val="00F21254"/>
    <w:rsid w:val="00F216E2"/>
    <w:rsid w:val="00F227AE"/>
    <w:rsid w:val="00F22D25"/>
    <w:rsid w:val="00F247D1"/>
    <w:rsid w:val="00F27D2E"/>
    <w:rsid w:val="00F3034B"/>
    <w:rsid w:val="00F303A2"/>
    <w:rsid w:val="00F305B1"/>
    <w:rsid w:val="00F30620"/>
    <w:rsid w:val="00F30DB7"/>
    <w:rsid w:val="00F31B9B"/>
    <w:rsid w:val="00F31F7A"/>
    <w:rsid w:val="00F32877"/>
    <w:rsid w:val="00F32ECD"/>
    <w:rsid w:val="00F3343C"/>
    <w:rsid w:val="00F34A52"/>
    <w:rsid w:val="00F350EA"/>
    <w:rsid w:val="00F35D0E"/>
    <w:rsid w:val="00F36341"/>
    <w:rsid w:val="00F36B54"/>
    <w:rsid w:val="00F37DA3"/>
    <w:rsid w:val="00F37ECA"/>
    <w:rsid w:val="00F40C43"/>
    <w:rsid w:val="00F40F9B"/>
    <w:rsid w:val="00F417C0"/>
    <w:rsid w:val="00F41D14"/>
    <w:rsid w:val="00F4208A"/>
    <w:rsid w:val="00F4227F"/>
    <w:rsid w:val="00F42E89"/>
    <w:rsid w:val="00F4329E"/>
    <w:rsid w:val="00F44360"/>
    <w:rsid w:val="00F45DA5"/>
    <w:rsid w:val="00F470B7"/>
    <w:rsid w:val="00F5021C"/>
    <w:rsid w:val="00F50760"/>
    <w:rsid w:val="00F50AFB"/>
    <w:rsid w:val="00F51D76"/>
    <w:rsid w:val="00F51D7C"/>
    <w:rsid w:val="00F528A9"/>
    <w:rsid w:val="00F547F4"/>
    <w:rsid w:val="00F55C70"/>
    <w:rsid w:val="00F607CD"/>
    <w:rsid w:val="00F60B9A"/>
    <w:rsid w:val="00F629DC"/>
    <w:rsid w:val="00F63EF9"/>
    <w:rsid w:val="00F65A89"/>
    <w:rsid w:val="00F65E33"/>
    <w:rsid w:val="00F67292"/>
    <w:rsid w:val="00F7012D"/>
    <w:rsid w:val="00F71409"/>
    <w:rsid w:val="00F714C1"/>
    <w:rsid w:val="00F71B1E"/>
    <w:rsid w:val="00F72D06"/>
    <w:rsid w:val="00F73ACE"/>
    <w:rsid w:val="00F75A25"/>
    <w:rsid w:val="00F7737B"/>
    <w:rsid w:val="00F77B3A"/>
    <w:rsid w:val="00F80199"/>
    <w:rsid w:val="00F81B38"/>
    <w:rsid w:val="00F831EE"/>
    <w:rsid w:val="00F84021"/>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91"/>
    <w:rsid w:val="00FA3D25"/>
    <w:rsid w:val="00FA6C2E"/>
    <w:rsid w:val="00FA7509"/>
    <w:rsid w:val="00FB04D3"/>
    <w:rsid w:val="00FB0BFB"/>
    <w:rsid w:val="00FB18FF"/>
    <w:rsid w:val="00FB1ABD"/>
    <w:rsid w:val="00FB2714"/>
    <w:rsid w:val="00FB301C"/>
    <w:rsid w:val="00FB47BB"/>
    <w:rsid w:val="00FB5DF3"/>
    <w:rsid w:val="00FB60A5"/>
    <w:rsid w:val="00FB65D8"/>
    <w:rsid w:val="00FB69A8"/>
    <w:rsid w:val="00FB71C0"/>
    <w:rsid w:val="00FB74C2"/>
    <w:rsid w:val="00FB7DC1"/>
    <w:rsid w:val="00FB7E66"/>
    <w:rsid w:val="00FC0077"/>
    <w:rsid w:val="00FC0523"/>
    <w:rsid w:val="00FC215D"/>
    <w:rsid w:val="00FC21DB"/>
    <w:rsid w:val="00FC3161"/>
    <w:rsid w:val="00FC5E91"/>
    <w:rsid w:val="00FC6038"/>
    <w:rsid w:val="00FC6359"/>
    <w:rsid w:val="00FD1E93"/>
    <w:rsid w:val="00FD28A5"/>
    <w:rsid w:val="00FD28B8"/>
    <w:rsid w:val="00FD38C1"/>
    <w:rsid w:val="00FD48C4"/>
    <w:rsid w:val="00FD49E6"/>
    <w:rsid w:val="00FD4BE3"/>
    <w:rsid w:val="00FD4BEC"/>
    <w:rsid w:val="00FD4D70"/>
    <w:rsid w:val="00FD5375"/>
    <w:rsid w:val="00FD60AA"/>
    <w:rsid w:val="00FD6145"/>
    <w:rsid w:val="00FD6524"/>
    <w:rsid w:val="00FD6C5C"/>
    <w:rsid w:val="00FD6CC9"/>
    <w:rsid w:val="00FE17E8"/>
    <w:rsid w:val="00FE26FF"/>
    <w:rsid w:val="00FE2D16"/>
    <w:rsid w:val="00FE2DC8"/>
    <w:rsid w:val="00FE53CD"/>
    <w:rsid w:val="00FE5AD5"/>
    <w:rsid w:val="00FE7C68"/>
    <w:rsid w:val="00FF02D1"/>
    <w:rsid w:val="00FF0521"/>
    <w:rsid w:val="00FF0CEB"/>
    <w:rsid w:val="00FF28D5"/>
    <w:rsid w:val="00FF42E4"/>
    <w:rsid w:val="00FF53F0"/>
    <w:rsid w:val="00FF575E"/>
    <w:rsid w:val="00FF61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uiPriority w:val="9"/>
    <w:qFormat/>
    <w:rsid w:val="0017406B"/>
    <w:pPr>
      <w:keepNext/>
      <w:numPr>
        <w:ilvl w:val="4"/>
        <w:numId w:val="1"/>
      </w:numPr>
      <w:outlineLvl w:val="4"/>
    </w:pPr>
    <w:rPr>
      <w:rFonts w:cs="Arial"/>
      <w:b/>
      <w:bCs/>
    </w:rPr>
  </w:style>
  <w:style w:type="paragraph" w:styleId="Heading6">
    <w:name w:val="heading 6"/>
    <w:basedOn w:val="Normal"/>
    <w:next w:val="Normal"/>
    <w:link w:val="Heading6Char"/>
    <w:uiPriority w:val="9"/>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uiPriority w:val="34"/>
    <w:locked/>
    <w:rsid w:val="007F0CEA"/>
    <w:rPr>
      <w:rFonts w:ascii="Arial" w:hAnsi="Arial"/>
      <w:szCs w:val="24"/>
      <w:lang w:eastAsia="en-US"/>
    </w:rPr>
  </w:style>
  <w:style w:type="paragraph" w:customStyle="1" w:styleId="Naslov22">
    <w:name w:val="Naslov 22"/>
    <w:basedOn w:val="Normal"/>
    <w:rsid w:val="00032757"/>
    <w:pPr>
      <w:jc w:val="center"/>
    </w:pPr>
    <w:rPr>
      <w:rFonts w:ascii="Times New Roman" w:hAnsi="Times New Roman"/>
      <w:b/>
      <w:sz w:val="26"/>
      <w:lang w:val="en-AU"/>
    </w:rPr>
  </w:style>
  <w:style w:type="paragraph" w:customStyle="1" w:styleId="Navaden2">
    <w:name w:val="Navaden2"/>
    <w:rsid w:val="00032757"/>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 w:type="paragraph" w:styleId="NoSpacing">
    <w:name w:val="No Spacing"/>
    <w:uiPriority w:val="1"/>
    <w:qFormat/>
    <w:rsid w:val="00AD337D"/>
    <w:pPr>
      <w:suppressAutoHyphens/>
    </w:pPr>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0019862">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83460016">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2171288">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4283292">
      <w:bodyDiv w:val="1"/>
      <w:marLeft w:val="0"/>
      <w:marRight w:val="0"/>
      <w:marTop w:val="0"/>
      <w:marBottom w:val="0"/>
      <w:divBdr>
        <w:top w:val="none" w:sz="0" w:space="0" w:color="auto"/>
        <w:left w:val="none" w:sz="0" w:space="0" w:color="auto"/>
        <w:bottom w:val="none" w:sz="0" w:space="0" w:color="auto"/>
        <w:right w:val="none" w:sz="0" w:space="0" w:color="auto"/>
      </w:divBdr>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848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2808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customXml/itemProps2.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4.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40</Pages>
  <Words>13065</Words>
  <Characters>74472</Characters>
  <Application>Microsoft Office Word</Application>
  <DocSecurity>0</DocSecurity>
  <Lines>620</Lines>
  <Paragraphs>174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87363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Esenko Sonja</cp:lastModifiedBy>
  <cp:revision>9</cp:revision>
  <cp:lastPrinted>2023-04-25T06:58:00Z</cp:lastPrinted>
  <dcterms:created xsi:type="dcterms:W3CDTF">2023-07-12T06:20:00Z</dcterms:created>
  <dcterms:modified xsi:type="dcterms:W3CDTF">2023-07-14T08:19:00Z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